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FA4B1" w14:textId="0598F54E" w:rsidR="008456FA" w:rsidRPr="009637BB" w:rsidRDefault="002803A7" w:rsidP="001A7FC9">
      <w:pPr>
        <w:pStyle w:val="Naslov"/>
        <w:spacing w:line="276" w:lineRule="auto"/>
        <w:jc w:val="left"/>
        <w:rPr>
          <w:sz w:val="24"/>
        </w:rPr>
      </w:pPr>
      <w:r w:rsidRPr="009A2B2D">
        <w:rPr>
          <w:sz w:val="18"/>
        </w:rPr>
        <w:t xml:space="preserve">Datum: </w:t>
      </w:r>
      <w:r w:rsidR="00701662">
        <w:rPr>
          <w:sz w:val="18"/>
        </w:rPr>
        <w:t>20</w:t>
      </w:r>
      <w:r w:rsidR="007A1C1E">
        <w:rPr>
          <w:sz w:val="18"/>
        </w:rPr>
        <w:t>.3.2020</w:t>
      </w:r>
    </w:p>
    <w:p w14:paraId="0D2E1111" w14:textId="77777777" w:rsidR="008456FA" w:rsidRPr="002F6FF9" w:rsidRDefault="008456FA" w:rsidP="001A7FC9">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5517D885"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3B5168D5" w14:textId="77777777" w:rsidR="008456FA" w:rsidRPr="002F6FF9" w:rsidRDefault="002F6FF9" w:rsidP="001A7FC9">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3D2F7AF0" w14:textId="77777777" w:rsidR="00402461" w:rsidRPr="00C635E9" w:rsidRDefault="00402461" w:rsidP="001A7FC9">
            <w:pPr>
              <w:spacing w:after="0"/>
              <w:jc w:val="right"/>
              <w:rPr>
                <w:rFonts w:ascii="Arial" w:eastAsia="Arial" w:hAnsi="Arial" w:cs="Arial"/>
                <w:b/>
                <w:bCs/>
                <w:sz w:val="32"/>
                <w:szCs w:val="32"/>
              </w:rPr>
            </w:pPr>
            <w:r w:rsidRPr="00C635E9">
              <w:rPr>
                <w:rFonts w:ascii="Arial" w:eastAsia="Arial" w:hAnsi="Arial" w:cs="Arial"/>
                <w:b/>
                <w:bCs/>
                <w:sz w:val="32"/>
                <w:szCs w:val="32"/>
              </w:rPr>
              <w:t>ČIŠČENJE POSLOVNIH PROSTOROV MESTNE OBČINE VELENJE NA OKOLJU PRIJAZEN NAČIN</w:t>
            </w:r>
            <w:r w:rsidR="00603583">
              <w:rPr>
                <w:rFonts w:ascii="Arial" w:eastAsia="Arial" w:hAnsi="Arial" w:cs="Arial"/>
                <w:b/>
                <w:bCs/>
                <w:sz w:val="32"/>
                <w:szCs w:val="32"/>
              </w:rPr>
              <w:t xml:space="preserve"> </w:t>
            </w:r>
          </w:p>
          <w:p w14:paraId="618C0E92" w14:textId="77777777" w:rsidR="008456FA" w:rsidRPr="002F6FF9" w:rsidRDefault="008456FA" w:rsidP="001A7FC9">
            <w:pPr>
              <w:pStyle w:val="Paragraf"/>
              <w:spacing w:before="0"/>
              <w:jc w:val="right"/>
              <w:rPr>
                <w:rFonts w:ascii="Arial" w:hAnsi="Arial" w:cs="Arial"/>
                <w:sz w:val="44"/>
                <w:szCs w:val="44"/>
              </w:rPr>
            </w:pPr>
          </w:p>
        </w:tc>
      </w:tr>
    </w:tbl>
    <w:p w14:paraId="0EDA4C39" w14:textId="77777777" w:rsidR="008456FA" w:rsidRPr="002F6FF9" w:rsidRDefault="008456FA" w:rsidP="001A7FC9">
      <w:pPr>
        <w:pStyle w:val="Paragraf"/>
        <w:rPr>
          <w:rFonts w:ascii="Arial" w:hAnsi="Arial" w:cs="Arial"/>
        </w:rPr>
      </w:pPr>
    </w:p>
    <w:p w14:paraId="67AADB61" w14:textId="77777777" w:rsidR="001B046A" w:rsidRDefault="008456FA" w:rsidP="001A7FC9">
      <w:pPr>
        <w:pStyle w:val="Paragraf"/>
        <w:rPr>
          <w:rFonts w:ascii="Arial" w:hAnsi="Arial" w:cs="Arial"/>
        </w:rPr>
      </w:pPr>
      <w:r w:rsidRPr="009A2B2D">
        <w:rPr>
          <w:rFonts w:ascii="Arial" w:hAnsi="Arial" w:cs="Arial"/>
        </w:rPr>
        <w:t>Zapore</w:t>
      </w:r>
      <w:r w:rsidR="00D05362" w:rsidRPr="009A2B2D">
        <w:rPr>
          <w:rFonts w:ascii="Arial" w:hAnsi="Arial" w:cs="Arial"/>
        </w:rPr>
        <w:t xml:space="preserve">dna številka: </w:t>
      </w:r>
      <w:r w:rsidR="00CD3CF8">
        <w:rPr>
          <w:rFonts w:ascii="Arial" w:hAnsi="Arial" w:cs="Arial"/>
        </w:rPr>
        <w:t>0157/2020</w:t>
      </w:r>
    </w:p>
    <w:p w14:paraId="20AF0CAE" w14:textId="77777777" w:rsidR="00547004" w:rsidRDefault="00547004" w:rsidP="001A7FC9">
      <w:pPr>
        <w:pStyle w:val="Paragraf"/>
        <w:rPr>
          <w:rFonts w:ascii="Arial" w:hAnsi="Arial" w:cs="Arial"/>
        </w:rPr>
      </w:pPr>
      <w:r w:rsidRPr="00547004">
        <w:rPr>
          <w:rFonts w:ascii="Arial" w:hAnsi="Arial" w:cs="Arial"/>
        </w:rPr>
        <w:t xml:space="preserve">Vrsta postopka: </w:t>
      </w:r>
      <w:r w:rsidR="00CF1A92">
        <w:rPr>
          <w:rFonts w:ascii="Arial" w:hAnsi="Arial" w:cs="Arial"/>
        </w:rPr>
        <w:t>odprti postopek skladno s 40</w:t>
      </w:r>
      <w:r w:rsidR="00402461" w:rsidRPr="001C62F3">
        <w:rPr>
          <w:rFonts w:ascii="Arial" w:hAnsi="Arial" w:cs="Arial"/>
        </w:rPr>
        <w:t>. členom ZJN-3</w:t>
      </w:r>
    </w:p>
    <w:p w14:paraId="76862D06" w14:textId="77777777" w:rsidR="00402461" w:rsidRPr="002F6FF9" w:rsidRDefault="00402461" w:rsidP="001A7FC9">
      <w:pPr>
        <w:pStyle w:val="Paragraf"/>
        <w:rPr>
          <w:rFonts w:ascii="Arial" w:hAnsi="Arial" w:cs="Arial"/>
        </w:rPr>
      </w:pPr>
    </w:p>
    <w:p w14:paraId="147A39C4" w14:textId="77777777" w:rsidR="00A02B63" w:rsidRDefault="00A02B63" w:rsidP="001A7FC9">
      <w:pPr>
        <w:contextualSpacing/>
        <w:rPr>
          <w:rFonts w:ascii="Arial" w:hAnsi="Arial" w:cs="Arial"/>
          <w:sz w:val="18"/>
        </w:rPr>
      </w:pPr>
    </w:p>
    <w:p w14:paraId="3006CDF9" w14:textId="77777777" w:rsidR="009A1928" w:rsidRDefault="009A1928" w:rsidP="001A7FC9">
      <w:pPr>
        <w:contextualSpacing/>
        <w:rPr>
          <w:rFonts w:ascii="Arial" w:hAnsi="Arial" w:cs="Arial"/>
          <w:sz w:val="18"/>
        </w:rPr>
      </w:pPr>
    </w:p>
    <w:p w14:paraId="1018A506" w14:textId="77777777" w:rsidR="009A1928" w:rsidRDefault="009A1928" w:rsidP="001A7FC9">
      <w:pPr>
        <w:contextualSpacing/>
        <w:rPr>
          <w:rFonts w:ascii="Arial" w:hAnsi="Arial" w:cs="Arial"/>
          <w:sz w:val="18"/>
        </w:rPr>
      </w:pPr>
    </w:p>
    <w:p w14:paraId="1C7F894F" w14:textId="77777777" w:rsidR="009A1928" w:rsidRDefault="009A1928" w:rsidP="001A7FC9">
      <w:pPr>
        <w:contextualSpacing/>
        <w:rPr>
          <w:rFonts w:ascii="Arial" w:hAnsi="Arial" w:cs="Arial"/>
          <w:sz w:val="18"/>
        </w:rPr>
      </w:pPr>
    </w:p>
    <w:p w14:paraId="63C36307" w14:textId="77777777" w:rsidR="009A1928" w:rsidRDefault="009A1928" w:rsidP="001A7FC9">
      <w:pPr>
        <w:contextualSpacing/>
        <w:rPr>
          <w:rFonts w:ascii="Arial" w:hAnsi="Arial" w:cs="Arial"/>
          <w:sz w:val="18"/>
        </w:rPr>
      </w:pPr>
    </w:p>
    <w:p w14:paraId="59BB00BF" w14:textId="77777777" w:rsidR="009A1928" w:rsidRDefault="009A1928" w:rsidP="001A7FC9">
      <w:pPr>
        <w:contextualSpacing/>
        <w:rPr>
          <w:rFonts w:ascii="Arial" w:hAnsi="Arial" w:cs="Arial"/>
          <w:sz w:val="18"/>
        </w:rPr>
      </w:pPr>
    </w:p>
    <w:p w14:paraId="76188D3B" w14:textId="77777777" w:rsidR="009A1928" w:rsidRDefault="009A1928" w:rsidP="001A7FC9">
      <w:pPr>
        <w:contextualSpacing/>
        <w:rPr>
          <w:rFonts w:ascii="Arial" w:eastAsia="Arial" w:hAnsi="Arial" w:cs="Arial"/>
          <w:sz w:val="18"/>
        </w:rPr>
      </w:pPr>
    </w:p>
    <w:p w14:paraId="26EEF537" w14:textId="77777777" w:rsidR="00547004" w:rsidRDefault="00547004" w:rsidP="001A7FC9">
      <w:pPr>
        <w:contextualSpacing/>
        <w:rPr>
          <w:rFonts w:ascii="Arial" w:eastAsia="Arial" w:hAnsi="Arial" w:cs="Arial"/>
          <w:sz w:val="18"/>
        </w:rPr>
      </w:pPr>
    </w:p>
    <w:p w14:paraId="3841FE4C" w14:textId="77777777" w:rsidR="00547004" w:rsidRDefault="00547004" w:rsidP="001A7FC9">
      <w:pPr>
        <w:contextualSpacing/>
        <w:rPr>
          <w:rFonts w:ascii="Arial" w:eastAsia="Arial" w:hAnsi="Arial" w:cs="Arial"/>
          <w:sz w:val="18"/>
        </w:rPr>
      </w:pPr>
    </w:p>
    <w:p w14:paraId="56C56FBE" w14:textId="77777777" w:rsidR="00547004" w:rsidRDefault="00547004" w:rsidP="001A7FC9">
      <w:pPr>
        <w:contextualSpacing/>
        <w:rPr>
          <w:rFonts w:ascii="Arial" w:eastAsia="Arial" w:hAnsi="Arial" w:cs="Arial"/>
          <w:sz w:val="18"/>
        </w:rPr>
      </w:pPr>
    </w:p>
    <w:p w14:paraId="6F5CA676" w14:textId="77777777" w:rsidR="00547004" w:rsidRDefault="00547004" w:rsidP="001A7FC9">
      <w:pPr>
        <w:contextualSpacing/>
        <w:rPr>
          <w:rFonts w:ascii="Arial" w:eastAsia="Arial" w:hAnsi="Arial" w:cs="Arial"/>
          <w:sz w:val="18"/>
        </w:rPr>
      </w:pPr>
    </w:p>
    <w:p w14:paraId="506ADFEC" w14:textId="77777777" w:rsidR="00547004" w:rsidRDefault="00547004" w:rsidP="001A7FC9">
      <w:pPr>
        <w:contextualSpacing/>
        <w:rPr>
          <w:rFonts w:ascii="Arial" w:eastAsia="Arial" w:hAnsi="Arial" w:cs="Arial"/>
          <w:sz w:val="18"/>
        </w:rPr>
      </w:pPr>
    </w:p>
    <w:p w14:paraId="2F1D3FAB" w14:textId="77777777" w:rsidR="00547004" w:rsidRDefault="00547004" w:rsidP="001A7FC9">
      <w:pPr>
        <w:contextualSpacing/>
        <w:rPr>
          <w:rFonts w:ascii="Arial" w:eastAsia="Arial" w:hAnsi="Arial" w:cs="Arial"/>
          <w:sz w:val="18"/>
        </w:rPr>
      </w:pPr>
    </w:p>
    <w:p w14:paraId="10206249" w14:textId="77777777" w:rsidR="00547004" w:rsidRDefault="00547004" w:rsidP="001A7FC9">
      <w:pPr>
        <w:contextualSpacing/>
        <w:rPr>
          <w:rFonts w:ascii="Arial" w:eastAsia="Arial" w:hAnsi="Arial" w:cs="Arial"/>
          <w:sz w:val="18"/>
        </w:rPr>
      </w:pPr>
    </w:p>
    <w:p w14:paraId="456731DB" w14:textId="77777777" w:rsidR="00547004" w:rsidRPr="002F6FF9" w:rsidRDefault="00547004" w:rsidP="001A7FC9">
      <w:pPr>
        <w:contextualSpacing/>
        <w:rPr>
          <w:rFonts w:ascii="Arial" w:eastAsia="Arial" w:hAnsi="Arial" w:cs="Arial"/>
          <w:sz w:val="18"/>
        </w:rPr>
      </w:pPr>
    </w:p>
    <w:p w14:paraId="22F08643" w14:textId="77777777" w:rsidR="00744280" w:rsidRPr="002F6FF9" w:rsidRDefault="00744280" w:rsidP="001A7FC9">
      <w:pPr>
        <w:contextualSpacing/>
        <w:rPr>
          <w:rFonts w:ascii="Arial" w:eastAsia="Arial" w:hAnsi="Arial" w:cs="Arial"/>
          <w:sz w:val="18"/>
        </w:rPr>
        <w:sectPr w:rsidR="00744280" w:rsidRPr="002F6FF9" w:rsidSect="00744280">
          <w:headerReference w:type="default" r:id="rId8"/>
          <w:footerReference w:type="default" r:id="rId9"/>
          <w:pgSz w:w="11906" w:h="16838"/>
          <w:pgMar w:top="1418" w:right="1418" w:bottom="1418" w:left="1418" w:header="567" w:footer="595" w:gutter="0"/>
          <w:cols w:space="708"/>
          <w:docGrid w:linePitch="360"/>
        </w:sectPr>
      </w:pPr>
    </w:p>
    <w:p w14:paraId="005B7ACE" w14:textId="77777777" w:rsidR="00987C1E" w:rsidRDefault="00C710C5" w:rsidP="001A7FC9">
      <w:pPr>
        <w:spacing w:before="225" w:after="225"/>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5082E8BB" w14:textId="77777777" w:rsidR="006945C7" w:rsidRPr="002F6FF9" w:rsidRDefault="006945C7" w:rsidP="001A7FC9">
      <w:pPr>
        <w:spacing w:before="225" w:after="225"/>
        <w:jc w:val="center"/>
        <w:rPr>
          <w:rFonts w:ascii="Arial" w:hAnsi="Arial" w:cs="Arial"/>
          <w:b/>
          <w:color w:val="000000"/>
          <w:sz w:val="28"/>
          <w:szCs w:val="18"/>
          <w:u w:val="single"/>
        </w:rPr>
      </w:pPr>
    </w:p>
    <w:p w14:paraId="49273B1B" w14:textId="77777777" w:rsidR="00E87CD5" w:rsidRPr="002F6FF9" w:rsidRDefault="00E87CD5" w:rsidP="001A7FC9">
      <w:pPr>
        <w:spacing w:before="225" w:after="225"/>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011355A0" w14:textId="77777777" w:rsidR="00C71805" w:rsidRDefault="00547004" w:rsidP="001A7FC9">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Pr="00547004">
        <w:rPr>
          <w:rFonts w:ascii="Arial" w:hAnsi="Arial" w:cs="Arial"/>
          <w:color w:val="000000"/>
          <w:sz w:val="18"/>
          <w:szCs w:val="18"/>
        </w:rPr>
        <w:t>anju (Uradni list RS, št. 91/15, Uradni list Evropske unije, št. 307/15, 307/15 in 337/17</w:t>
      </w:r>
      <w:r w:rsidR="00402461">
        <w:rPr>
          <w:rFonts w:ascii="Arial" w:hAnsi="Arial" w:cs="Arial"/>
          <w:color w:val="000000"/>
          <w:sz w:val="18"/>
          <w:szCs w:val="18"/>
        </w:rPr>
        <w:t xml:space="preserve">, </w:t>
      </w:r>
      <w:r w:rsidR="00402461" w:rsidRPr="00D73646">
        <w:rPr>
          <w:rFonts w:ascii="Arial" w:hAnsi="Arial" w:cs="Arial"/>
          <w:color w:val="000000"/>
          <w:sz w:val="18"/>
          <w:szCs w:val="18"/>
        </w:rPr>
        <w:t>14/18</w:t>
      </w:r>
      <w:r w:rsidR="00402461" w:rsidRPr="00547004">
        <w:rPr>
          <w:rFonts w:ascii="Arial" w:hAnsi="Arial" w:cs="Arial"/>
          <w:color w:val="000000"/>
          <w:sz w:val="18"/>
          <w:szCs w:val="18"/>
        </w:rPr>
        <w:t>;</w:t>
      </w:r>
      <w:r w:rsidRPr="00547004">
        <w:rPr>
          <w:rFonts w:ascii="Arial" w:hAnsi="Arial" w:cs="Arial"/>
          <w:color w:val="000000"/>
          <w:sz w:val="18"/>
          <w:szCs w:val="18"/>
        </w:rPr>
        <w:t xml:space="preserve"> v nadaljevanju: ZJN-3), </w:t>
      </w:r>
      <w:r w:rsidR="00402461">
        <w:rPr>
          <w:rFonts w:ascii="Arial" w:hAnsi="Arial" w:cs="Arial"/>
          <w:color w:val="000000"/>
          <w:sz w:val="18"/>
          <w:szCs w:val="18"/>
        </w:rPr>
        <w:t xml:space="preserve"> Mestna občina Velenje</w:t>
      </w:r>
      <w:r w:rsidR="00402461" w:rsidRPr="004948A4">
        <w:rPr>
          <w:rFonts w:ascii="Arial" w:hAnsi="Arial" w:cs="Arial"/>
          <w:color w:val="000000"/>
          <w:sz w:val="18"/>
          <w:szCs w:val="18"/>
        </w:rPr>
        <w:t xml:space="preserve">, </w:t>
      </w:r>
      <w:r w:rsidR="00402461">
        <w:rPr>
          <w:rFonts w:ascii="Arial" w:hAnsi="Arial" w:cs="Arial"/>
          <w:color w:val="000000"/>
          <w:sz w:val="18"/>
          <w:szCs w:val="18"/>
        </w:rPr>
        <w:t>Titov trg</w:t>
      </w:r>
      <w:r w:rsidR="00402461" w:rsidRPr="004948A4">
        <w:rPr>
          <w:rFonts w:ascii="Arial" w:hAnsi="Arial" w:cs="Arial"/>
          <w:color w:val="000000"/>
          <w:sz w:val="18"/>
          <w:szCs w:val="18"/>
        </w:rPr>
        <w:t xml:space="preserve"> </w:t>
      </w:r>
      <w:r w:rsidR="00402461">
        <w:rPr>
          <w:rFonts w:ascii="Arial" w:hAnsi="Arial" w:cs="Arial"/>
          <w:color w:val="000000"/>
          <w:sz w:val="18"/>
          <w:szCs w:val="18"/>
        </w:rPr>
        <w:t>1</w:t>
      </w:r>
      <w:r w:rsidR="00402461" w:rsidRPr="004948A4">
        <w:rPr>
          <w:rFonts w:ascii="Arial" w:hAnsi="Arial" w:cs="Arial"/>
          <w:color w:val="000000"/>
          <w:sz w:val="18"/>
          <w:szCs w:val="18"/>
        </w:rPr>
        <w:t>, 3320 Velenje (v nadaljevanju: naročnik),</w:t>
      </w:r>
      <w:r w:rsidR="00402461">
        <w:rPr>
          <w:rFonts w:ascii="Arial" w:hAnsi="Arial" w:cs="Arial"/>
          <w:color w:val="000000"/>
          <w:sz w:val="18"/>
          <w:szCs w:val="18"/>
        </w:rPr>
        <w:t xml:space="preserve"> </w:t>
      </w:r>
      <w:r w:rsidRPr="00547004">
        <w:rPr>
          <w:rFonts w:ascii="Arial" w:hAnsi="Arial" w:cs="Arial"/>
          <w:color w:val="000000"/>
          <w:sz w:val="18"/>
          <w:szCs w:val="18"/>
        </w:rPr>
        <w:t>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r w:rsidR="00170A14">
        <w:rPr>
          <w:rFonts w:ascii="Arial" w:hAnsi="Arial" w:cs="Arial"/>
          <w:color w:val="000000"/>
          <w:sz w:val="18"/>
          <w:szCs w:val="18"/>
        </w:rPr>
        <w:t xml:space="preserve"> </w:t>
      </w:r>
    </w:p>
    <w:p w14:paraId="5DC8944B" w14:textId="77777777" w:rsidR="00170A14" w:rsidRPr="00170A14" w:rsidRDefault="00170A14" w:rsidP="00170A14">
      <w:pPr>
        <w:tabs>
          <w:tab w:val="left" w:pos="426"/>
        </w:tabs>
        <w:rPr>
          <w:rFonts w:ascii="Arial" w:hAnsi="Arial" w:cs="Arial"/>
          <w:b/>
          <w:sz w:val="18"/>
          <w:szCs w:val="18"/>
        </w:rPr>
      </w:pPr>
      <w:r w:rsidRPr="0069730F">
        <w:rPr>
          <w:rFonts w:ascii="Arial" w:hAnsi="Arial" w:cs="Arial"/>
          <w:b/>
          <w:color w:val="000000"/>
          <w:sz w:val="18"/>
          <w:szCs w:val="18"/>
        </w:rPr>
        <w:t xml:space="preserve">Mestna občina Velenje izvaja javno naročilo </w:t>
      </w:r>
      <w:r>
        <w:rPr>
          <w:rFonts w:ascii="Arial" w:hAnsi="Arial" w:cs="Arial"/>
          <w:b/>
          <w:color w:val="000000"/>
          <w:sz w:val="18"/>
          <w:szCs w:val="18"/>
        </w:rPr>
        <w:t xml:space="preserve">v svojem imenu in </w:t>
      </w:r>
      <w:r w:rsidRPr="0069730F">
        <w:rPr>
          <w:rFonts w:ascii="Arial" w:hAnsi="Arial" w:cs="Arial"/>
          <w:b/>
          <w:sz w:val="18"/>
          <w:szCs w:val="18"/>
        </w:rPr>
        <w:t xml:space="preserve">na podlagi 3. odstavka 66. člena ZJN-3 </w:t>
      </w:r>
      <w:r w:rsidRPr="0069730F">
        <w:rPr>
          <w:rFonts w:ascii="Arial" w:eastAsia="Arial" w:hAnsi="Arial" w:cs="Arial"/>
          <w:b/>
          <w:sz w:val="18"/>
          <w:szCs w:val="18"/>
        </w:rPr>
        <w:t xml:space="preserve">v imenu in za račun </w:t>
      </w:r>
      <w:r>
        <w:rPr>
          <w:rFonts w:ascii="Arial" w:hAnsi="Arial" w:cs="Arial"/>
          <w:b/>
          <w:sz w:val="18"/>
          <w:szCs w:val="18"/>
        </w:rPr>
        <w:t xml:space="preserve">Zavoda za turizem Šaleške doline in Komunalnega podjetja Velenje. </w:t>
      </w:r>
    </w:p>
    <w:p w14:paraId="2D61B0F2" w14:textId="77777777" w:rsidR="006945C7" w:rsidRPr="00964434" w:rsidRDefault="00175B3A" w:rsidP="001A7FC9">
      <w:pPr>
        <w:pStyle w:val="Paragraf"/>
        <w:rPr>
          <w:b/>
          <w:u w:val="single"/>
        </w:rPr>
      </w:pPr>
      <w:r>
        <w:rPr>
          <w:b/>
          <w:u w:val="single"/>
        </w:rPr>
        <w:t>KRAJ</w:t>
      </w:r>
      <w:r w:rsidR="006945C7" w:rsidRPr="00964434">
        <w:rPr>
          <w:b/>
          <w:u w:val="single"/>
        </w:rPr>
        <w:t xml:space="preserve"> IN PREDMET OPRAVLJANJA DEL</w:t>
      </w:r>
    </w:p>
    <w:p w14:paraId="17CDF062" w14:textId="77777777" w:rsidR="00402461" w:rsidRPr="001B046A" w:rsidRDefault="00402461" w:rsidP="001A7FC9">
      <w:pPr>
        <w:tabs>
          <w:tab w:val="left" w:pos="426"/>
          <w:tab w:val="left" w:pos="6286"/>
        </w:tabs>
        <w:spacing w:after="120"/>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9060"/>
      </w:tblGrid>
      <w:tr w:rsidR="00E56063" w:rsidRPr="004948A4" w14:paraId="7DCB2A82" w14:textId="77777777" w:rsidTr="002C30C7">
        <w:tc>
          <w:tcPr>
            <w:tcW w:w="9060" w:type="dxa"/>
            <w:shd w:val="clear" w:color="auto" w:fill="auto"/>
          </w:tcPr>
          <w:p w14:paraId="528BA97B" w14:textId="77777777" w:rsidR="00E56063" w:rsidRPr="00244C57" w:rsidRDefault="00E56063" w:rsidP="00A035D4">
            <w:pPr>
              <w:spacing w:line="276" w:lineRule="auto"/>
              <w:contextualSpacing/>
              <w:jc w:val="both"/>
              <w:rPr>
                <w:rFonts w:ascii="Arial" w:hAnsi="Arial" w:cs="Arial"/>
                <w:color w:val="000000"/>
                <w:sz w:val="18"/>
                <w:szCs w:val="18"/>
              </w:rPr>
            </w:pPr>
          </w:p>
          <w:p w14:paraId="52F1B145" w14:textId="77777777" w:rsidR="00E56063" w:rsidRPr="00244C57" w:rsidRDefault="00E56063" w:rsidP="00A035D4">
            <w:pPr>
              <w:spacing w:line="276" w:lineRule="auto"/>
              <w:jc w:val="both"/>
              <w:rPr>
                <w:rFonts w:ascii="Arial" w:eastAsia="Arial" w:hAnsi="Arial" w:cs="Arial"/>
                <w:sz w:val="18"/>
                <w:szCs w:val="18"/>
              </w:rPr>
            </w:pPr>
            <w:r w:rsidRPr="00244C57">
              <w:rPr>
                <w:rFonts w:ascii="Arial" w:hAnsi="Arial" w:cs="Arial"/>
                <w:color w:val="000000"/>
                <w:sz w:val="18"/>
                <w:szCs w:val="18"/>
              </w:rPr>
              <w:t>Predmet javnega naročila je</w:t>
            </w:r>
            <w:r w:rsidRPr="00244C57">
              <w:rPr>
                <w:rFonts w:ascii="Arial" w:eastAsia="Arial" w:hAnsi="Arial" w:cs="Arial"/>
                <w:sz w:val="18"/>
                <w:szCs w:val="18"/>
              </w:rPr>
              <w:t xml:space="preserve"> čiščenje poslovnih prostorov Mestne občine Velenje na okolju prijazen način.</w:t>
            </w:r>
          </w:p>
          <w:p w14:paraId="1D2A78E3" w14:textId="77777777" w:rsidR="00E56063" w:rsidRPr="00244C57" w:rsidRDefault="00E56063" w:rsidP="00A035D4">
            <w:pPr>
              <w:spacing w:line="276" w:lineRule="auto"/>
              <w:jc w:val="both"/>
              <w:rPr>
                <w:rFonts w:ascii="Arial" w:eastAsia="Arial" w:hAnsi="Arial" w:cs="Arial"/>
                <w:sz w:val="18"/>
                <w:szCs w:val="18"/>
              </w:rPr>
            </w:pPr>
          </w:p>
          <w:p w14:paraId="016C679F" w14:textId="77777777" w:rsidR="00E56063" w:rsidRPr="00244C57" w:rsidRDefault="00E56063" w:rsidP="00A035D4">
            <w:pPr>
              <w:spacing w:line="276" w:lineRule="auto"/>
              <w:jc w:val="both"/>
              <w:rPr>
                <w:rFonts w:ascii="Arial" w:eastAsia="Arial" w:hAnsi="Arial" w:cs="Arial"/>
                <w:sz w:val="18"/>
                <w:szCs w:val="18"/>
              </w:rPr>
            </w:pPr>
            <w:r w:rsidRPr="00244C57">
              <w:rPr>
                <w:rFonts w:ascii="Arial" w:eastAsia="Arial" w:hAnsi="Arial" w:cs="Arial"/>
                <w:sz w:val="18"/>
                <w:szCs w:val="18"/>
              </w:rPr>
              <w:t>Čistijo se poslovni prostori:</w:t>
            </w:r>
          </w:p>
          <w:p w14:paraId="36CFF95B"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xml:space="preserve">    UPRAVNA STAVBA Mestne občine Velenje - Titov trg 1 </w:t>
            </w:r>
          </w:p>
          <w:p w14:paraId="639DF38C" w14:textId="77777777" w:rsidR="00E56063" w:rsidRPr="00244C57" w:rsidRDefault="00E56063" w:rsidP="00A035D4">
            <w:pPr>
              <w:spacing w:line="276" w:lineRule="auto"/>
              <w:ind w:firstLine="360"/>
              <w:jc w:val="both"/>
              <w:rPr>
                <w:rFonts w:ascii="Arial" w:hAnsi="Arial" w:cs="Arial"/>
                <w:color w:val="1F497D"/>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xml:space="preserve">    </w:t>
            </w:r>
            <w:r w:rsidR="003A52E9" w:rsidRPr="00566891">
              <w:rPr>
                <w:rFonts w:ascii="Arial" w:hAnsi="Arial" w:cs="Arial"/>
                <w:sz w:val="18"/>
                <w:szCs w:val="18"/>
              </w:rPr>
              <w:t>SOU SAŠA REGIJE</w:t>
            </w:r>
            <w:r w:rsidRPr="00244C57">
              <w:rPr>
                <w:rFonts w:ascii="Arial" w:hAnsi="Arial" w:cs="Arial"/>
                <w:sz w:val="18"/>
                <w:szCs w:val="18"/>
              </w:rPr>
              <w:t>– Koroška 37</w:t>
            </w:r>
            <w:r w:rsidR="00633A68">
              <w:rPr>
                <w:rFonts w:ascii="Arial" w:hAnsi="Arial" w:cs="Arial"/>
                <w:sz w:val="18"/>
                <w:szCs w:val="18"/>
              </w:rPr>
              <w:t>b</w:t>
            </w:r>
          </w:p>
          <w:p w14:paraId="3D951ED9" w14:textId="77777777" w:rsidR="00E56063" w:rsidRPr="00244C57" w:rsidRDefault="00E56063" w:rsidP="00A035D4">
            <w:pPr>
              <w:spacing w:line="276" w:lineRule="auto"/>
              <w:ind w:left="753" w:hanging="393"/>
              <w:jc w:val="both"/>
              <w:rPr>
                <w:rFonts w:ascii="Arial" w:hAnsi="Arial" w:cs="Arial"/>
                <w:color w:val="1F497D"/>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DOM BORCEV IN MLADINE – Kopališka 3</w:t>
            </w:r>
          </w:p>
          <w:p w14:paraId="1CCD2E45"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VILA ROŽLE – Aškerčeva 21</w:t>
            </w:r>
          </w:p>
          <w:p w14:paraId="0674D2D4" w14:textId="77777777" w:rsidR="00E56063" w:rsidRPr="00244C57" w:rsidRDefault="00E56063" w:rsidP="00A035D4">
            <w:pPr>
              <w:spacing w:line="276" w:lineRule="auto"/>
              <w:ind w:left="753" w:hanging="393"/>
              <w:jc w:val="both"/>
              <w:rPr>
                <w:rFonts w:ascii="Arial" w:hAnsi="Arial" w:cs="Arial"/>
                <w:sz w:val="18"/>
                <w:szCs w:val="18"/>
              </w:rPr>
            </w:pPr>
            <w:r w:rsidRPr="002C30C7">
              <w:rPr>
                <w:rFonts w:ascii="Segoe UI Symbol" w:eastAsia="MS Gothic" w:hAnsi="Segoe UI Symbol" w:cs="Segoe UI Symbol"/>
                <w:sz w:val="18"/>
                <w:szCs w:val="18"/>
              </w:rPr>
              <w:t>➢</w:t>
            </w:r>
            <w:r w:rsidRPr="002C30C7">
              <w:rPr>
                <w:rFonts w:ascii="Arial" w:hAnsi="Arial" w:cs="Arial"/>
                <w:sz w:val="18"/>
                <w:szCs w:val="18"/>
              </w:rPr>
              <w:t>    PC JAKI –Trg mladosti 2</w:t>
            </w:r>
            <w:r>
              <w:rPr>
                <w:rFonts w:ascii="Arial" w:hAnsi="Arial" w:cs="Arial"/>
                <w:sz w:val="18"/>
                <w:szCs w:val="18"/>
              </w:rPr>
              <w:t xml:space="preserve"> </w:t>
            </w:r>
          </w:p>
          <w:p w14:paraId="4AC8C69D"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STEKLENA OGRAJA - Trg mladosti (PROMENADA)</w:t>
            </w:r>
          </w:p>
          <w:p w14:paraId="13784656" w14:textId="77777777" w:rsidR="00E56063" w:rsidRPr="00244C57" w:rsidRDefault="00E56063" w:rsidP="00A035D4">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STEKLENI VHOD in PA</w:t>
            </w:r>
            <w:r w:rsidR="00A80F2E">
              <w:rPr>
                <w:rFonts w:ascii="Arial" w:hAnsi="Arial" w:cs="Arial"/>
                <w:sz w:val="18"/>
                <w:szCs w:val="18"/>
              </w:rPr>
              <w:t xml:space="preserve">SAŽA – PC STANDARD – Šaleška 2 </w:t>
            </w:r>
          </w:p>
          <w:p w14:paraId="082F07CB" w14:textId="77777777" w:rsidR="00CD3CF8" w:rsidRPr="00244C57" w:rsidRDefault="00CD3CF8" w:rsidP="00CD3CF8">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VILA BIANCA - Stari trg</w:t>
            </w:r>
            <w:r>
              <w:rPr>
                <w:rFonts w:ascii="Arial" w:hAnsi="Arial" w:cs="Arial"/>
                <w:sz w:val="18"/>
                <w:szCs w:val="18"/>
              </w:rPr>
              <w:t xml:space="preserve"> 3</w:t>
            </w:r>
            <w:r w:rsidRPr="00244C57">
              <w:rPr>
                <w:rFonts w:ascii="Arial" w:hAnsi="Arial" w:cs="Arial"/>
                <w:sz w:val="18"/>
                <w:szCs w:val="18"/>
              </w:rPr>
              <w:t xml:space="preserve"> </w:t>
            </w:r>
          </w:p>
          <w:p w14:paraId="0F4AB337" w14:textId="77777777" w:rsidR="00CD3CF8" w:rsidRPr="00244C57" w:rsidRDefault="00CD3CF8" w:rsidP="00CD3CF8">
            <w:pPr>
              <w:spacing w:line="276" w:lineRule="auto"/>
              <w:ind w:left="753" w:hanging="393"/>
              <w:jc w:val="both"/>
              <w:rPr>
                <w:rFonts w:ascii="Arial" w:hAnsi="Arial" w:cs="Arial"/>
                <w:sz w:val="18"/>
                <w:szCs w:val="18"/>
              </w:rPr>
            </w:pPr>
            <w:r w:rsidRPr="00244C57">
              <w:rPr>
                <w:rFonts w:ascii="Segoe UI Symbol" w:eastAsia="MS Gothic" w:hAnsi="Segoe UI Symbol" w:cs="Segoe UI Symbol"/>
                <w:sz w:val="18"/>
                <w:szCs w:val="18"/>
              </w:rPr>
              <w:t>➢</w:t>
            </w:r>
            <w:r w:rsidRPr="00244C57">
              <w:rPr>
                <w:rFonts w:ascii="Arial" w:hAnsi="Arial" w:cs="Arial"/>
                <w:sz w:val="18"/>
                <w:szCs w:val="18"/>
              </w:rPr>
              <w:t>    GARAŽNA HIŠA (Mercator Center) - Šaleška 1</w:t>
            </w:r>
          </w:p>
          <w:p w14:paraId="3FCA0EDC" w14:textId="77777777" w:rsidR="00E56063" w:rsidRPr="00244C57" w:rsidRDefault="00E56063" w:rsidP="00A035D4">
            <w:pPr>
              <w:spacing w:line="276" w:lineRule="auto"/>
              <w:jc w:val="both"/>
              <w:rPr>
                <w:rFonts w:ascii="Arial" w:eastAsia="Arial" w:hAnsi="Arial" w:cs="Arial"/>
                <w:b/>
                <w:bCs/>
                <w:sz w:val="18"/>
                <w:szCs w:val="18"/>
              </w:rPr>
            </w:pPr>
          </w:p>
          <w:p w14:paraId="45A8EB82" w14:textId="77777777" w:rsidR="00E56063" w:rsidRPr="00244C57" w:rsidRDefault="00E56063" w:rsidP="00A035D4">
            <w:pPr>
              <w:spacing w:line="276" w:lineRule="auto"/>
              <w:jc w:val="both"/>
              <w:rPr>
                <w:rFonts w:ascii="Arial" w:eastAsia="Arial" w:hAnsi="Arial" w:cs="Arial"/>
                <w:sz w:val="18"/>
                <w:szCs w:val="18"/>
              </w:rPr>
            </w:pPr>
            <w:r w:rsidRPr="00244C57">
              <w:rPr>
                <w:rFonts w:ascii="Arial" w:eastAsia="Arial" w:hAnsi="Arial" w:cs="Arial"/>
                <w:bCs/>
                <w:sz w:val="18"/>
                <w:szCs w:val="18"/>
              </w:rPr>
              <w:t xml:space="preserve">Čas trajanja razpisanih del </w:t>
            </w:r>
            <w:r w:rsidRPr="00566891">
              <w:rPr>
                <w:rFonts w:ascii="Arial" w:eastAsia="Arial" w:hAnsi="Arial" w:cs="Arial"/>
                <w:bCs/>
                <w:sz w:val="18"/>
                <w:szCs w:val="18"/>
              </w:rPr>
              <w:t xml:space="preserve">je </w:t>
            </w:r>
            <w:r w:rsidR="00CF1A92" w:rsidRPr="00566891">
              <w:rPr>
                <w:rFonts w:ascii="Arial" w:eastAsia="Arial" w:hAnsi="Arial" w:cs="Arial"/>
                <w:sz w:val="18"/>
                <w:szCs w:val="18"/>
              </w:rPr>
              <w:t>24</w:t>
            </w:r>
            <w:r w:rsidRPr="00244C57">
              <w:rPr>
                <w:rFonts w:ascii="Arial" w:eastAsia="Arial" w:hAnsi="Arial" w:cs="Arial"/>
                <w:sz w:val="18"/>
                <w:szCs w:val="18"/>
              </w:rPr>
              <w:t xml:space="preserve"> mesecev od dneva podpisa pogodbe.</w:t>
            </w:r>
          </w:p>
          <w:p w14:paraId="7C5FAF0B" w14:textId="77777777" w:rsidR="00E56063" w:rsidRPr="00244C57" w:rsidRDefault="00E56063" w:rsidP="00A035D4">
            <w:pPr>
              <w:spacing w:line="276" w:lineRule="auto"/>
              <w:jc w:val="both"/>
              <w:rPr>
                <w:rFonts w:ascii="Arial" w:eastAsia="Arial" w:hAnsi="Arial" w:cs="Arial"/>
                <w:bCs/>
                <w:u w:val="single"/>
              </w:rPr>
            </w:pPr>
          </w:p>
        </w:tc>
      </w:tr>
    </w:tbl>
    <w:p w14:paraId="762AC49E" w14:textId="77777777" w:rsidR="001B046A" w:rsidRDefault="001B046A" w:rsidP="001A7FC9">
      <w:pPr>
        <w:tabs>
          <w:tab w:val="left" w:pos="426"/>
          <w:tab w:val="left" w:pos="6286"/>
        </w:tabs>
        <w:spacing w:after="120"/>
        <w:contextualSpacing/>
        <w:jc w:val="both"/>
        <w:rPr>
          <w:rFonts w:ascii="Arial" w:hAnsi="Arial" w:cs="Arial"/>
          <w:color w:val="000000"/>
          <w:sz w:val="18"/>
          <w:szCs w:val="18"/>
        </w:rPr>
      </w:pPr>
    </w:p>
    <w:p w14:paraId="61C5EA4A" w14:textId="77777777" w:rsidR="00AD6C5F" w:rsidRDefault="001B046A" w:rsidP="001A7FC9">
      <w:pPr>
        <w:tabs>
          <w:tab w:val="left" w:pos="426"/>
          <w:tab w:val="left" w:pos="6286"/>
        </w:tabs>
        <w:spacing w:after="120"/>
        <w:contextualSpacing/>
        <w:jc w:val="both"/>
        <w:rPr>
          <w:rFonts w:ascii="Arial" w:hAnsi="Arial" w:cs="Arial"/>
          <w:color w:val="000000"/>
          <w:sz w:val="18"/>
          <w:szCs w:val="18"/>
        </w:rPr>
      </w:pPr>
      <w:r w:rsidRPr="001B046A">
        <w:rPr>
          <w:rFonts w:ascii="Arial" w:hAnsi="Arial" w:cs="Arial"/>
          <w:color w:val="000000"/>
          <w:sz w:val="18"/>
          <w:szCs w:val="18"/>
        </w:rPr>
        <w:t xml:space="preserve">Ponudnik mora ponuditi storitev </w:t>
      </w: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00B66B9B">
        <w:rPr>
          <w:rFonts w:ascii="Arial" w:hAnsi="Arial" w:cs="Arial"/>
          <w:color w:val="000000"/>
          <w:sz w:val="18"/>
          <w:szCs w:val="18"/>
        </w:rPr>
        <w:t xml:space="preserve">enja, ki v celoti izpolnjuje </w:t>
      </w:r>
      <w:proofErr w:type="spellStart"/>
      <w:r w:rsidRPr="001B046A">
        <w:rPr>
          <w:rFonts w:ascii="Arial" w:hAnsi="Arial" w:cs="Arial"/>
          <w:color w:val="000000"/>
          <w:sz w:val="18"/>
          <w:szCs w:val="18"/>
        </w:rPr>
        <w:t>okoljske</w:t>
      </w:r>
      <w:proofErr w:type="spellEnd"/>
      <w:r w:rsidRPr="001B046A">
        <w:rPr>
          <w:rFonts w:ascii="Arial" w:hAnsi="Arial" w:cs="Arial"/>
          <w:color w:val="000000"/>
          <w:sz w:val="18"/>
          <w:szCs w:val="18"/>
        </w:rPr>
        <w:t xml:space="preserve"> zahteve v skladu z Uredbo o zelenem javnem naro</w:t>
      </w:r>
      <w:r w:rsidRPr="001B046A">
        <w:rPr>
          <w:rFonts w:ascii="Arial" w:hAnsi="Arial" w:cs="Arial" w:hint="eastAsia"/>
          <w:color w:val="000000"/>
          <w:sz w:val="18"/>
          <w:szCs w:val="18"/>
        </w:rPr>
        <w:t>č</w:t>
      </w:r>
      <w:r w:rsidRPr="001B046A">
        <w:rPr>
          <w:rFonts w:ascii="Arial" w:hAnsi="Arial" w:cs="Arial"/>
          <w:color w:val="000000"/>
          <w:sz w:val="18"/>
          <w:szCs w:val="18"/>
        </w:rPr>
        <w:t xml:space="preserve">anju (Uradni list RS, št. </w:t>
      </w:r>
      <w:r w:rsidR="00AD6C5F">
        <w:rPr>
          <w:rFonts w:ascii="Arial" w:hAnsi="Arial" w:cs="Arial"/>
          <w:color w:val="000000"/>
          <w:sz w:val="18"/>
          <w:szCs w:val="18"/>
        </w:rPr>
        <w:t>51/17</w:t>
      </w:r>
      <w:r w:rsidRPr="001B046A">
        <w:rPr>
          <w:rFonts w:ascii="Arial" w:hAnsi="Arial" w:cs="Arial"/>
          <w:color w:val="000000"/>
          <w:sz w:val="18"/>
          <w:szCs w:val="18"/>
        </w:rPr>
        <w:t xml:space="preserve">) </w:t>
      </w:r>
      <w:r w:rsidR="00B66B9B">
        <w:rPr>
          <w:rFonts w:ascii="Arial" w:hAnsi="Arial" w:cs="Arial"/>
          <w:color w:val="000000"/>
          <w:sz w:val="18"/>
          <w:szCs w:val="18"/>
        </w:rPr>
        <w:t>in zahtevami te razpisne dokumentacije.</w:t>
      </w:r>
    </w:p>
    <w:p w14:paraId="00BA13B2" w14:textId="77777777" w:rsidR="00B66B9B" w:rsidRDefault="00B66B9B" w:rsidP="001A7FC9">
      <w:pPr>
        <w:tabs>
          <w:tab w:val="left" w:pos="426"/>
          <w:tab w:val="left" w:pos="6286"/>
        </w:tabs>
        <w:spacing w:after="120"/>
        <w:contextualSpacing/>
        <w:jc w:val="both"/>
        <w:rPr>
          <w:rFonts w:ascii="Arial" w:hAnsi="Arial" w:cs="Arial"/>
          <w:color w:val="000000"/>
          <w:sz w:val="18"/>
          <w:szCs w:val="18"/>
        </w:rPr>
      </w:pPr>
    </w:p>
    <w:p w14:paraId="7D923BF9" w14:textId="77777777" w:rsidR="00BC0CB0" w:rsidRDefault="001B046A" w:rsidP="001A7FC9">
      <w:pPr>
        <w:tabs>
          <w:tab w:val="left" w:pos="426"/>
          <w:tab w:val="left" w:pos="6286"/>
        </w:tabs>
        <w:spacing w:after="120"/>
        <w:contextualSpacing/>
        <w:jc w:val="both"/>
        <w:rPr>
          <w:rFonts w:ascii="Arial" w:hAnsi="Arial" w:cs="Arial"/>
          <w:color w:val="000000"/>
          <w:sz w:val="18"/>
          <w:szCs w:val="18"/>
        </w:rPr>
      </w:pP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Pr="001B046A">
        <w:rPr>
          <w:rFonts w:ascii="Arial" w:hAnsi="Arial" w:cs="Arial"/>
          <w:color w:val="000000"/>
          <w:sz w:val="18"/>
          <w:szCs w:val="18"/>
        </w:rPr>
        <w:t>enje se izvaja skladno s specifikacijami te razpisne dokumentacije.</w:t>
      </w:r>
    </w:p>
    <w:p w14:paraId="6E13B505" w14:textId="77777777" w:rsidR="001B046A" w:rsidRDefault="001B046A" w:rsidP="001A7FC9">
      <w:pPr>
        <w:tabs>
          <w:tab w:val="left" w:pos="426"/>
          <w:tab w:val="left" w:pos="6286"/>
        </w:tabs>
        <w:spacing w:after="120"/>
        <w:contextualSpacing/>
        <w:jc w:val="both"/>
        <w:rPr>
          <w:rFonts w:ascii="Arial" w:eastAsia="Arial" w:hAnsi="Arial" w:cs="Arial"/>
          <w:sz w:val="18"/>
          <w:szCs w:val="18"/>
        </w:rPr>
      </w:pPr>
    </w:p>
    <w:p w14:paraId="0514660C" w14:textId="77777777" w:rsidR="006945C7" w:rsidRDefault="006945C7" w:rsidP="001A7FC9">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14:paraId="7A9B9D1E" w14:textId="77777777" w:rsidR="006945C7" w:rsidRPr="0015541D" w:rsidRDefault="006945C7" w:rsidP="001A7FC9">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3EE78208" w14:textId="77777777" w:rsidR="00987C1E" w:rsidRDefault="006945C7" w:rsidP="001A7FC9">
      <w:pPr>
        <w:pStyle w:val="Paragraf"/>
        <w:tabs>
          <w:tab w:val="left" w:pos="426"/>
        </w:tabs>
        <w:rPr>
          <w:rFonts w:ascii="Arial" w:hAnsi="Arial" w:cs="Arial"/>
        </w:rPr>
      </w:pPr>
      <w:r w:rsidRPr="00A94550">
        <w:rPr>
          <w:rFonts w:ascii="Arial" w:hAnsi="Arial" w:cs="Arial"/>
        </w:rPr>
        <w:t xml:space="preserve">Naročnik je predvidel, da se bo javno naročilo izvedlo skladno z </w:t>
      </w:r>
      <w:r w:rsidR="00FA2CC4">
        <w:rPr>
          <w:rFonts w:ascii="Arial" w:hAnsi="Arial" w:cs="Arial"/>
        </w:rPr>
        <w:t>načrtovanim terminskim načrtom:</w:t>
      </w:r>
    </w:p>
    <w:p w14:paraId="527449BE" w14:textId="77777777" w:rsidR="008456FA" w:rsidRPr="002F6FF9" w:rsidRDefault="008456FA" w:rsidP="001A7FC9">
      <w:pPr>
        <w:pStyle w:val="Paragraf"/>
        <w:rPr>
          <w:rFonts w:ascii="Arial" w:hAnsi="Arial" w:cs="Arial"/>
        </w:rPr>
      </w:pPr>
    </w:p>
    <w:tbl>
      <w:tblPr>
        <w:tblStyle w:val="NormalTablePHPDOCX"/>
        <w:tblW w:w="5000" w:type="pct"/>
        <w:tblLook w:val="04A0" w:firstRow="1" w:lastRow="0" w:firstColumn="1" w:lastColumn="0" w:noHBand="0" w:noVBand="1"/>
      </w:tblPr>
      <w:tblGrid>
        <w:gridCol w:w="4729"/>
        <w:gridCol w:w="4329"/>
      </w:tblGrid>
      <w:tr w:rsidR="008456FA" w:rsidRPr="002F6FF9" w14:paraId="11115D72"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3DD9E2" w14:textId="77777777" w:rsidR="008456FA" w:rsidRPr="002F6FF9" w:rsidRDefault="008456FA" w:rsidP="001A7FC9">
            <w:pPr>
              <w:spacing w:line="276" w:lineRule="auto"/>
              <w:rPr>
                <w:rFonts w:ascii="Arial" w:hAnsi="Arial" w:cs="Arial"/>
              </w:rPr>
            </w:pPr>
            <w:r w:rsidRPr="002F6FF9">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DCA778" w14:textId="77777777" w:rsidR="008456FA" w:rsidRPr="002F6FF9" w:rsidRDefault="008456FA" w:rsidP="001A7FC9">
            <w:pPr>
              <w:spacing w:line="276" w:lineRule="auto"/>
              <w:jc w:val="right"/>
              <w:rPr>
                <w:rFonts w:ascii="Arial" w:hAnsi="Arial" w:cs="Arial"/>
              </w:rPr>
            </w:pPr>
            <w:r w:rsidRPr="002F6FF9">
              <w:rPr>
                <w:rFonts w:ascii="Arial" w:hAnsi="Arial" w:cs="Arial"/>
                <w:b/>
                <w:bCs/>
                <w:color w:val="000000"/>
                <w:position w:val="-2"/>
                <w:sz w:val="18"/>
                <w:szCs w:val="18"/>
                <w:shd w:val="clear" w:color="auto" w:fill="D1D1D1"/>
              </w:rPr>
              <w:t>Datumi</w:t>
            </w:r>
          </w:p>
        </w:tc>
      </w:tr>
      <w:tr w:rsidR="007A6515" w:rsidRPr="00566891" w14:paraId="63222713"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A9064" w14:textId="77777777" w:rsidR="008456FA" w:rsidRPr="002F6FF9" w:rsidRDefault="008456FA" w:rsidP="001A7FC9">
            <w:pPr>
              <w:spacing w:line="276" w:lineRule="auto"/>
              <w:rPr>
                <w:rFonts w:ascii="Arial" w:hAnsi="Arial" w:cs="Arial"/>
              </w:rPr>
            </w:pPr>
            <w:r w:rsidRPr="002F6FF9">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22C15" w14:textId="1D7F0C7D" w:rsidR="008456FA" w:rsidRPr="00566891" w:rsidRDefault="004B4458" w:rsidP="004B4458">
            <w:pPr>
              <w:spacing w:line="276" w:lineRule="auto"/>
              <w:jc w:val="right"/>
              <w:rPr>
                <w:rFonts w:ascii="Arial" w:hAnsi="Arial" w:cs="Arial"/>
              </w:rPr>
            </w:pPr>
            <w:r w:rsidRPr="00566891">
              <w:rPr>
                <w:rFonts w:ascii="Arial" w:hAnsi="Arial" w:cs="Arial"/>
                <w:position w:val="-2"/>
                <w:sz w:val="18"/>
                <w:szCs w:val="18"/>
              </w:rPr>
              <w:t xml:space="preserve">do  </w:t>
            </w:r>
            <w:r w:rsidR="00701662">
              <w:rPr>
                <w:rFonts w:ascii="Arial" w:hAnsi="Arial" w:cs="Arial"/>
                <w:position w:val="-2"/>
                <w:sz w:val="18"/>
                <w:szCs w:val="18"/>
              </w:rPr>
              <w:t>15</w:t>
            </w:r>
            <w:r w:rsidR="00CF1A92" w:rsidRPr="00566891">
              <w:rPr>
                <w:rFonts w:ascii="Arial" w:hAnsi="Arial" w:cs="Arial"/>
                <w:position w:val="-2"/>
                <w:sz w:val="18"/>
                <w:szCs w:val="18"/>
              </w:rPr>
              <w:t xml:space="preserve">. 4. </w:t>
            </w:r>
            <w:r w:rsidRPr="00566891">
              <w:rPr>
                <w:rFonts w:ascii="Arial" w:hAnsi="Arial" w:cs="Arial"/>
                <w:position w:val="-2"/>
                <w:sz w:val="18"/>
                <w:szCs w:val="18"/>
              </w:rPr>
              <w:t xml:space="preserve">2020 </w:t>
            </w:r>
            <w:r w:rsidR="00402461" w:rsidRPr="00566891">
              <w:rPr>
                <w:rFonts w:ascii="Arial" w:hAnsi="Arial" w:cs="Arial"/>
                <w:position w:val="-2"/>
                <w:sz w:val="18"/>
                <w:szCs w:val="18"/>
              </w:rPr>
              <w:t xml:space="preserve">do </w:t>
            </w:r>
            <w:r w:rsidR="00CF1A92" w:rsidRPr="00566891">
              <w:rPr>
                <w:rFonts w:ascii="Arial" w:hAnsi="Arial" w:cs="Arial"/>
                <w:position w:val="-2"/>
                <w:sz w:val="18"/>
                <w:szCs w:val="18"/>
              </w:rPr>
              <w:t>12</w:t>
            </w:r>
            <w:r w:rsidR="008456FA" w:rsidRPr="00566891">
              <w:rPr>
                <w:rFonts w:ascii="Arial" w:hAnsi="Arial" w:cs="Arial"/>
                <w:position w:val="-2"/>
                <w:sz w:val="18"/>
                <w:szCs w:val="18"/>
              </w:rPr>
              <w:t>:00</w:t>
            </w:r>
          </w:p>
        </w:tc>
      </w:tr>
      <w:tr w:rsidR="007A6515" w:rsidRPr="008949A5" w14:paraId="23F9A4D9" w14:textId="77777777"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F113" w14:textId="77777777" w:rsidR="008456FA" w:rsidRPr="002F6FF9" w:rsidRDefault="008456FA" w:rsidP="001A7FC9">
            <w:pPr>
              <w:spacing w:line="276" w:lineRule="auto"/>
              <w:rPr>
                <w:rFonts w:ascii="Arial" w:hAnsi="Arial" w:cs="Arial"/>
              </w:rPr>
            </w:pPr>
            <w:r w:rsidRPr="002F6FF9">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CCA3254" w14:textId="040D73E6" w:rsidR="008456FA" w:rsidRPr="000D0C21" w:rsidRDefault="00FB75B0" w:rsidP="007A4A09">
            <w:pPr>
              <w:spacing w:line="276" w:lineRule="auto"/>
              <w:jc w:val="right"/>
              <w:rPr>
                <w:rFonts w:ascii="Arial" w:hAnsi="Arial" w:cs="Arial"/>
              </w:rPr>
            </w:pPr>
            <w:r w:rsidRPr="000D0C21">
              <w:rPr>
                <w:rFonts w:ascii="Arial" w:hAnsi="Arial" w:cs="Arial"/>
                <w:position w:val="-2"/>
                <w:sz w:val="18"/>
                <w:szCs w:val="18"/>
              </w:rPr>
              <w:t xml:space="preserve">do </w:t>
            </w:r>
            <w:r w:rsidR="00701662">
              <w:rPr>
                <w:rFonts w:ascii="Arial" w:hAnsi="Arial" w:cs="Arial"/>
                <w:position w:val="-2"/>
                <w:sz w:val="18"/>
                <w:szCs w:val="18"/>
              </w:rPr>
              <w:t>23</w:t>
            </w:r>
            <w:r w:rsidR="007A4A09">
              <w:rPr>
                <w:rFonts w:ascii="Arial" w:hAnsi="Arial" w:cs="Arial"/>
                <w:position w:val="-2"/>
                <w:sz w:val="18"/>
                <w:szCs w:val="18"/>
              </w:rPr>
              <w:t>.4.2020</w:t>
            </w:r>
            <w:r w:rsidR="00CD3CF8">
              <w:rPr>
                <w:rFonts w:ascii="Arial" w:hAnsi="Arial" w:cs="Arial"/>
                <w:position w:val="-2"/>
                <w:sz w:val="18"/>
                <w:szCs w:val="18"/>
              </w:rPr>
              <w:t xml:space="preserve"> do </w:t>
            </w:r>
            <w:r w:rsidR="007A4A09">
              <w:rPr>
                <w:rFonts w:ascii="Arial" w:hAnsi="Arial" w:cs="Arial"/>
                <w:position w:val="-2"/>
                <w:sz w:val="18"/>
                <w:szCs w:val="18"/>
              </w:rPr>
              <w:t>1</w:t>
            </w:r>
            <w:r w:rsidR="008949A5" w:rsidRPr="000D0C21">
              <w:rPr>
                <w:rFonts w:ascii="Arial" w:hAnsi="Arial" w:cs="Arial"/>
                <w:position w:val="-2"/>
                <w:sz w:val="18"/>
                <w:szCs w:val="18"/>
              </w:rPr>
              <w:t>0</w:t>
            </w:r>
            <w:r w:rsidR="008456FA" w:rsidRPr="000D0C21">
              <w:rPr>
                <w:rFonts w:ascii="Arial" w:hAnsi="Arial" w:cs="Arial"/>
                <w:position w:val="-2"/>
                <w:sz w:val="18"/>
                <w:szCs w:val="18"/>
              </w:rPr>
              <w:t>:00</w:t>
            </w:r>
          </w:p>
        </w:tc>
      </w:tr>
      <w:tr w:rsidR="007A6515" w:rsidRPr="002F6FF9" w14:paraId="43A79DA8"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5D4B3" w14:textId="77777777" w:rsidR="008456FA" w:rsidRPr="002F6FF9" w:rsidRDefault="008456FA" w:rsidP="001A7FC9">
            <w:pPr>
              <w:spacing w:line="276" w:lineRule="auto"/>
              <w:rPr>
                <w:rFonts w:ascii="Arial" w:hAnsi="Arial" w:cs="Arial"/>
              </w:rPr>
            </w:pPr>
            <w:r w:rsidRPr="002F6FF9">
              <w:rPr>
                <w:rFonts w:ascii="Arial" w:hAnsi="Arial" w:cs="Arial"/>
                <w:position w:val="-2"/>
                <w:sz w:val="18"/>
                <w:szCs w:val="18"/>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DB5E4" w14:textId="672DF5E0" w:rsidR="008456FA" w:rsidRPr="000D0C21" w:rsidRDefault="00701662" w:rsidP="007A4A09">
            <w:pPr>
              <w:spacing w:line="276" w:lineRule="auto"/>
              <w:jc w:val="right"/>
              <w:rPr>
                <w:rFonts w:ascii="Arial" w:hAnsi="Arial" w:cs="Arial"/>
              </w:rPr>
            </w:pPr>
            <w:r>
              <w:rPr>
                <w:rFonts w:ascii="Arial" w:hAnsi="Arial" w:cs="Arial"/>
                <w:position w:val="-2"/>
                <w:sz w:val="18"/>
                <w:szCs w:val="18"/>
              </w:rPr>
              <w:t>23</w:t>
            </w:r>
            <w:r w:rsidR="007A4A09">
              <w:rPr>
                <w:rFonts w:ascii="Arial" w:hAnsi="Arial" w:cs="Arial"/>
                <w:position w:val="-2"/>
                <w:sz w:val="18"/>
                <w:szCs w:val="18"/>
              </w:rPr>
              <w:t>.4.2020</w:t>
            </w:r>
            <w:r w:rsidR="00CD3CF8">
              <w:rPr>
                <w:rFonts w:ascii="Arial" w:hAnsi="Arial" w:cs="Arial"/>
                <w:position w:val="-2"/>
                <w:sz w:val="18"/>
                <w:szCs w:val="18"/>
              </w:rPr>
              <w:t xml:space="preserve"> ob </w:t>
            </w:r>
            <w:r w:rsidR="007A4A09">
              <w:rPr>
                <w:rFonts w:ascii="Arial" w:hAnsi="Arial" w:cs="Arial"/>
                <w:position w:val="-2"/>
                <w:sz w:val="18"/>
                <w:szCs w:val="18"/>
              </w:rPr>
              <w:t>11</w:t>
            </w:r>
            <w:r w:rsidR="008456FA" w:rsidRPr="000D0C21">
              <w:rPr>
                <w:rFonts w:ascii="Arial" w:hAnsi="Arial" w:cs="Arial"/>
                <w:position w:val="-2"/>
                <w:sz w:val="18"/>
                <w:szCs w:val="18"/>
              </w:rPr>
              <w:t>:00</w:t>
            </w:r>
          </w:p>
        </w:tc>
      </w:tr>
    </w:tbl>
    <w:p w14:paraId="105807DB" w14:textId="77777777" w:rsidR="005A6510" w:rsidRDefault="005A6510" w:rsidP="001A7FC9">
      <w:pPr>
        <w:pStyle w:val="Paragraf"/>
        <w:spacing w:before="0" w:after="0"/>
        <w:rPr>
          <w:rFonts w:ascii="Arial" w:hAnsi="Arial" w:cs="Arial"/>
          <w:b/>
        </w:rPr>
      </w:pPr>
    </w:p>
    <w:p w14:paraId="1C321D86" w14:textId="77777777" w:rsidR="00402461" w:rsidRPr="004948A4" w:rsidRDefault="00402461" w:rsidP="001A7FC9">
      <w:pPr>
        <w:pStyle w:val="Paragraf"/>
        <w:spacing w:before="0" w:after="0"/>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Pr>
          <w:rFonts w:ascii="Arial" w:hAnsi="Arial" w:cs="Arial"/>
        </w:rPr>
        <w:t>Natalija Petrič</w:t>
      </w:r>
    </w:p>
    <w:p w14:paraId="49A363AA" w14:textId="77777777" w:rsidR="00402461" w:rsidRDefault="00402461" w:rsidP="001A7FC9">
      <w:pPr>
        <w:pStyle w:val="Paragraf"/>
        <w:spacing w:before="0" w:after="0"/>
        <w:rPr>
          <w:rFonts w:ascii="Arial" w:hAnsi="Arial" w:cs="Arial"/>
        </w:rPr>
      </w:pPr>
    </w:p>
    <w:p w14:paraId="1C333D43" w14:textId="77777777" w:rsidR="00402461" w:rsidRPr="004948A4" w:rsidRDefault="00402461" w:rsidP="001A7FC9">
      <w:pPr>
        <w:pStyle w:val="Paragraf"/>
        <w:spacing w:before="0" w:after="0"/>
        <w:rPr>
          <w:rFonts w:ascii="Arial" w:hAnsi="Arial" w:cs="Arial"/>
        </w:rPr>
      </w:pPr>
      <w:r w:rsidRPr="004948A4">
        <w:rPr>
          <w:rFonts w:ascii="Arial" w:hAnsi="Arial" w:cs="Arial"/>
        </w:rPr>
        <w:t xml:space="preserve">E-poštni naslov: </w:t>
      </w:r>
      <w:r>
        <w:rPr>
          <w:rFonts w:ascii="Arial" w:hAnsi="Arial" w:cs="Arial"/>
        </w:rPr>
        <w:t>natalija.petric</w:t>
      </w:r>
      <w:r w:rsidRPr="0081336E">
        <w:rPr>
          <w:rFonts w:ascii="Arial" w:hAnsi="Arial" w:cs="Arial"/>
        </w:rPr>
        <w:t>@velenje.si</w:t>
      </w:r>
      <w:r>
        <w:rPr>
          <w:rFonts w:ascii="Arial" w:hAnsi="Arial" w:cs="Arial"/>
        </w:rPr>
        <w:t xml:space="preserve"> </w:t>
      </w:r>
    </w:p>
    <w:p w14:paraId="74C1F845" w14:textId="77777777" w:rsidR="00252575" w:rsidRDefault="008456FA" w:rsidP="007A4A09">
      <w:pPr>
        <w:pStyle w:val="Paragraf"/>
        <w:tabs>
          <w:tab w:val="left" w:pos="991"/>
        </w:tabs>
        <w:jc w:val="both"/>
        <w:rPr>
          <w:rFonts w:ascii="Arial" w:hAnsi="Arial" w:cs="Arial"/>
          <w:color w:val="000000"/>
        </w:rPr>
      </w:pPr>
      <w:r w:rsidRPr="002F6FF9">
        <w:rPr>
          <w:rFonts w:ascii="Arial" w:hAnsi="Arial" w:cs="Arial"/>
          <w:color w:val="000000"/>
        </w:rPr>
        <w:t xml:space="preserve">Kontaktna oseba je navedena zgolj za primere tehničnih težav v zvezi s pridobivanjem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ali uporabo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(npr. težave pri odpiranju dokumentov). Vsa pojasnila v zvezi z vsebino </w:t>
      </w:r>
      <w:r w:rsidR="00524F1D">
        <w:rPr>
          <w:rFonts w:ascii="Arial" w:hAnsi="Arial" w:cs="Arial"/>
          <w:color w:val="000000"/>
        </w:rPr>
        <w:t xml:space="preserve">razpisne </w:t>
      </w:r>
      <w:r w:rsidR="003F41CE" w:rsidRPr="002F6FF9">
        <w:rPr>
          <w:rFonts w:ascii="Arial" w:hAnsi="Arial" w:cs="Arial"/>
          <w:color w:val="000000"/>
        </w:rPr>
        <w:t>dokumentacije</w:t>
      </w:r>
      <w:r w:rsidR="00524F1D">
        <w:rPr>
          <w:rFonts w:ascii="Arial" w:hAnsi="Arial" w:cs="Arial"/>
          <w:color w:val="000000"/>
        </w:rPr>
        <w:t xml:space="preserve"> </w:t>
      </w:r>
      <w:r w:rsidRPr="002F6FF9">
        <w:rPr>
          <w:rFonts w:ascii="Arial" w:hAnsi="Arial" w:cs="Arial"/>
          <w:color w:val="000000"/>
        </w:rPr>
        <w:t xml:space="preserve">lahko ponudniki zahtevajo zgolj preko portala javnih naročil. Prav tako so za vsebino </w:t>
      </w:r>
      <w:r w:rsidR="00524F1D">
        <w:rPr>
          <w:rFonts w:ascii="Arial" w:hAnsi="Arial" w:cs="Arial"/>
          <w:color w:val="000000"/>
        </w:rPr>
        <w:t>razpisne</w:t>
      </w:r>
      <w:r w:rsidR="00524F1D" w:rsidRPr="00524F1D">
        <w:rPr>
          <w:rFonts w:ascii="Arial" w:hAnsi="Arial" w:cs="Arial"/>
          <w:color w:val="000000"/>
        </w:rPr>
        <w:t xml:space="preserve"> </w:t>
      </w:r>
      <w:r w:rsidR="00CF22BC" w:rsidRPr="002F6FF9">
        <w:rPr>
          <w:rFonts w:ascii="Arial" w:hAnsi="Arial" w:cs="Arial"/>
          <w:color w:val="000000"/>
        </w:rPr>
        <w:t>dokumentacije</w:t>
      </w:r>
      <w:r w:rsidR="00CF22BC">
        <w:rPr>
          <w:rFonts w:ascii="Arial" w:hAnsi="Arial" w:cs="Arial"/>
          <w:color w:val="000000"/>
        </w:rPr>
        <w:t xml:space="preserve"> </w:t>
      </w:r>
      <w:r w:rsidRPr="002F6FF9">
        <w:rPr>
          <w:rFonts w:ascii="Arial" w:hAnsi="Arial" w:cs="Arial"/>
          <w:color w:val="000000"/>
        </w:rPr>
        <w:t>relevantna zgolj pojasnila, ki jih potencialnim ponudnikom posreduje naročnik preko portala javnih naročil. Vsa ostala pojasnila, ki niso posredovana na zgoraj predviden način so zgolj informativne narave in niso pravno zavezujoča.</w:t>
      </w:r>
    </w:p>
    <w:p w14:paraId="505E7377" w14:textId="77777777" w:rsidR="002F6FF9" w:rsidRPr="002F6FF9" w:rsidRDefault="00E87CD5" w:rsidP="001A7FC9">
      <w:pPr>
        <w:spacing w:before="120" w:after="120"/>
        <w:jc w:val="both"/>
        <w:rPr>
          <w:rFonts w:ascii="Arial" w:hAnsi="Arial" w:cs="Arial"/>
          <w:b/>
          <w:szCs w:val="18"/>
          <w:u w:val="single"/>
        </w:rPr>
      </w:pPr>
      <w:r w:rsidRPr="002F6FF9">
        <w:rPr>
          <w:rFonts w:ascii="Arial" w:hAnsi="Arial" w:cs="Arial"/>
          <w:b/>
          <w:szCs w:val="18"/>
          <w:u w:val="single"/>
        </w:rPr>
        <w:t>PREDLOŽITEV PONUDBE</w:t>
      </w:r>
    </w:p>
    <w:p w14:paraId="52807492"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1A7FC9" w:rsidRPr="00EC0AB4">
          <w:rPr>
            <w:rStyle w:val="Hiperpovezava"/>
            <w:rFonts w:ascii="Arial" w:hAnsi="Arial" w:cs="Arial"/>
            <w:sz w:val="18"/>
            <w:szCs w:val="18"/>
          </w:rPr>
          <w:t>https://ejn.gov.si/eJN2</w:t>
        </w:r>
      </w:hyperlink>
      <w:r w:rsidR="001A7FC9">
        <w:rPr>
          <w:rFonts w:ascii="Arial" w:hAnsi="Arial" w:cs="Arial"/>
          <w:sz w:val="18"/>
          <w:szCs w:val="18"/>
        </w:rPr>
        <w:t>.</w:t>
      </w:r>
    </w:p>
    <w:p w14:paraId="2504E4CD"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w:t>
      </w:r>
      <w:hyperlink r:id="rId11" w:history="1">
        <w:r w:rsidR="001A7FC9" w:rsidRPr="00EC0AB4">
          <w:rPr>
            <w:rStyle w:val="Hiperpovezava"/>
            <w:rFonts w:ascii="Arial" w:hAnsi="Arial" w:cs="Arial"/>
            <w:sz w:val="18"/>
            <w:szCs w:val="18"/>
          </w:rPr>
          <w:t>https://ejn.gov.si/eJN2</w:t>
        </w:r>
      </w:hyperlink>
      <w:r w:rsidR="001A7FC9">
        <w:rPr>
          <w:rFonts w:ascii="Arial" w:hAnsi="Arial" w:cs="Arial"/>
          <w:sz w:val="18"/>
          <w:szCs w:val="18"/>
        </w:rPr>
        <w:t xml:space="preserve"> </w:t>
      </w:r>
      <w:r w:rsidRPr="006945C7">
        <w:rPr>
          <w:rFonts w:ascii="Arial" w:hAnsi="Arial" w:cs="Arial"/>
          <w:sz w:val="18"/>
          <w:szCs w:val="18"/>
        </w:rPr>
        <w:t xml:space="preserve">,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47CA4531" w14:textId="77777777" w:rsidR="00402461" w:rsidRPr="00397F9D" w:rsidRDefault="00402461" w:rsidP="001A7FC9">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2"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ponudnika </w:t>
      </w:r>
      <w:r w:rsidRPr="00397F9D">
        <w:rPr>
          <w:rFonts w:ascii="Arial" w:hAnsi="Arial" w:cs="Arial"/>
          <w:b/>
          <w:sz w:val="18"/>
          <w:szCs w:val="18"/>
        </w:rPr>
        <w:t xml:space="preserve"> za </w:t>
      </w:r>
      <w:r>
        <w:rPr>
          <w:rFonts w:ascii="Arial" w:hAnsi="Arial" w:cs="Arial"/>
          <w:b/>
          <w:sz w:val="18"/>
          <w:szCs w:val="18"/>
        </w:rPr>
        <w:t>elektronski podpis in oddajo ponudbe (v razdelek »Druge priloge«).</w:t>
      </w:r>
    </w:p>
    <w:p w14:paraId="35CD55E6" w14:textId="091CD18B" w:rsidR="00402461" w:rsidRDefault="00402461" w:rsidP="001A7FC9">
      <w:pPr>
        <w:spacing w:before="225" w:after="225"/>
        <w:jc w:val="both"/>
        <w:rPr>
          <w:rFonts w:ascii="Arial" w:hAnsi="Arial" w:cs="Arial"/>
          <w:sz w:val="18"/>
          <w:szCs w:val="18"/>
        </w:rPr>
      </w:pPr>
      <w:r w:rsidRPr="006945C7">
        <w:rPr>
          <w:rFonts w:ascii="Arial" w:hAnsi="Arial" w:cs="Arial"/>
          <w:sz w:val="18"/>
          <w:szCs w:val="18"/>
        </w:rPr>
        <w:t>Ponudba se šteje za pravo</w:t>
      </w:r>
      <w:r w:rsidRPr="006945C7">
        <w:rPr>
          <w:rFonts w:ascii="Arial" w:hAnsi="Arial" w:cs="Arial" w:hint="eastAsia"/>
          <w:sz w:val="18"/>
          <w:szCs w:val="18"/>
        </w:rPr>
        <w:t>č</w:t>
      </w:r>
      <w:r w:rsidRPr="006945C7">
        <w:rPr>
          <w:rFonts w:ascii="Arial" w:hAnsi="Arial" w:cs="Arial"/>
          <w:sz w:val="18"/>
          <w:szCs w:val="18"/>
        </w:rPr>
        <w:t xml:space="preserve">asno oddano, </w:t>
      </w:r>
      <w:r w:rsidRPr="006945C7">
        <w:rPr>
          <w:rFonts w:ascii="Arial" w:hAnsi="Arial" w:cs="Arial" w:hint="eastAsia"/>
          <w:sz w:val="18"/>
          <w:szCs w:val="18"/>
        </w:rPr>
        <w:t>č</w:t>
      </w:r>
      <w:r w:rsidRPr="006945C7">
        <w:rPr>
          <w:rFonts w:ascii="Arial" w:hAnsi="Arial" w:cs="Arial"/>
          <w:sz w:val="18"/>
          <w:szCs w:val="18"/>
        </w:rPr>
        <w:t>e jo naro</w:t>
      </w:r>
      <w:r w:rsidRPr="006945C7">
        <w:rPr>
          <w:rFonts w:ascii="Arial" w:hAnsi="Arial" w:cs="Arial" w:hint="eastAsia"/>
          <w:sz w:val="18"/>
          <w:szCs w:val="18"/>
        </w:rPr>
        <w:t>č</w:t>
      </w:r>
      <w:r w:rsidRPr="006945C7">
        <w:rPr>
          <w:rFonts w:ascii="Arial" w:hAnsi="Arial" w:cs="Arial"/>
          <w:sz w:val="18"/>
          <w:szCs w:val="18"/>
        </w:rPr>
        <w:t xml:space="preserve">nik prejme preko sistema e-JN </w:t>
      </w:r>
      <w:hyperlink r:id="rId13" w:history="1">
        <w:r w:rsidR="001A7FC9" w:rsidRPr="00EC0AB4">
          <w:rPr>
            <w:rStyle w:val="Hiperpovezava"/>
            <w:rFonts w:ascii="Arial" w:hAnsi="Arial" w:cs="Arial"/>
            <w:sz w:val="18"/>
            <w:szCs w:val="18"/>
          </w:rPr>
          <w:t>https://ejn.gov.si/eJN2</w:t>
        </w:r>
      </w:hyperlink>
      <w:r w:rsidR="001A7FC9">
        <w:rPr>
          <w:rFonts w:ascii="Arial" w:hAnsi="Arial" w:cs="Arial"/>
          <w:sz w:val="18"/>
          <w:szCs w:val="18"/>
        </w:rPr>
        <w:t xml:space="preserve"> </w:t>
      </w:r>
      <w:r w:rsidRPr="00270517">
        <w:rPr>
          <w:rFonts w:ascii="Arial" w:hAnsi="Arial" w:cs="Arial"/>
          <w:sz w:val="18"/>
          <w:szCs w:val="18"/>
        </w:rPr>
        <w:t xml:space="preserve"> </w:t>
      </w:r>
      <w:r>
        <w:rPr>
          <w:rFonts w:ascii="Arial" w:hAnsi="Arial" w:cs="Arial"/>
          <w:sz w:val="18"/>
          <w:szCs w:val="18"/>
        </w:rPr>
        <w:t xml:space="preserve">najkasneje </w:t>
      </w:r>
      <w:r w:rsidRPr="009A2B2D">
        <w:rPr>
          <w:rFonts w:ascii="Arial" w:hAnsi="Arial" w:cs="Arial"/>
          <w:sz w:val="18"/>
          <w:szCs w:val="18"/>
        </w:rPr>
        <w:t>do</w:t>
      </w:r>
      <w:r w:rsidRPr="007A4A09">
        <w:rPr>
          <w:rFonts w:ascii="Arial" w:hAnsi="Arial" w:cs="Arial"/>
          <w:sz w:val="18"/>
          <w:szCs w:val="18"/>
        </w:rPr>
        <w:t xml:space="preserve"> </w:t>
      </w:r>
      <w:r w:rsidR="00701662">
        <w:rPr>
          <w:rFonts w:ascii="Arial" w:hAnsi="Arial" w:cs="Arial"/>
          <w:sz w:val="18"/>
          <w:szCs w:val="18"/>
        </w:rPr>
        <w:t>23</w:t>
      </w:r>
      <w:r w:rsidR="007A4A09" w:rsidRPr="007A4A09">
        <w:rPr>
          <w:rFonts w:ascii="Arial" w:hAnsi="Arial" w:cs="Arial"/>
          <w:sz w:val="18"/>
          <w:szCs w:val="18"/>
        </w:rPr>
        <w:t>.4.2020</w:t>
      </w:r>
      <w:r w:rsidR="007A4A09">
        <w:rPr>
          <w:rFonts w:ascii="Arial" w:hAnsi="Arial" w:cs="Arial"/>
          <w:sz w:val="18"/>
          <w:szCs w:val="18"/>
        </w:rPr>
        <w:t xml:space="preserve"> do 10.00 ure.</w:t>
      </w:r>
    </w:p>
    <w:p w14:paraId="21651E04"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3F3D418A"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2C082CEA" w14:textId="77777777" w:rsidR="00402461" w:rsidRPr="006945C7" w:rsidRDefault="00402461" w:rsidP="001A7FC9">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50AFE86B" w14:textId="77777777" w:rsidR="00993830" w:rsidRDefault="00993830" w:rsidP="001A7FC9">
      <w:pPr>
        <w:spacing w:before="225" w:after="225"/>
        <w:jc w:val="both"/>
        <w:rPr>
          <w:rFonts w:ascii="Arial" w:hAnsi="Arial" w:cs="Arial"/>
          <w:sz w:val="18"/>
          <w:szCs w:val="18"/>
        </w:rPr>
      </w:pPr>
      <w:r>
        <w:rPr>
          <w:rFonts w:ascii="Arial" w:hAnsi="Arial" w:cs="Arial"/>
          <w:sz w:val="18"/>
          <w:szCs w:val="18"/>
        </w:rPr>
        <w:t>Dostop do povezave:</w:t>
      </w:r>
    </w:p>
    <w:p w14:paraId="077441CB" w14:textId="77777777" w:rsidR="00567F7D" w:rsidRDefault="008A3D19" w:rsidP="001A7FC9">
      <w:pPr>
        <w:spacing w:before="225" w:after="225"/>
        <w:jc w:val="both"/>
        <w:rPr>
          <w:rFonts w:ascii="Arial" w:hAnsi="Arial" w:cs="Arial"/>
          <w:sz w:val="18"/>
          <w:szCs w:val="18"/>
        </w:rPr>
      </w:pPr>
      <w:hyperlink r:id="rId14" w:history="1">
        <w:r w:rsidR="00567F7D" w:rsidRPr="009975D6">
          <w:rPr>
            <w:rStyle w:val="Hiperpovezava"/>
            <w:rFonts w:ascii="Arial" w:hAnsi="Arial" w:cs="Arial"/>
            <w:sz w:val="18"/>
            <w:szCs w:val="18"/>
          </w:rPr>
          <w:t>https://ejn.gov.si/ponudba/pages/aktualno/aktualno_javno_narocilo_podrobno.xhtml?zadevaId=8242</w:t>
        </w:r>
      </w:hyperlink>
    </w:p>
    <w:p w14:paraId="120CB1F6" w14:textId="77777777" w:rsidR="00402461" w:rsidRDefault="00402461" w:rsidP="001A7FC9">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0C13DA1A" w14:textId="77777777" w:rsidR="00402461" w:rsidRDefault="00402461" w:rsidP="001A7FC9">
      <w:pPr>
        <w:spacing w:before="225" w:after="225"/>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14:paraId="70A2BF9B" w14:textId="77777777" w:rsidR="006945C7" w:rsidRPr="001A7FC9" w:rsidRDefault="00402461" w:rsidP="001A7FC9">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001A7FC9">
        <w:rPr>
          <w:rFonts w:ascii="Arial" w:hAnsi="Arial" w:cs="Arial"/>
          <w:b/>
          <w:color w:val="000000"/>
          <w:sz w:val="18"/>
          <w:szCs w:val="18"/>
        </w:rPr>
        <w:t xml:space="preserve"> naročila ne bo upošteval.</w:t>
      </w:r>
    </w:p>
    <w:p w14:paraId="2E9D84F0" w14:textId="77777777" w:rsidR="002F6FF9" w:rsidRPr="002F6FF9" w:rsidRDefault="00757000" w:rsidP="001A7FC9">
      <w:pPr>
        <w:rPr>
          <w:rFonts w:ascii="Arial" w:hAnsi="Arial" w:cs="Arial"/>
          <w:b/>
          <w:u w:val="single"/>
        </w:rPr>
      </w:pPr>
      <w:r w:rsidRPr="002F6FF9">
        <w:rPr>
          <w:rFonts w:ascii="Arial" w:hAnsi="Arial" w:cs="Arial"/>
          <w:b/>
          <w:u w:val="single"/>
        </w:rPr>
        <w:t>ODPIRANJE PONUDB</w:t>
      </w:r>
    </w:p>
    <w:p w14:paraId="6C01A6C1" w14:textId="50458460" w:rsidR="00270517" w:rsidRPr="006945C7" w:rsidRDefault="006945C7" w:rsidP="001A7FC9">
      <w:pPr>
        <w:pStyle w:val="Paragraf"/>
        <w:jc w:val="both"/>
        <w:rPr>
          <w:rFonts w:ascii="Arial" w:hAnsi="Arial" w:cs="Arial"/>
        </w:rPr>
      </w:pPr>
      <w:r w:rsidRPr="007A4A09">
        <w:rPr>
          <w:rFonts w:ascii="Arial" w:hAnsi="Arial" w:cs="Arial"/>
        </w:rPr>
        <w:t>Odpiranje ponudb bo potekalo avtomati</w:t>
      </w:r>
      <w:r w:rsidRPr="007A4A09">
        <w:rPr>
          <w:rFonts w:ascii="Arial" w:hAnsi="Arial" w:cs="Arial" w:hint="eastAsia"/>
        </w:rPr>
        <w:t>č</w:t>
      </w:r>
      <w:r w:rsidRPr="007A4A09">
        <w:rPr>
          <w:rFonts w:ascii="Arial" w:hAnsi="Arial" w:cs="Arial"/>
        </w:rPr>
        <w:t>no v informacijskem sistemu e</w:t>
      </w:r>
      <w:r w:rsidR="00270517" w:rsidRPr="007A4A09">
        <w:rPr>
          <w:rFonts w:ascii="Arial" w:hAnsi="Arial" w:cs="Arial"/>
        </w:rPr>
        <w:t xml:space="preserve">-JN </w:t>
      </w:r>
      <w:r w:rsidR="00FA2CC4" w:rsidRPr="007A4A09">
        <w:rPr>
          <w:rFonts w:ascii="Arial" w:hAnsi="Arial" w:cs="Arial"/>
        </w:rPr>
        <w:t xml:space="preserve">in se bo pričelo </w:t>
      </w:r>
      <w:r w:rsidR="00270517" w:rsidRPr="007A4A09">
        <w:rPr>
          <w:rFonts w:ascii="Arial" w:hAnsi="Arial" w:cs="Arial"/>
        </w:rPr>
        <w:t xml:space="preserve">dne </w:t>
      </w:r>
      <w:r w:rsidR="00701662">
        <w:rPr>
          <w:rFonts w:ascii="Arial" w:hAnsi="Arial" w:cs="Arial"/>
        </w:rPr>
        <w:t>23</w:t>
      </w:r>
      <w:r w:rsidR="0091482A" w:rsidRPr="007A4A09">
        <w:rPr>
          <w:rFonts w:ascii="Arial" w:hAnsi="Arial" w:cs="Arial"/>
        </w:rPr>
        <w:t xml:space="preserve">. </w:t>
      </w:r>
      <w:r w:rsidR="007A4A09" w:rsidRPr="007A4A09">
        <w:rPr>
          <w:rFonts w:ascii="Arial" w:hAnsi="Arial" w:cs="Arial"/>
        </w:rPr>
        <w:t>4</w:t>
      </w:r>
      <w:r w:rsidR="000D0C21" w:rsidRPr="007A4A09">
        <w:rPr>
          <w:rFonts w:ascii="Arial" w:hAnsi="Arial" w:cs="Arial"/>
        </w:rPr>
        <w:t>.</w:t>
      </w:r>
      <w:r w:rsidR="00CD3CF8" w:rsidRPr="007A4A09">
        <w:rPr>
          <w:rFonts w:ascii="Arial" w:hAnsi="Arial" w:cs="Arial"/>
        </w:rPr>
        <w:t xml:space="preserve"> 2020</w:t>
      </w:r>
      <w:r w:rsidR="00270517" w:rsidRPr="007A4A09">
        <w:rPr>
          <w:rFonts w:ascii="Arial" w:hAnsi="Arial" w:cs="Arial"/>
        </w:rPr>
        <w:t xml:space="preserve"> </w:t>
      </w:r>
      <w:r w:rsidR="009F0D9F" w:rsidRPr="007A4A09">
        <w:rPr>
          <w:rFonts w:ascii="Arial" w:hAnsi="Arial" w:cs="Arial"/>
        </w:rPr>
        <w:t>ob</w:t>
      </w:r>
      <w:r w:rsidR="00270517" w:rsidRPr="007A4A09">
        <w:rPr>
          <w:rFonts w:ascii="Arial" w:hAnsi="Arial" w:cs="Arial"/>
        </w:rPr>
        <w:t xml:space="preserve"> </w:t>
      </w:r>
      <w:r w:rsidR="007A4A09" w:rsidRPr="007A4A09">
        <w:rPr>
          <w:rFonts w:ascii="Arial" w:hAnsi="Arial" w:cs="Arial"/>
        </w:rPr>
        <w:t>11</w:t>
      </w:r>
      <w:r w:rsidR="00270517" w:rsidRPr="007A4A09">
        <w:rPr>
          <w:rFonts w:ascii="Arial" w:hAnsi="Arial" w:cs="Arial"/>
        </w:rPr>
        <w:t>:00</w:t>
      </w:r>
      <w:r w:rsidRPr="007A4A09">
        <w:rPr>
          <w:rFonts w:ascii="Arial" w:hAnsi="Arial" w:cs="Arial"/>
        </w:rPr>
        <w:t xml:space="preserve"> na spletnem naslovu </w:t>
      </w:r>
      <w:hyperlink r:id="rId15" w:history="1">
        <w:r w:rsidR="009A2B2D" w:rsidRPr="007A4A09">
          <w:rPr>
            <w:rStyle w:val="Hiperpovezava"/>
            <w:rFonts w:ascii="Arial" w:hAnsi="Arial" w:cs="Arial"/>
          </w:rPr>
          <w:t>https://ejn.gov.si/eJN2</w:t>
        </w:r>
      </w:hyperlink>
      <w:r w:rsidR="009A2B2D" w:rsidRPr="007A4A09">
        <w:rPr>
          <w:rFonts w:ascii="Arial" w:hAnsi="Arial" w:cs="Arial"/>
        </w:rPr>
        <w:t>.</w:t>
      </w:r>
      <w:r w:rsidRPr="006945C7">
        <w:rPr>
          <w:rFonts w:ascii="Arial" w:hAnsi="Arial" w:cs="Arial"/>
        </w:rPr>
        <w:t xml:space="preserve"> </w:t>
      </w:r>
    </w:p>
    <w:p w14:paraId="16672377" w14:textId="77777777" w:rsidR="006945C7" w:rsidRDefault="006945C7" w:rsidP="001A7FC9">
      <w:pPr>
        <w:pStyle w:val="Paragraf"/>
        <w:jc w:val="both"/>
        <w:rPr>
          <w:rFonts w:ascii="Arial" w:hAnsi="Arial" w:cs="Arial"/>
        </w:rPr>
      </w:pPr>
      <w:r w:rsidRPr="006945C7">
        <w:rPr>
          <w:rFonts w:ascii="Arial" w:hAnsi="Arial" w:cs="Arial"/>
        </w:rPr>
        <w:lastRenderedPageBreak/>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009A2B2D">
        <w:rPr>
          <w:rFonts w:ascii="Arial" w:hAnsi="Arial" w:cs="Arial"/>
        </w:rPr>
        <w:t xml:space="preserve">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0DC84EB2" w14:textId="77777777" w:rsidR="00E87CD5" w:rsidRPr="002F6FF9" w:rsidRDefault="00E87CD5" w:rsidP="001A7FC9">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587FBA8F" w14:textId="77777777" w:rsidR="008456FA" w:rsidRPr="002F6FF9" w:rsidRDefault="006003D5" w:rsidP="001A7FC9">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na spletni strani naročnika</w:t>
      </w:r>
      <w:r w:rsidR="00B34487" w:rsidRPr="002F6FF9">
        <w:rPr>
          <w:rFonts w:ascii="Arial" w:hAnsi="Arial" w:cs="Arial"/>
        </w:rPr>
        <w:t>.</w:t>
      </w:r>
    </w:p>
    <w:p w14:paraId="3724ED1F" w14:textId="77777777" w:rsidR="00875D38"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1EA98AB1" w14:textId="77777777" w:rsidR="00B8053B" w:rsidRPr="002F6FF9" w:rsidRDefault="00E87CD5" w:rsidP="001A7FC9">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93A6644" w14:textId="77777777" w:rsidR="008456FA" w:rsidRPr="002F6FF9" w:rsidRDefault="008456FA" w:rsidP="001A7FC9">
      <w:pPr>
        <w:spacing w:before="225" w:after="225"/>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2F6FF9" w14:paraId="45BA9DFD" w14:textId="77777777" w:rsidTr="006945C7">
        <w:tc>
          <w:tcPr>
            <w:tcW w:w="0" w:type="auto"/>
            <w:tcMar>
              <w:top w:w="0" w:type="auto"/>
              <w:bottom w:w="0" w:type="auto"/>
            </w:tcMar>
          </w:tcPr>
          <w:p w14:paraId="007220DD" w14:textId="77777777" w:rsidR="008456FA" w:rsidRPr="00566891" w:rsidRDefault="008456FA" w:rsidP="001A7FC9">
            <w:pPr>
              <w:numPr>
                <w:ilvl w:val="0"/>
                <w:numId w:val="1"/>
              </w:numPr>
              <w:spacing w:line="276" w:lineRule="auto"/>
              <w:jc w:val="both"/>
              <w:rPr>
                <w:rFonts w:ascii="Arial" w:hAnsi="Arial" w:cs="Arial"/>
                <w:sz w:val="18"/>
                <w:szCs w:val="18"/>
              </w:rPr>
            </w:pPr>
            <w:r w:rsidRPr="00566891">
              <w:rPr>
                <w:rFonts w:ascii="Arial" w:hAnsi="Arial" w:cs="Arial"/>
                <w:sz w:val="18"/>
                <w:szCs w:val="18"/>
              </w:rPr>
              <w:t>Portal javnih naročil</w:t>
            </w:r>
          </w:p>
          <w:p w14:paraId="35636FD0" w14:textId="53B5D162" w:rsidR="007B1ED0" w:rsidRPr="00566891" w:rsidRDefault="000B5E92" w:rsidP="001A7FC9">
            <w:pPr>
              <w:numPr>
                <w:ilvl w:val="0"/>
                <w:numId w:val="1"/>
              </w:numPr>
              <w:spacing w:line="276" w:lineRule="auto"/>
              <w:jc w:val="both"/>
              <w:rPr>
                <w:rFonts w:ascii="Arial" w:hAnsi="Arial" w:cs="Arial"/>
                <w:sz w:val="18"/>
                <w:szCs w:val="18"/>
              </w:rPr>
            </w:pPr>
            <w:r w:rsidRPr="00566891">
              <w:rPr>
                <w:rFonts w:ascii="Arial" w:hAnsi="Arial" w:cs="Arial"/>
                <w:sz w:val="18"/>
                <w:szCs w:val="18"/>
              </w:rPr>
              <w:t xml:space="preserve">Najkasneje do </w:t>
            </w:r>
            <w:r w:rsidR="00701662">
              <w:rPr>
                <w:rFonts w:ascii="Arial" w:hAnsi="Arial" w:cs="Arial"/>
                <w:sz w:val="18"/>
                <w:szCs w:val="18"/>
              </w:rPr>
              <w:t>15</w:t>
            </w:r>
            <w:r w:rsidR="00E453F2" w:rsidRPr="00566891">
              <w:rPr>
                <w:rFonts w:ascii="Arial" w:hAnsi="Arial" w:cs="Arial"/>
                <w:sz w:val="18"/>
                <w:szCs w:val="18"/>
              </w:rPr>
              <w:t>.</w:t>
            </w:r>
            <w:r w:rsidR="00EE50C0" w:rsidRPr="00566891">
              <w:rPr>
                <w:rFonts w:ascii="Arial" w:hAnsi="Arial" w:cs="Arial"/>
                <w:sz w:val="18"/>
                <w:szCs w:val="18"/>
              </w:rPr>
              <w:t xml:space="preserve"> </w:t>
            </w:r>
            <w:r w:rsidR="00CF1A92" w:rsidRPr="00566891">
              <w:rPr>
                <w:rFonts w:ascii="Arial" w:hAnsi="Arial" w:cs="Arial"/>
                <w:sz w:val="18"/>
                <w:szCs w:val="18"/>
              </w:rPr>
              <w:t>4</w:t>
            </w:r>
            <w:r w:rsidR="00E453F2" w:rsidRPr="00566891">
              <w:rPr>
                <w:rFonts w:ascii="Arial" w:hAnsi="Arial" w:cs="Arial"/>
                <w:sz w:val="18"/>
                <w:szCs w:val="18"/>
              </w:rPr>
              <w:t>.</w:t>
            </w:r>
            <w:r w:rsidR="00EE50C0" w:rsidRPr="00566891">
              <w:rPr>
                <w:rFonts w:ascii="Arial" w:hAnsi="Arial" w:cs="Arial"/>
                <w:sz w:val="18"/>
                <w:szCs w:val="18"/>
              </w:rPr>
              <w:t xml:space="preserve"> </w:t>
            </w:r>
            <w:r w:rsidR="00CD3CF8" w:rsidRPr="00566891">
              <w:rPr>
                <w:rFonts w:ascii="Arial" w:hAnsi="Arial" w:cs="Arial"/>
                <w:sz w:val="18"/>
                <w:szCs w:val="18"/>
              </w:rPr>
              <w:t xml:space="preserve">2020 </w:t>
            </w:r>
            <w:r w:rsidR="00402461" w:rsidRPr="00566891">
              <w:rPr>
                <w:rFonts w:ascii="Arial" w:hAnsi="Arial" w:cs="Arial"/>
                <w:sz w:val="18"/>
                <w:szCs w:val="18"/>
              </w:rPr>
              <w:t xml:space="preserve">do </w:t>
            </w:r>
            <w:r w:rsidR="00CF1A92" w:rsidRPr="00566891">
              <w:rPr>
                <w:rFonts w:ascii="Arial" w:hAnsi="Arial" w:cs="Arial"/>
                <w:sz w:val="18"/>
                <w:szCs w:val="18"/>
              </w:rPr>
              <w:t>12</w:t>
            </w:r>
            <w:r w:rsidR="009A2B2D" w:rsidRPr="00566891">
              <w:rPr>
                <w:rFonts w:ascii="Arial" w:hAnsi="Arial" w:cs="Arial"/>
                <w:sz w:val="18"/>
                <w:szCs w:val="18"/>
              </w:rPr>
              <w:t>.00</w:t>
            </w:r>
            <w:r w:rsidR="00756325" w:rsidRPr="00566891">
              <w:rPr>
                <w:rFonts w:ascii="Arial" w:hAnsi="Arial" w:cs="Arial"/>
                <w:sz w:val="18"/>
                <w:szCs w:val="18"/>
              </w:rPr>
              <w:t>. ure</w:t>
            </w:r>
            <w:r w:rsidR="00E453F2" w:rsidRPr="00566891">
              <w:rPr>
                <w:rFonts w:ascii="Arial" w:hAnsi="Arial" w:cs="Arial"/>
                <w:sz w:val="18"/>
                <w:szCs w:val="18"/>
              </w:rPr>
              <w:t xml:space="preserve">. </w:t>
            </w:r>
            <w:r w:rsidR="007B1ED0" w:rsidRPr="00566891">
              <w:rPr>
                <w:rFonts w:ascii="Arial" w:hAnsi="Arial" w:cs="Arial"/>
                <w:sz w:val="18"/>
                <w:szCs w:val="18"/>
              </w:rPr>
              <w:t xml:space="preserve"> </w:t>
            </w:r>
          </w:p>
          <w:p w14:paraId="42C55AE0" w14:textId="77777777" w:rsidR="007C743A" w:rsidRPr="00566891" w:rsidRDefault="007C743A" w:rsidP="001A7FC9">
            <w:pPr>
              <w:spacing w:line="276" w:lineRule="auto"/>
              <w:ind w:left="720"/>
              <w:jc w:val="both"/>
              <w:rPr>
                <w:rFonts w:ascii="Arial" w:hAnsi="Arial" w:cs="Arial"/>
                <w:sz w:val="18"/>
                <w:szCs w:val="18"/>
              </w:rPr>
            </w:pPr>
          </w:p>
          <w:p w14:paraId="283C204A" w14:textId="77777777" w:rsidR="00757000" w:rsidRPr="00566891" w:rsidRDefault="007B1ED0" w:rsidP="001A7FC9">
            <w:pPr>
              <w:spacing w:line="276" w:lineRule="auto"/>
              <w:jc w:val="both"/>
              <w:rPr>
                <w:rFonts w:ascii="Arial" w:hAnsi="Arial" w:cs="Arial"/>
                <w:sz w:val="18"/>
                <w:szCs w:val="18"/>
              </w:rPr>
            </w:pPr>
            <w:r w:rsidRPr="00566891">
              <w:rPr>
                <w:rFonts w:ascii="Arial" w:hAnsi="Arial" w:cs="Arial"/>
                <w:sz w:val="18"/>
                <w:szCs w:val="18"/>
              </w:rPr>
              <w:t>Naročnik bo pravočasno na Portal javnih na</w:t>
            </w:r>
            <w:r w:rsidR="000A2D8C" w:rsidRPr="00566891">
              <w:rPr>
                <w:rFonts w:ascii="Arial" w:hAnsi="Arial" w:cs="Arial"/>
                <w:sz w:val="18"/>
                <w:szCs w:val="18"/>
              </w:rPr>
              <w:t>ročil posredoval pisni odgovor.</w:t>
            </w:r>
            <w:r w:rsidRPr="00566891">
              <w:rPr>
                <w:rFonts w:ascii="Arial" w:hAnsi="Arial" w:cs="Arial"/>
                <w:sz w:val="18"/>
                <w:szCs w:val="18"/>
              </w:rPr>
              <w:t xml:space="preserve"> Pojasnila in spremembe predstavljajo sestavni del </w:t>
            </w:r>
            <w:r w:rsidR="00524F1D" w:rsidRPr="00566891">
              <w:rPr>
                <w:rFonts w:ascii="Arial" w:hAnsi="Arial" w:cs="Arial"/>
                <w:sz w:val="18"/>
                <w:szCs w:val="18"/>
              </w:rPr>
              <w:t xml:space="preserve">razpisne </w:t>
            </w:r>
            <w:r w:rsidR="00B8053B" w:rsidRPr="00566891">
              <w:rPr>
                <w:rFonts w:ascii="Arial" w:hAnsi="Arial" w:cs="Arial"/>
                <w:color w:val="000000"/>
                <w:sz w:val="18"/>
                <w:szCs w:val="18"/>
              </w:rPr>
              <w:t>dokumentacije</w:t>
            </w:r>
            <w:r w:rsidRPr="00566891">
              <w:rPr>
                <w:rFonts w:ascii="Arial" w:hAnsi="Arial" w:cs="Arial"/>
                <w:sz w:val="18"/>
                <w:szCs w:val="18"/>
              </w:rPr>
              <w:t>.</w:t>
            </w:r>
            <w:r w:rsidR="00757000" w:rsidRPr="00566891">
              <w:rPr>
                <w:rFonts w:ascii="Arial" w:hAnsi="Arial" w:cs="Arial"/>
              </w:rPr>
              <w:t xml:space="preserve"> </w:t>
            </w:r>
            <w:r w:rsidR="00F42BB9" w:rsidRPr="00566891">
              <w:rPr>
                <w:rFonts w:ascii="Arial" w:hAnsi="Arial" w:cs="Arial"/>
                <w:sz w:val="18"/>
                <w:szCs w:val="18"/>
              </w:rPr>
              <w:t>V zvezi z vprašanji, ki bodo prispela po navedenem roku, naročnik ne bo dajal pojasnil.</w:t>
            </w:r>
          </w:p>
          <w:p w14:paraId="25AF735A" w14:textId="77777777" w:rsidR="006945C7" w:rsidRPr="00566891" w:rsidRDefault="006945C7" w:rsidP="001A7FC9">
            <w:pPr>
              <w:spacing w:line="276" w:lineRule="auto"/>
              <w:jc w:val="both"/>
              <w:rPr>
                <w:rFonts w:ascii="Arial" w:hAnsi="Arial" w:cs="Arial"/>
                <w:sz w:val="18"/>
                <w:szCs w:val="18"/>
              </w:rPr>
            </w:pPr>
          </w:p>
          <w:p w14:paraId="56E90D93" w14:textId="77777777" w:rsidR="007B1ED0" w:rsidRPr="002F6FF9" w:rsidRDefault="006945C7" w:rsidP="001A7FC9">
            <w:pPr>
              <w:spacing w:line="276" w:lineRule="auto"/>
              <w:jc w:val="both"/>
              <w:rPr>
                <w:rFonts w:ascii="Arial" w:hAnsi="Arial" w:cs="Arial"/>
                <w:sz w:val="18"/>
                <w:szCs w:val="18"/>
              </w:rPr>
            </w:pPr>
            <w:r w:rsidRPr="00566891">
              <w:rPr>
                <w:rFonts w:ascii="Arial" w:hAnsi="Arial" w:cs="Arial"/>
                <w:sz w:val="18"/>
                <w:szCs w:val="18"/>
              </w:rPr>
              <w:t>Naro</w:t>
            </w:r>
            <w:r w:rsidRPr="00566891">
              <w:rPr>
                <w:rFonts w:ascii="Arial" w:hAnsi="Arial" w:cs="Arial" w:hint="eastAsia"/>
                <w:sz w:val="18"/>
                <w:szCs w:val="18"/>
              </w:rPr>
              <w:t>č</w:t>
            </w:r>
            <w:r w:rsidRPr="00566891">
              <w:rPr>
                <w:rFonts w:ascii="Arial" w:hAnsi="Arial" w:cs="Arial"/>
                <w:sz w:val="18"/>
                <w:szCs w:val="18"/>
              </w:rPr>
              <w:t xml:space="preserve">nik sme v skladu z 67. </w:t>
            </w:r>
            <w:r w:rsidRPr="00566891">
              <w:rPr>
                <w:rFonts w:ascii="Arial" w:hAnsi="Arial" w:cs="Arial" w:hint="eastAsia"/>
                <w:sz w:val="18"/>
                <w:szCs w:val="18"/>
              </w:rPr>
              <w:t>č</w:t>
            </w:r>
            <w:r w:rsidRPr="00566891">
              <w:rPr>
                <w:rFonts w:ascii="Arial" w:hAnsi="Arial" w:cs="Arial"/>
                <w:sz w:val="18"/>
                <w:szCs w:val="18"/>
              </w:rPr>
              <w:t>lenom ZJN-3 spremeniti ali dopolniti razpisno dokumentacijo. Tovrstne spremembe in dopolnitve bo naro</w:t>
            </w:r>
            <w:r w:rsidRPr="00566891">
              <w:rPr>
                <w:rFonts w:ascii="Arial" w:hAnsi="Arial" w:cs="Arial" w:hint="eastAsia"/>
                <w:sz w:val="18"/>
                <w:szCs w:val="18"/>
              </w:rPr>
              <w:t>č</w:t>
            </w:r>
            <w:r w:rsidRPr="00566891">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566891">
              <w:rPr>
                <w:rFonts w:ascii="Arial" w:hAnsi="Arial" w:cs="Arial" w:hint="eastAsia"/>
                <w:sz w:val="18"/>
                <w:szCs w:val="18"/>
              </w:rPr>
              <w:t>č</w:t>
            </w:r>
            <w:r w:rsidRPr="00566891">
              <w:rPr>
                <w:rFonts w:ascii="Arial" w:hAnsi="Arial" w:cs="Arial"/>
                <w:sz w:val="18"/>
                <w:szCs w:val="18"/>
              </w:rPr>
              <w:t>il.</w:t>
            </w:r>
          </w:p>
        </w:tc>
      </w:tr>
    </w:tbl>
    <w:p w14:paraId="234BC7BB" w14:textId="77777777" w:rsidR="002F6FF9" w:rsidRDefault="002F6FF9" w:rsidP="001A7FC9">
      <w:pPr>
        <w:jc w:val="both"/>
        <w:rPr>
          <w:rFonts w:ascii="Arial" w:hAnsi="Arial" w:cs="Arial"/>
          <w:b/>
          <w:szCs w:val="18"/>
          <w:u w:val="singl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61"/>
      </w:tblGrid>
      <w:tr w:rsidR="00402461" w:rsidRPr="00402461" w14:paraId="0C58A2D9" w14:textId="77777777" w:rsidTr="00402461">
        <w:trPr>
          <w:cantSplit/>
        </w:trPr>
        <w:tc>
          <w:tcPr>
            <w:tcW w:w="4643" w:type="dxa"/>
          </w:tcPr>
          <w:p w14:paraId="2D3A1C17" w14:textId="77777777" w:rsidR="00402461" w:rsidRPr="00402461" w:rsidRDefault="00402461" w:rsidP="001A7FC9">
            <w:pPr>
              <w:spacing w:line="276" w:lineRule="auto"/>
              <w:rPr>
                <w:rFonts w:ascii="Arial" w:hAnsi="Arial" w:cs="Arial"/>
                <w:color w:val="000000"/>
                <w:sz w:val="18"/>
                <w:szCs w:val="18"/>
              </w:rPr>
            </w:pPr>
          </w:p>
          <w:p w14:paraId="295458F3" w14:textId="77777777" w:rsidR="00402461" w:rsidRPr="00402461" w:rsidRDefault="00402461" w:rsidP="001A7FC9">
            <w:pPr>
              <w:spacing w:line="276" w:lineRule="auto"/>
              <w:rPr>
                <w:rFonts w:ascii="Arial" w:hAnsi="Arial" w:cs="Arial"/>
                <w:color w:val="000000"/>
                <w:sz w:val="18"/>
                <w:szCs w:val="18"/>
              </w:rPr>
            </w:pPr>
          </w:p>
          <w:p w14:paraId="23E53DC4" w14:textId="7262521A" w:rsidR="00402461" w:rsidRPr="0096038D" w:rsidRDefault="00402461" w:rsidP="007A4A09">
            <w:pPr>
              <w:spacing w:line="276" w:lineRule="auto"/>
              <w:rPr>
                <w:rFonts w:ascii="Arial" w:hAnsi="Arial" w:cs="Arial"/>
              </w:rPr>
            </w:pPr>
            <w:r w:rsidRPr="0096038D">
              <w:rPr>
                <w:rFonts w:ascii="Arial" w:hAnsi="Arial" w:cs="Arial"/>
                <w:color w:val="000000"/>
                <w:sz w:val="18"/>
                <w:szCs w:val="18"/>
              </w:rPr>
              <w:t xml:space="preserve">Datum: </w:t>
            </w:r>
            <w:r w:rsidR="00701662">
              <w:rPr>
                <w:rFonts w:ascii="Arial" w:hAnsi="Arial" w:cs="Arial"/>
                <w:color w:val="000000"/>
                <w:sz w:val="18"/>
                <w:szCs w:val="18"/>
              </w:rPr>
              <w:t>20</w:t>
            </w:r>
            <w:r w:rsidR="007A4A09" w:rsidRPr="0096038D">
              <w:rPr>
                <w:rFonts w:ascii="Arial" w:hAnsi="Arial" w:cs="Arial"/>
                <w:color w:val="000000"/>
                <w:sz w:val="18"/>
                <w:szCs w:val="18"/>
              </w:rPr>
              <w:t>.3</w:t>
            </w:r>
            <w:r w:rsidR="00CD3CF8" w:rsidRPr="0096038D">
              <w:rPr>
                <w:rFonts w:ascii="Arial" w:hAnsi="Arial" w:cs="Arial"/>
                <w:color w:val="000000"/>
                <w:sz w:val="18"/>
                <w:szCs w:val="18"/>
              </w:rPr>
              <w:t>.2020</w:t>
            </w:r>
            <w:r w:rsidRPr="0096038D">
              <w:rPr>
                <w:rFonts w:ascii="Arial" w:hAnsi="Arial" w:cs="Arial"/>
                <w:color w:val="000000"/>
                <w:sz w:val="18"/>
                <w:szCs w:val="18"/>
              </w:rPr>
              <w:br/>
              <w:t>Kraj: Velenje</w:t>
            </w:r>
          </w:p>
        </w:tc>
        <w:tc>
          <w:tcPr>
            <w:tcW w:w="4643" w:type="dxa"/>
          </w:tcPr>
          <w:p w14:paraId="2C7F59BA" w14:textId="77777777" w:rsidR="00402461" w:rsidRPr="0096038D" w:rsidRDefault="00402461" w:rsidP="001A7FC9">
            <w:pPr>
              <w:spacing w:line="276" w:lineRule="auto"/>
              <w:rPr>
                <w:rFonts w:ascii="Arial" w:hAnsi="Arial" w:cs="Arial"/>
                <w:sz w:val="18"/>
                <w:szCs w:val="18"/>
              </w:rPr>
            </w:pP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r w:rsidRPr="0096038D">
              <w:rPr>
                <w:rFonts w:ascii="Arial" w:hAnsi="Arial" w:cs="Arial"/>
                <w:sz w:val="18"/>
                <w:szCs w:val="18"/>
              </w:rPr>
              <w:tab/>
            </w:r>
          </w:p>
          <w:p w14:paraId="2CA20006" w14:textId="77777777" w:rsidR="00402461" w:rsidRPr="0096038D" w:rsidRDefault="00402461" w:rsidP="001A7FC9">
            <w:pPr>
              <w:spacing w:line="276" w:lineRule="auto"/>
              <w:rPr>
                <w:rFonts w:ascii="Arial" w:hAnsi="Arial" w:cs="Arial"/>
                <w:sz w:val="18"/>
                <w:szCs w:val="18"/>
              </w:rPr>
            </w:pPr>
            <w:r w:rsidRPr="0096038D">
              <w:rPr>
                <w:rFonts w:ascii="Arial" w:hAnsi="Arial" w:cs="Arial"/>
                <w:sz w:val="18"/>
                <w:szCs w:val="18"/>
              </w:rPr>
              <w:t>Podpisnik:</w:t>
            </w:r>
          </w:p>
          <w:p w14:paraId="5DE7BCA5" w14:textId="77777777" w:rsidR="00402461" w:rsidRPr="0096038D" w:rsidRDefault="00402461" w:rsidP="001A7FC9">
            <w:pPr>
              <w:spacing w:line="276" w:lineRule="auto"/>
              <w:rPr>
                <w:rFonts w:ascii="Arial" w:hAnsi="Arial" w:cs="Arial"/>
                <w:sz w:val="18"/>
                <w:szCs w:val="18"/>
              </w:rPr>
            </w:pPr>
            <w:r w:rsidRPr="0096038D">
              <w:rPr>
                <w:rFonts w:ascii="Arial" w:hAnsi="Arial" w:cs="Arial"/>
                <w:sz w:val="18"/>
                <w:szCs w:val="18"/>
              </w:rPr>
              <w:t>Bojan Kontič, župan</w:t>
            </w:r>
          </w:p>
          <w:p w14:paraId="1E3CF74F" w14:textId="77777777" w:rsidR="00402461" w:rsidRPr="0096038D" w:rsidRDefault="00BB4EA2" w:rsidP="00566891">
            <w:pPr>
              <w:spacing w:line="276" w:lineRule="auto"/>
              <w:rPr>
                <w:rFonts w:ascii="Arial" w:hAnsi="Arial" w:cs="Arial"/>
                <w:sz w:val="18"/>
                <w:szCs w:val="18"/>
              </w:rPr>
            </w:pPr>
            <w:r w:rsidRPr="0096038D">
              <w:rPr>
                <w:rFonts w:ascii="Arial" w:hAnsi="Arial" w:cs="Arial"/>
                <w:sz w:val="18"/>
                <w:szCs w:val="18"/>
              </w:rPr>
              <w:t>Po pooblastilu</w:t>
            </w:r>
            <w:r w:rsidR="00566891" w:rsidRPr="0096038D">
              <w:rPr>
                <w:rFonts w:ascii="Arial" w:hAnsi="Arial" w:cs="Arial"/>
                <w:sz w:val="18"/>
                <w:szCs w:val="18"/>
              </w:rPr>
              <w:t xml:space="preserve"> podžupan</w:t>
            </w:r>
          </w:p>
          <w:p w14:paraId="23E864B9" w14:textId="77777777" w:rsidR="00566891" w:rsidRPr="0096038D" w:rsidRDefault="00566891" w:rsidP="00566891">
            <w:pPr>
              <w:spacing w:line="276" w:lineRule="auto"/>
              <w:rPr>
                <w:rFonts w:ascii="Arial" w:hAnsi="Arial" w:cs="Arial"/>
                <w:sz w:val="18"/>
                <w:szCs w:val="18"/>
              </w:rPr>
            </w:pPr>
            <w:r w:rsidRPr="0096038D">
              <w:rPr>
                <w:rFonts w:ascii="Arial" w:hAnsi="Arial" w:cs="Arial"/>
                <w:sz w:val="18"/>
                <w:szCs w:val="18"/>
              </w:rPr>
              <w:t>Peter Dermol</w:t>
            </w:r>
          </w:p>
          <w:p w14:paraId="256CCA93" w14:textId="77777777" w:rsidR="00566891" w:rsidRPr="0096038D" w:rsidRDefault="00566891" w:rsidP="00566891">
            <w:pPr>
              <w:spacing w:line="276" w:lineRule="auto"/>
              <w:rPr>
                <w:rFonts w:ascii="Arial" w:hAnsi="Arial" w:cs="Arial"/>
                <w:sz w:val="18"/>
                <w:szCs w:val="18"/>
              </w:rPr>
            </w:pPr>
            <w:r w:rsidRPr="0096038D">
              <w:rPr>
                <w:rFonts w:ascii="Arial" w:hAnsi="Arial" w:cs="Arial"/>
                <w:sz w:val="18"/>
                <w:szCs w:val="18"/>
              </w:rPr>
              <w:t>……………………………….</w:t>
            </w:r>
          </w:p>
          <w:p w14:paraId="59A43A2C" w14:textId="77777777" w:rsidR="00566891" w:rsidRPr="00566891" w:rsidRDefault="00566891" w:rsidP="00566891">
            <w:pPr>
              <w:spacing w:line="276" w:lineRule="auto"/>
              <w:rPr>
                <w:rFonts w:ascii="Arial" w:hAnsi="Arial" w:cs="Arial"/>
                <w:i/>
                <w:sz w:val="16"/>
                <w:szCs w:val="16"/>
              </w:rPr>
            </w:pPr>
            <w:r w:rsidRPr="0096038D">
              <w:rPr>
                <w:rFonts w:ascii="Arial" w:hAnsi="Arial" w:cs="Arial"/>
                <w:i/>
                <w:sz w:val="16"/>
                <w:szCs w:val="16"/>
              </w:rPr>
              <w:t>(podpis podžupana)</w:t>
            </w:r>
          </w:p>
        </w:tc>
      </w:tr>
    </w:tbl>
    <w:p w14:paraId="3F6C11C9" w14:textId="77777777" w:rsidR="00566891" w:rsidRDefault="00566891" w:rsidP="00566891">
      <w:pPr>
        <w:pStyle w:val="Naslov1"/>
        <w:rPr>
          <w:rFonts w:ascii="Arial" w:hAnsi="Arial" w:cs="Arial"/>
          <w:b w:val="0"/>
          <w:sz w:val="18"/>
          <w:szCs w:val="18"/>
          <w:u w:val="single"/>
        </w:rPr>
      </w:pPr>
    </w:p>
    <w:p w14:paraId="2FF31347" w14:textId="77777777" w:rsidR="00207AB1" w:rsidRPr="00566891" w:rsidRDefault="00566891" w:rsidP="00566891">
      <w:pPr>
        <w:tabs>
          <w:tab w:val="center" w:pos="4535"/>
        </w:tabs>
        <w:sectPr w:rsidR="00207AB1" w:rsidRPr="00566891" w:rsidSect="00987C1E">
          <w:headerReference w:type="default" r:id="rId16"/>
          <w:pgSz w:w="11906" w:h="16838"/>
          <w:pgMar w:top="1418" w:right="1418" w:bottom="1418" w:left="1418" w:header="567" w:footer="680" w:gutter="0"/>
          <w:cols w:space="708"/>
          <w:docGrid w:linePitch="360"/>
        </w:sectPr>
      </w:pPr>
      <w:r>
        <w:tab/>
      </w:r>
    </w:p>
    <w:p w14:paraId="1B375AAB" w14:textId="77777777" w:rsidR="008456FA" w:rsidRPr="00D15A1C" w:rsidRDefault="00C710C5" w:rsidP="001A7FC9">
      <w:pPr>
        <w:pStyle w:val="Naslov1"/>
        <w:jc w:val="center"/>
        <w:rPr>
          <w:rFonts w:ascii="Arial" w:hAnsi="Arial" w:cs="Arial"/>
          <w:sz w:val="32"/>
          <w:u w:val="single"/>
        </w:rPr>
      </w:pPr>
      <w:bookmarkStart w:id="0" w:name="_Toc528224855"/>
      <w:r w:rsidRPr="00D15A1C">
        <w:rPr>
          <w:rFonts w:ascii="Arial" w:hAnsi="Arial" w:cs="Arial"/>
          <w:sz w:val="32"/>
          <w:u w:val="single"/>
        </w:rPr>
        <w:lastRenderedPageBreak/>
        <w:t>NAVODILA</w:t>
      </w:r>
      <w:bookmarkEnd w:id="0"/>
    </w:p>
    <w:p w14:paraId="359E1DBA" w14:textId="77777777" w:rsidR="00D15A1C" w:rsidRDefault="00D15A1C" w:rsidP="001A7FC9"/>
    <w:p w14:paraId="0DE7269D" w14:textId="77777777" w:rsidR="00D15A1C" w:rsidRPr="00964434" w:rsidRDefault="00D15A1C" w:rsidP="001A7FC9">
      <w:pPr>
        <w:pStyle w:val="Naslov2"/>
        <w:rPr>
          <w:sz w:val="28"/>
          <w:u w:val="single"/>
        </w:rPr>
      </w:pPr>
      <w:bookmarkStart w:id="1" w:name="_Toc528224856"/>
      <w:r w:rsidRPr="00964434">
        <w:rPr>
          <w:sz w:val="28"/>
          <w:u w:val="single"/>
        </w:rPr>
        <w:t>I. NAVODILA PONUDNIKOM ZA PRIPRAVO PONUDBE</w:t>
      </w:r>
      <w:bookmarkEnd w:id="1"/>
    </w:p>
    <w:p w14:paraId="77C117CB" w14:textId="77777777" w:rsidR="00E87CD5" w:rsidRPr="002F6FF9" w:rsidRDefault="00E87CD5" w:rsidP="001A7FC9">
      <w:pPr>
        <w:pStyle w:val="Odstavekseznama"/>
        <w:numPr>
          <w:ilvl w:val="0"/>
          <w:numId w:val="2"/>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45BAC0E1" w14:textId="77777777" w:rsidR="000E403F" w:rsidRPr="004E3D89" w:rsidRDefault="000E403F" w:rsidP="001A7FC9">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28865494" w14:textId="77777777" w:rsidR="009F0D9F" w:rsidRDefault="00F443CF" w:rsidP="001A7FC9">
      <w:pPr>
        <w:spacing w:before="225" w:after="225"/>
        <w:jc w:val="both"/>
        <w:rPr>
          <w:rFonts w:ascii="Arial" w:hAnsi="Arial" w:cs="Arial"/>
          <w:b/>
          <w:color w:val="000000"/>
          <w:sz w:val="18"/>
          <w:szCs w:val="18"/>
        </w:rPr>
      </w:pPr>
      <w:r>
        <w:rPr>
          <w:rFonts w:ascii="Arial" w:hAnsi="Arial" w:cs="Arial"/>
          <w:b/>
          <w:color w:val="000000"/>
          <w:sz w:val="18"/>
          <w:szCs w:val="18"/>
        </w:rPr>
        <w:t>Ponudba naj bo sestavljena iz štirih</w:t>
      </w:r>
      <w:r w:rsidR="009F0D9F" w:rsidRPr="00101479">
        <w:rPr>
          <w:rFonts w:ascii="Arial" w:hAnsi="Arial" w:cs="Arial"/>
          <w:b/>
          <w:color w:val="000000"/>
          <w:sz w:val="18"/>
          <w:szCs w:val="18"/>
        </w:rPr>
        <w:t xml:space="preserve"> delov: </w:t>
      </w:r>
    </w:p>
    <w:p w14:paraId="44676744" w14:textId="77777777" w:rsidR="009F0D9F" w:rsidRDefault="009F0D9F" w:rsidP="00DB5672">
      <w:pPr>
        <w:pStyle w:val="Odstavekseznama"/>
        <w:numPr>
          <w:ilvl w:val="0"/>
          <w:numId w:val="30"/>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443CF">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4DF169B4" w14:textId="58076257" w:rsidR="00F443CF" w:rsidRDefault="00F443CF" w:rsidP="00DB5672">
      <w:pPr>
        <w:pStyle w:val="Odstavekseznama"/>
        <w:numPr>
          <w:ilvl w:val="0"/>
          <w:numId w:val="30"/>
        </w:numPr>
        <w:spacing w:before="225" w:after="225"/>
        <w:jc w:val="both"/>
        <w:rPr>
          <w:rFonts w:ascii="Arial" w:hAnsi="Arial" w:cs="Arial"/>
          <w:b/>
          <w:color w:val="000000"/>
          <w:sz w:val="18"/>
          <w:szCs w:val="18"/>
        </w:rPr>
      </w:pPr>
      <w:r>
        <w:rPr>
          <w:rFonts w:ascii="Arial" w:hAnsi="Arial" w:cs="Arial"/>
          <w:b/>
          <w:color w:val="000000"/>
          <w:sz w:val="18"/>
          <w:szCs w:val="18"/>
        </w:rPr>
        <w:t xml:space="preserve">del- </w:t>
      </w:r>
      <w:r w:rsidR="00402461">
        <w:rPr>
          <w:rFonts w:ascii="Arial" w:hAnsi="Arial" w:cs="Arial"/>
          <w:b/>
          <w:color w:val="000000"/>
          <w:sz w:val="18"/>
          <w:szCs w:val="18"/>
        </w:rPr>
        <w:t xml:space="preserve">izjava </w:t>
      </w:r>
      <w:r>
        <w:rPr>
          <w:rFonts w:ascii="Arial" w:hAnsi="Arial" w:cs="Arial"/>
          <w:b/>
          <w:color w:val="000000"/>
          <w:sz w:val="18"/>
          <w:szCs w:val="18"/>
        </w:rPr>
        <w:t>ponudnika</w:t>
      </w:r>
      <w:r w:rsidR="00402461">
        <w:rPr>
          <w:rFonts w:ascii="Arial" w:hAnsi="Arial" w:cs="Arial"/>
          <w:b/>
          <w:color w:val="000000"/>
          <w:sz w:val="18"/>
          <w:szCs w:val="18"/>
        </w:rPr>
        <w:t xml:space="preserve"> (KROVNA IZJAVA)</w:t>
      </w:r>
      <w:r w:rsidR="00701662">
        <w:rPr>
          <w:rFonts w:ascii="Arial" w:hAnsi="Arial" w:cs="Arial"/>
          <w:b/>
          <w:color w:val="000000"/>
          <w:sz w:val="18"/>
          <w:szCs w:val="18"/>
        </w:rPr>
        <w:t xml:space="preserve"> in ESPD</w:t>
      </w:r>
      <w:r>
        <w:rPr>
          <w:rFonts w:ascii="Arial" w:hAnsi="Arial" w:cs="Arial"/>
          <w:b/>
          <w:color w:val="000000"/>
          <w:sz w:val="18"/>
          <w:szCs w:val="18"/>
        </w:rPr>
        <w:t>,</w:t>
      </w:r>
    </w:p>
    <w:p w14:paraId="4170FB9A" w14:textId="77777777" w:rsidR="009F0D9F" w:rsidRPr="002A7879" w:rsidRDefault="009F0D9F" w:rsidP="00DB5672">
      <w:pPr>
        <w:pStyle w:val="Odstavekseznama"/>
        <w:numPr>
          <w:ilvl w:val="0"/>
          <w:numId w:val="30"/>
        </w:numPr>
        <w:spacing w:before="225" w:after="225"/>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priloge« v </w:t>
      </w:r>
      <w:proofErr w:type="spellStart"/>
      <w:r w:rsidR="002A7879">
        <w:rPr>
          <w:rFonts w:ascii="Arial" w:hAnsi="Arial" w:cs="Arial"/>
          <w:b/>
          <w:sz w:val="18"/>
          <w:szCs w:val="18"/>
        </w:rPr>
        <w:t>pdf</w:t>
      </w:r>
      <w:proofErr w:type="spellEnd"/>
      <w:r w:rsidR="002A7879">
        <w:rPr>
          <w:rFonts w:ascii="Arial" w:hAnsi="Arial" w:cs="Arial"/>
          <w:b/>
          <w:sz w:val="18"/>
          <w:szCs w:val="18"/>
        </w:rPr>
        <w:t xml:space="preserve"> datoteki in</w:t>
      </w:r>
    </w:p>
    <w:p w14:paraId="26711B4A" w14:textId="77777777" w:rsidR="002A7879" w:rsidRPr="00F443CF" w:rsidRDefault="002A7879" w:rsidP="00DB5672">
      <w:pPr>
        <w:pStyle w:val="Odstavekseznama"/>
        <w:numPr>
          <w:ilvl w:val="0"/>
          <w:numId w:val="30"/>
        </w:numPr>
        <w:spacing w:before="225" w:after="225"/>
        <w:jc w:val="both"/>
        <w:rPr>
          <w:rFonts w:ascii="Arial" w:hAnsi="Arial" w:cs="Arial"/>
          <w:b/>
          <w:color w:val="000000"/>
          <w:sz w:val="18"/>
          <w:szCs w:val="18"/>
        </w:rPr>
      </w:pPr>
      <w:r w:rsidRPr="002A7879">
        <w:rPr>
          <w:rFonts w:ascii="Arial" w:hAnsi="Arial" w:cs="Arial"/>
          <w:b/>
          <w:color w:val="000000"/>
          <w:sz w:val="18"/>
          <w:szCs w:val="18"/>
        </w:rPr>
        <w:t xml:space="preserve">del – </w:t>
      </w:r>
      <w:r w:rsidRPr="002A7879">
        <w:rPr>
          <w:rFonts w:ascii="Arial" w:hAnsi="Arial" w:cs="Arial"/>
          <w:b/>
          <w:sz w:val="18"/>
          <w:szCs w:val="18"/>
        </w:rPr>
        <w:t>finančno zavarovanje za resnost ponudbe</w:t>
      </w:r>
      <w:r>
        <w:rPr>
          <w:rFonts w:ascii="Arial" w:hAnsi="Arial" w:cs="Arial"/>
          <w:b/>
          <w:sz w:val="18"/>
          <w:szCs w:val="18"/>
        </w:rPr>
        <w:t>, ki ga ponudnik</w:t>
      </w:r>
      <w:r w:rsidRPr="002A7879">
        <w:rPr>
          <w:rFonts w:ascii="Arial" w:hAnsi="Arial" w:cs="Arial"/>
          <w:b/>
          <w:sz w:val="18"/>
          <w:szCs w:val="18"/>
        </w:rPr>
        <w:t xml:space="preserve"> predloži osebno ali pošlje po pošti na naslov: </w:t>
      </w:r>
      <w:r w:rsidR="00402461" w:rsidRPr="00402461">
        <w:rPr>
          <w:rFonts w:ascii="Arial" w:hAnsi="Arial" w:cs="Arial"/>
          <w:b/>
          <w:color w:val="000000"/>
          <w:sz w:val="18"/>
          <w:szCs w:val="18"/>
        </w:rPr>
        <w:t>Mestna občina Velenje, Titov trg 1, 3320 Velenje</w:t>
      </w:r>
    </w:p>
    <w:p w14:paraId="5C309F47" w14:textId="77777777" w:rsidR="000E403F" w:rsidRPr="000E403F" w:rsidRDefault="000E403F" w:rsidP="001A7FC9">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05B45E0" w14:textId="77777777" w:rsidR="005322D7" w:rsidRPr="005322D7" w:rsidRDefault="000E403F" w:rsidP="001A7FC9">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 xml:space="preserve">ni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14:paraId="58948F78" w14:textId="77777777" w:rsidR="000E403F" w:rsidRPr="00AA2AC5" w:rsidRDefault="000E403F" w:rsidP="001A7FC9">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650DA6A" w14:textId="77777777" w:rsidR="000E403F" w:rsidRPr="00AA2AC5" w:rsidRDefault="000E403F" w:rsidP="001A7FC9">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76D7FCF4" w14:textId="77777777" w:rsidR="002A7879" w:rsidRDefault="00F443CF" w:rsidP="001A7FC9">
      <w:pPr>
        <w:spacing w:before="225" w:after="225"/>
        <w:jc w:val="both"/>
        <w:rPr>
          <w:rFonts w:ascii="Arial" w:hAnsi="Arial" w:cs="Arial"/>
          <w:sz w:val="18"/>
          <w:szCs w:val="18"/>
        </w:rPr>
      </w:pPr>
      <w:r>
        <w:rPr>
          <w:rFonts w:ascii="Arial" w:hAnsi="Arial" w:cs="Arial"/>
          <w:color w:val="000000"/>
          <w:sz w:val="18"/>
          <w:szCs w:val="18"/>
        </w:rPr>
        <w:t>Ponudba mora zajemati</w:t>
      </w:r>
      <w:r w:rsidR="00F37BD9">
        <w:rPr>
          <w:rFonts w:ascii="Arial" w:hAnsi="Arial" w:cs="Arial"/>
          <w:color w:val="000000"/>
          <w:sz w:val="18"/>
          <w:szCs w:val="18"/>
        </w:rPr>
        <w:t xml:space="preserve"> vsa razpisana dela.</w:t>
      </w:r>
      <w:r w:rsidR="002A7879" w:rsidRPr="002A7879">
        <w:rPr>
          <w:rFonts w:ascii="Arial" w:hAnsi="Arial" w:cs="Arial"/>
          <w:sz w:val="18"/>
          <w:szCs w:val="18"/>
        </w:rPr>
        <w:t xml:space="preserve"> </w:t>
      </w:r>
    </w:p>
    <w:p w14:paraId="571024C9" w14:textId="77777777" w:rsidR="002A7879" w:rsidRPr="002A7879" w:rsidRDefault="002A7879" w:rsidP="001A7FC9">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 xml:space="preserve">nika prispeti do </w:t>
      </w:r>
      <w:r w:rsidR="003037D8" w:rsidRPr="00633A68">
        <w:rPr>
          <w:rFonts w:ascii="Arial" w:hAnsi="Arial" w:cs="Arial"/>
          <w:sz w:val="18"/>
          <w:szCs w:val="18"/>
        </w:rPr>
        <w:t xml:space="preserve">roka za oddajo ponudb. </w:t>
      </w:r>
      <w:r w:rsidRPr="00633A68">
        <w:rPr>
          <w:rFonts w:ascii="Arial" w:hAnsi="Arial" w:cs="Arial"/>
          <w:sz w:val="18"/>
          <w:szCs w:val="18"/>
        </w:rPr>
        <w:t>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1600E82" w14:textId="77777777" w:rsidR="00804543" w:rsidRDefault="00804543" w:rsidP="001A7FC9">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7D1962BF" w14:textId="77777777" w:rsidR="00276D01" w:rsidRDefault="00276D01" w:rsidP="001A7FC9">
      <w:pPr>
        <w:spacing w:before="225" w:after="225"/>
        <w:jc w:val="both"/>
        <w:rPr>
          <w:rFonts w:ascii="Arial" w:hAnsi="Arial" w:cs="Arial"/>
          <w:color w:val="000000"/>
          <w:sz w:val="18"/>
          <w:szCs w:val="18"/>
        </w:rPr>
      </w:pPr>
      <w:r>
        <w:rPr>
          <w:rFonts w:ascii="Arial" w:hAnsi="Arial" w:cs="Arial"/>
          <w:color w:val="000000"/>
          <w:sz w:val="18"/>
          <w:szCs w:val="18"/>
        </w:rPr>
        <w:t>Obrazec KROVNA IZJAVA</w:t>
      </w:r>
      <w:r w:rsidR="00F84779" w:rsidRPr="000B6EEB">
        <w:rPr>
          <w:rFonts w:ascii="Arial" w:hAnsi="Arial" w:cs="Arial"/>
          <w:color w:val="000000"/>
          <w:sz w:val="18"/>
          <w:szCs w:val="18"/>
        </w:rPr>
        <w:t xml:space="preserve"> predstavlja uradno izjavo gospodarskega subjekta, da ne obstajajo razlogi za izključitev in da izpolnjuje pogoje za sodelovanje, hkrati pa zagotavlja ustrezne informacije, ki jih zahteva naročnik. </w:t>
      </w:r>
    </w:p>
    <w:p w14:paraId="51EE2B34" w14:textId="77777777" w:rsidR="00E87CD5" w:rsidRPr="002F6FF9" w:rsidRDefault="00276D01" w:rsidP="001A7FC9">
      <w:pPr>
        <w:spacing w:before="225" w:after="225"/>
        <w:jc w:val="both"/>
        <w:rPr>
          <w:rFonts w:ascii="Arial" w:hAnsi="Arial" w:cs="Arial"/>
          <w:b/>
          <w:color w:val="000000"/>
          <w:sz w:val="20"/>
          <w:szCs w:val="18"/>
          <w:u w:val="single"/>
        </w:rPr>
      </w:pPr>
      <w:r>
        <w:rPr>
          <w:rFonts w:ascii="Arial" w:hAnsi="Arial" w:cs="Arial"/>
          <w:color w:val="000000"/>
          <w:sz w:val="18"/>
          <w:szCs w:val="18"/>
        </w:rPr>
        <w:t xml:space="preserve">2. </w:t>
      </w:r>
      <w:r w:rsidR="00A965E7" w:rsidRPr="002F6FF9">
        <w:rPr>
          <w:rFonts w:ascii="Arial" w:hAnsi="Arial" w:cs="Arial"/>
          <w:b/>
          <w:color w:val="000000"/>
          <w:sz w:val="20"/>
          <w:szCs w:val="18"/>
          <w:u w:val="single"/>
        </w:rPr>
        <w:t>PRAVNA PODLAGA</w:t>
      </w:r>
    </w:p>
    <w:p w14:paraId="38FC406F" w14:textId="77777777" w:rsidR="004347CB" w:rsidRDefault="00B67D11" w:rsidP="001A7FC9">
      <w:pPr>
        <w:spacing w:before="225" w:after="225"/>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14:paraId="4040B44C" w14:textId="77777777" w:rsidR="00A51B3A" w:rsidRPr="002F6FF9" w:rsidRDefault="008456FA" w:rsidP="001A7FC9">
      <w:pPr>
        <w:spacing w:before="225" w:after="225"/>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0D519683" w14:textId="77777777" w:rsidR="00A51B3A" w:rsidRPr="002F6FF9" w:rsidRDefault="0052500C" w:rsidP="001A7FC9">
      <w:pPr>
        <w:shd w:val="clear" w:color="auto" w:fill="FFFFFF"/>
        <w:spacing w:after="120"/>
        <w:contextualSpacing/>
        <w:jc w:val="both"/>
        <w:rPr>
          <w:rFonts w:ascii="Arial" w:eastAsia="Times New Roman" w:hAnsi="Arial" w:cs="Arial"/>
          <w:sz w:val="18"/>
          <w:szCs w:val="18"/>
          <w:lang w:eastAsia="sl-SI"/>
        </w:rPr>
      </w:pPr>
      <w:r w:rsidRPr="002F6FF9">
        <w:rPr>
          <w:rFonts w:ascii="Arial" w:hAnsi="Arial" w:cs="Arial"/>
          <w:sz w:val="18"/>
          <w:szCs w:val="18"/>
        </w:rPr>
        <w:lastRenderedPageBreak/>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0E07DD56" w14:textId="77777777" w:rsidR="00A51B3A" w:rsidRPr="002F6FF9" w:rsidRDefault="00A51B3A" w:rsidP="001A7FC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14:paraId="5EC2D321" w14:textId="77777777" w:rsidR="0052500C" w:rsidRPr="002F6FF9" w:rsidRDefault="00A51B3A" w:rsidP="001A7FC9">
      <w:pPr>
        <w:pStyle w:val="Odstavekseznama"/>
        <w:numPr>
          <w:ilvl w:val="0"/>
          <w:numId w:val="3"/>
        </w:numPr>
        <w:spacing w:before="225" w:after="225"/>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732A7D3D" w14:textId="77777777" w:rsidR="008456FA" w:rsidRPr="002F6FF9"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40138EB6" w14:textId="77777777" w:rsidR="00E171FD" w:rsidRPr="002F6FF9"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4956B834" w14:textId="77777777" w:rsidR="00E171FD" w:rsidRPr="002F6FF9" w:rsidRDefault="00DF5E73"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1EE585CC" w14:textId="77777777" w:rsidR="008456FA" w:rsidRPr="002F6FF9" w:rsidRDefault="006003D5" w:rsidP="001A7FC9">
      <w:pPr>
        <w:spacing w:before="225" w:after="225"/>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664AB3F4" w14:textId="77777777" w:rsidR="002539F0" w:rsidRDefault="008456FA" w:rsidP="001A7FC9">
      <w:pPr>
        <w:spacing w:before="225" w:after="225"/>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5AE69778" w14:textId="77777777" w:rsidR="0078283C" w:rsidRPr="002F6FF9" w:rsidRDefault="0078283C" w:rsidP="001A7FC9">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5B4DABC9" w14:textId="77777777" w:rsidR="008456FA" w:rsidRPr="002F6FF9" w:rsidRDefault="008456FA" w:rsidP="001A7FC9">
      <w:pPr>
        <w:spacing w:before="225" w:after="225"/>
        <w:jc w:val="both"/>
        <w:rPr>
          <w:rFonts w:ascii="Arial" w:hAnsi="Arial" w:cs="Arial"/>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4DC42C04"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t>SKUPNA PONUDBA</w:t>
      </w:r>
    </w:p>
    <w:p w14:paraId="79D961CD" w14:textId="77777777" w:rsidR="00755B46" w:rsidRDefault="00755B46" w:rsidP="001A7FC9">
      <w:pPr>
        <w:spacing w:before="80" w:after="80"/>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2389F933" w14:textId="77777777" w:rsidR="009F0D9F" w:rsidRDefault="009F0D9F" w:rsidP="00DB5672">
      <w:pPr>
        <w:pStyle w:val="Odstavekseznama"/>
        <w:numPr>
          <w:ilvl w:val="0"/>
          <w:numId w:val="29"/>
        </w:numPr>
        <w:spacing w:before="80" w:after="80"/>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7F29D996"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038D5B50"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60F4BD70"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2814666D" w14:textId="77777777" w:rsidR="009F0D9F"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31AA3D4A" w14:textId="77777777" w:rsidR="009F0D9F" w:rsidRPr="00755B46" w:rsidRDefault="009F0D9F" w:rsidP="00DB5672">
      <w:pPr>
        <w:pStyle w:val="Odstavekseznama"/>
        <w:numPr>
          <w:ilvl w:val="0"/>
          <w:numId w:val="29"/>
        </w:numPr>
        <w:spacing w:before="225" w:after="225"/>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6AFE039E" w14:textId="77777777" w:rsidR="008456FA" w:rsidRDefault="00755B46" w:rsidP="001A7FC9">
      <w:pPr>
        <w:spacing w:before="225" w:after="225"/>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2DDDA608" w14:textId="77777777" w:rsidR="00355E89" w:rsidRPr="002F6FF9" w:rsidRDefault="00355E89" w:rsidP="001A7FC9">
      <w:pPr>
        <w:spacing w:before="225" w:after="225"/>
        <w:jc w:val="both"/>
        <w:rPr>
          <w:rFonts w:ascii="Arial" w:hAnsi="Arial" w:cs="Arial"/>
          <w:color w:val="000000"/>
          <w:sz w:val="18"/>
          <w:szCs w:val="18"/>
        </w:rPr>
      </w:pPr>
    </w:p>
    <w:p w14:paraId="2B374E75" w14:textId="77777777" w:rsidR="008C1A72" w:rsidRPr="002F6FF9" w:rsidRDefault="008C1A72"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PONUDBA S PODIZVAJALCI</w:t>
      </w:r>
    </w:p>
    <w:p w14:paraId="03C9B846"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oziroma gradnjo,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6CAEF9C4" w14:textId="77777777" w:rsidR="00755B46" w:rsidRDefault="00755B46" w:rsidP="001A7FC9">
      <w:pPr>
        <w:spacing w:before="225" w:after="225"/>
        <w:contextualSpacing/>
        <w:jc w:val="both"/>
        <w:rPr>
          <w:rFonts w:ascii="Arial" w:hAnsi="Arial" w:cs="Arial"/>
          <w:color w:val="000000"/>
          <w:sz w:val="18"/>
          <w:szCs w:val="18"/>
        </w:rPr>
      </w:pPr>
    </w:p>
    <w:p w14:paraId="0FB0D815"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0E5E451F" w14:textId="77777777" w:rsidR="00755B46" w:rsidRPr="001A7FC9" w:rsidRDefault="00755B46"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navesti vse podizvajalce ter vsak del javnega naro</w:t>
      </w:r>
      <w:r w:rsidRPr="001A7FC9">
        <w:rPr>
          <w:rFonts w:ascii="Arial" w:hAnsi="Arial" w:cs="Arial" w:hint="eastAsia"/>
          <w:color w:val="000000"/>
          <w:sz w:val="18"/>
          <w:szCs w:val="18"/>
        </w:rPr>
        <w:t>č</w:t>
      </w:r>
      <w:r w:rsidRPr="001A7FC9">
        <w:rPr>
          <w:rFonts w:ascii="Arial" w:hAnsi="Arial" w:cs="Arial"/>
          <w:color w:val="000000"/>
          <w:sz w:val="18"/>
          <w:szCs w:val="18"/>
        </w:rPr>
        <w:t xml:space="preserve">ila, ki ga namerava oddati v </w:t>
      </w:r>
      <w:proofErr w:type="spellStart"/>
      <w:r w:rsidRPr="001A7FC9">
        <w:rPr>
          <w:rFonts w:ascii="Arial" w:hAnsi="Arial" w:cs="Arial"/>
          <w:color w:val="000000"/>
          <w:sz w:val="18"/>
          <w:szCs w:val="18"/>
        </w:rPr>
        <w:t>podizvajanje</w:t>
      </w:r>
      <w:proofErr w:type="spellEnd"/>
      <w:r w:rsidRPr="001A7FC9">
        <w:rPr>
          <w:rFonts w:ascii="Arial" w:hAnsi="Arial" w:cs="Arial"/>
          <w:color w:val="000000"/>
          <w:sz w:val="18"/>
          <w:szCs w:val="18"/>
        </w:rPr>
        <w:t>,</w:t>
      </w:r>
    </w:p>
    <w:p w14:paraId="518E5F2C" w14:textId="77777777" w:rsidR="00755B46" w:rsidRPr="001A7FC9" w:rsidRDefault="00755B46"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navesti kontaktne podatke in zakonite zasto</w:t>
      </w:r>
      <w:r w:rsidR="000B6EEB" w:rsidRPr="001A7FC9">
        <w:rPr>
          <w:rFonts w:ascii="Arial" w:hAnsi="Arial" w:cs="Arial"/>
          <w:color w:val="000000"/>
          <w:sz w:val="18"/>
          <w:szCs w:val="18"/>
        </w:rPr>
        <w:t>pnike predlaganih podizvajalcev,</w:t>
      </w:r>
    </w:p>
    <w:p w14:paraId="5DE5FB91" w14:textId="77777777" w:rsidR="000B6EEB" w:rsidRPr="001A7FC9" w:rsidRDefault="000B6EEB"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 xml:space="preserve">priložiti izpolnjene ESPD teh podizvajalcev v skladu z 79. </w:t>
      </w:r>
      <w:r w:rsidRPr="001A7FC9">
        <w:rPr>
          <w:rFonts w:ascii="Arial" w:hAnsi="Arial" w:cs="Arial" w:hint="eastAsia"/>
          <w:color w:val="000000"/>
          <w:sz w:val="18"/>
          <w:szCs w:val="18"/>
        </w:rPr>
        <w:t>č</w:t>
      </w:r>
      <w:r w:rsidRPr="001A7FC9">
        <w:rPr>
          <w:rFonts w:ascii="Arial" w:hAnsi="Arial" w:cs="Arial"/>
          <w:color w:val="000000"/>
          <w:sz w:val="18"/>
          <w:szCs w:val="18"/>
        </w:rPr>
        <w:t>lenom ZJN-3 ter</w:t>
      </w:r>
    </w:p>
    <w:p w14:paraId="5AF0C8AF" w14:textId="77777777" w:rsidR="00755B46" w:rsidRPr="001A7FC9" w:rsidRDefault="00755B46" w:rsidP="00DB5672">
      <w:pPr>
        <w:pStyle w:val="Odstavekseznama"/>
        <w:numPr>
          <w:ilvl w:val="0"/>
          <w:numId w:val="127"/>
        </w:numPr>
        <w:spacing w:before="225" w:after="225"/>
        <w:jc w:val="both"/>
        <w:rPr>
          <w:rFonts w:ascii="Arial" w:hAnsi="Arial" w:cs="Arial"/>
          <w:color w:val="000000"/>
          <w:sz w:val="18"/>
          <w:szCs w:val="18"/>
        </w:rPr>
      </w:pPr>
      <w:r w:rsidRPr="001A7FC9">
        <w:rPr>
          <w:rFonts w:ascii="Arial" w:hAnsi="Arial" w:cs="Arial"/>
          <w:color w:val="000000"/>
          <w:sz w:val="18"/>
          <w:szCs w:val="18"/>
        </w:rPr>
        <w:t>priložiti podpisane in izpolnjene Izja</w:t>
      </w:r>
      <w:r w:rsidR="00AA5D0E" w:rsidRPr="001A7FC9">
        <w:rPr>
          <w:rFonts w:ascii="Arial" w:hAnsi="Arial" w:cs="Arial"/>
          <w:color w:val="000000"/>
          <w:sz w:val="18"/>
          <w:szCs w:val="18"/>
        </w:rPr>
        <w:t>ve podizvajalcev (Obrazec št. 7</w:t>
      </w:r>
      <w:r w:rsidRPr="001A7FC9">
        <w:rPr>
          <w:rFonts w:ascii="Arial" w:hAnsi="Arial" w:cs="Arial"/>
          <w:color w:val="000000"/>
          <w:sz w:val="18"/>
          <w:szCs w:val="18"/>
        </w:rPr>
        <w:t>).</w:t>
      </w:r>
    </w:p>
    <w:p w14:paraId="624FC7B3" w14:textId="77777777" w:rsidR="00755B46" w:rsidRPr="00755B46" w:rsidRDefault="00755B46" w:rsidP="001A7FC9">
      <w:pPr>
        <w:spacing w:before="225" w:after="225"/>
        <w:contextualSpacing/>
        <w:jc w:val="both"/>
        <w:rPr>
          <w:rFonts w:ascii="Arial" w:hAnsi="Arial" w:cs="Arial"/>
          <w:color w:val="000000"/>
          <w:sz w:val="18"/>
          <w:szCs w:val="18"/>
        </w:rPr>
      </w:pPr>
    </w:p>
    <w:p w14:paraId="29AD0DF9" w14:textId="77777777" w:rsidR="00755B46" w:rsidRPr="00755B46" w:rsidRDefault="002539F0" w:rsidP="001A7FC9">
      <w:pPr>
        <w:spacing w:before="225" w:after="225"/>
        <w:contextualSpacing/>
        <w:jc w:val="both"/>
        <w:rPr>
          <w:rFonts w:ascii="Arial" w:hAnsi="Arial" w:cs="Arial"/>
          <w:color w:val="000000"/>
          <w:sz w:val="18"/>
          <w:szCs w:val="18"/>
        </w:rPr>
      </w:pPr>
      <w:r>
        <w:rPr>
          <w:rFonts w:ascii="Arial" w:hAnsi="Arial" w:cs="Arial"/>
          <w:color w:val="000000"/>
          <w:sz w:val="18"/>
          <w:szCs w:val="18"/>
        </w:rPr>
        <w:t>Izv</w:t>
      </w:r>
      <w:r w:rsidR="00755B46" w:rsidRPr="00755B46">
        <w:rPr>
          <w:rFonts w:ascii="Arial" w:hAnsi="Arial" w:cs="Arial"/>
          <w:color w:val="000000"/>
          <w:sz w:val="18"/>
          <w:szCs w:val="18"/>
        </w:rPr>
        <w:t>ajalec mora med izvajanjem javnega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nika obvestiti o morebitnih spremembah informacij iz prejšnjega odstavka in poslati informacije o novih podizvajalcih, ki jih namerava naknadno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iti v izvajanje takšnih storitev, in sicer najkasneje v petih dneh po spremembi. V primeru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itve novih podizvajalcev mora glavni </w:t>
      </w:r>
      <w:r>
        <w:rPr>
          <w:rFonts w:ascii="Arial" w:hAnsi="Arial" w:cs="Arial"/>
          <w:color w:val="000000"/>
          <w:sz w:val="18"/>
          <w:szCs w:val="18"/>
        </w:rPr>
        <w:t>izv</w:t>
      </w:r>
      <w:r w:rsidR="00755B46" w:rsidRPr="00755B46">
        <w:rPr>
          <w:rFonts w:ascii="Arial" w:hAnsi="Arial" w:cs="Arial"/>
          <w:color w:val="000000"/>
          <w:sz w:val="18"/>
          <w:szCs w:val="18"/>
        </w:rPr>
        <w:t>ajalec skupaj z obvestilom posredovati tudi kontaktne podatke in zakonite zastopnike predlaganih podizvajalcev, podpisane in izpolnjene Izja</w:t>
      </w:r>
      <w:r w:rsidR="00AA5D0E">
        <w:rPr>
          <w:rFonts w:ascii="Arial" w:hAnsi="Arial" w:cs="Arial"/>
          <w:color w:val="000000"/>
          <w:sz w:val="18"/>
          <w:szCs w:val="18"/>
        </w:rPr>
        <w:t>ve podizvajalcev (Obrazec št. 7</w:t>
      </w:r>
      <w:r w:rsidR="00755B46" w:rsidRPr="00755B46">
        <w:rPr>
          <w:rFonts w:ascii="Arial" w:hAnsi="Arial" w:cs="Arial"/>
          <w:color w:val="000000"/>
          <w:sz w:val="18"/>
          <w:szCs w:val="18"/>
        </w:rPr>
        <w:t>)</w:t>
      </w:r>
      <w:r w:rsidR="000B6EEB">
        <w:rPr>
          <w:rFonts w:ascii="Arial" w:hAnsi="Arial" w:cs="Arial"/>
          <w:color w:val="000000"/>
          <w:sz w:val="18"/>
          <w:szCs w:val="18"/>
        </w:rPr>
        <w:t xml:space="preserve">, </w:t>
      </w:r>
      <w:r w:rsidR="000B6EEB" w:rsidRPr="000B6EEB">
        <w:rPr>
          <w:rFonts w:ascii="Arial" w:hAnsi="Arial" w:cs="Arial"/>
          <w:color w:val="000000"/>
          <w:sz w:val="18"/>
          <w:szCs w:val="18"/>
        </w:rPr>
        <w:t xml:space="preserve">izpolnjene ESPD teh podizvajalcev v skladu z 79. </w:t>
      </w:r>
      <w:r w:rsidR="000B6EEB" w:rsidRPr="000B6EEB">
        <w:rPr>
          <w:rFonts w:ascii="Arial" w:hAnsi="Arial" w:cs="Arial" w:hint="eastAsia"/>
          <w:color w:val="000000"/>
          <w:sz w:val="18"/>
          <w:szCs w:val="18"/>
        </w:rPr>
        <w:t>č</w:t>
      </w:r>
      <w:r w:rsidR="000B6EEB">
        <w:rPr>
          <w:rFonts w:ascii="Arial" w:hAnsi="Arial" w:cs="Arial"/>
          <w:color w:val="000000"/>
          <w:sz w:val="18"/>
          <w:szCs w:val="18"/>
        </w:rPr>
        <w:t>lenom ZJN-3</w:t>
      </w:r>
      <w:r w:rsidR="00755B46" w:rsidRPr="00755B46">
        <w:rPr>
          <w:rFonts w:ascii="Arial" w:hAnsi="Arial" w:cs="Arial"/>
          <w:color w:val="000000"/>
          <w:sz w:val="18"/>
          <w:szCs w:val="18"/>
        </w:rPr>
        <w:t xml:space="preserve"> ter priložiti zahtevo podizvajalca za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ilo, </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e podizvajalec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ilo zahteva.</w:t>
      </w:r>
    </w:p>
    <w:p w14:paraId="6EFDCB2B" w14:textId="77777777" w:rsidR="00755B46" w:rsidRDefault="00755B46" w:rsidP="001A7FC9">
      <w:pPr>
        <w:spacing w:before="225" w:after="225"/>
        <w:contextualSpacing/>
        <w:jc w:val="both"/>
        <w:rPr>
          <w:rFonts w:ascii="Arial" w:hAnsi="Arial" w:cs="Arial"/>
          <w:color w:val="000000"/>
          <w:sz w:val="18"/>
          <w:szCs w:val="18"/>
        </w:rPr>
      </w:pPr>
    </w:p>
    <w:p w14:paraId="196815ED"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bo zavrnil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prvega, drugega ali </w:t>
      </w:r>
      <w:r w:rsidRPr="00755B46">
        <w:rPr>
          <w:rFonts w:ascii="Arial" w:hAnsi="Arial" w:cs="Arial" w:hint="eastAsia"/>
          <w:color w:val="000000"/>
          <w:sz w:val="18"/>
          <w:szCs w:val="18"/>
        </w:rPr>
        <w:t>č</w:t>
      </w:r>
      <w:r w:rsidRPr="00755B46">
        <w:rPr>
          <w:rFonts w:ascii="Arial" w:hAnsi="Arial" w:cs="Arial"/>
          <w:color w:val="000000"/>
          <w:sz w:val="18"/>
          <w:szCs w:val="18"/>
        </w:rPr>
        <w:t xml:space="preserve">etrtega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razen v primeru iz tretjega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491DEEC0" w14:textId="77777777" w:rsidR="00755B46" w:rsidRDefault="00755B46" w:rsidP="001A7FC9">
      <w:pPr>
        <w:spacing w:before="225" w:after="225"/>
        <w:contextualSpacing/>
        <w:jc w:val="both"/>
        <w:rPr>
          <w:rFonts w:ascii="Arial" w:hAnsi="Arial" w:cs="Arial"/>
          <w:color w:val="000000"/>
          <w:sz w:val="18"/>
          <w:szCs w:val="18"/>
        </w:rPr>
      </w:pPr>
    </w:p>
    <w:p w14:paraId="1C5D2ACC" w14:textId="77777777" w:rsid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Ne glede na to ali je naro</w:t>
      </w:r>
      <w:r w:rsidRPr="00755B46">
        <w:rPr>
          <w:rFonts w:ascii="Arial" w:hAnsi="Arial" w:cs="Arial" w:hint="eastAsia"/>
          <w:color w:val="000000"/>
          <w:sz w:val="18"/>
          <w:szCs w:val="18"/>
        </w:rPr>
        <w:t>č</w:t>
      </w:r>
      <w:r w:rsidRPr="00755B46">
        <w:rPr>
          <w:rFonts w:ascii="Arial" w:hAnsi="Arial" w:cs="Arial"/>
          <w:color w:val="000000"/>
          <w:sz w:val="18"/>
          <w:szCs w:val="18"/>
        </w:rPr>
        <w:t>nik v razpisni dokumentaciji kot relevantne opredelil razloge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lahko zavrne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itev iz to</w:t>
      </w:r>
      <w:r w:rsidRPr="00755B46">
        <w:rPr>
          <w:rFonts w:ascii="Arial" w:hAnsi="Arial" w:cs="Arial" w:hint="eastAsia"/>
          <w:color w:val="000000"/>
          <w:sz w:val="18"/>
          <w:szCs w:val="18"/>
        </w:rPr>
        <w:t>č</w:t>
      </w:r>
      <w:r w:rsidRPr="00755B46">
        <w:rPr>
          <w:rFonts w:ascii="Arial" w:hAnsi="Arial" w:cs="Arial"/>
          <w:color w:val="000000"/>
          <w:sz w:val="18"/>
          <w:szCs w:val="18"/>
        </w:rPr>
        <w:t xml:space="preserve">ke </w:t>
      </w:r>
      <w:r w:rsidRPr="00755B46">
        <w:rPr>
          <w:rFonts w:ascii="Arial" w:hAnsi="Arial" w:cs="Arial" w:hint="eastAsia"/>
          <w:color w:val="000000"/>
          <w:sz w:val="18"/>
          <w:szCs w:val="18"/>
        </w:rPr>
        <w:t>č</w:t>
      </w:r>
      <w:r w:rsidRPr="00755B46">
        <w:rPr>
          <w:rFonts w:ascii="Arial" w:hAnsi="Arial" w:cs="Arial"/>
          <w:color w:val="000000"/>
          <w:sz w:val="18"/>
          <w:szCs w:val="18"/>
        </w:rPr>
        <w:t xml:space="preserve">, d, g in h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3D3F8EEE" w14:textId="77777777" w:rsidR="001A7FC9" w:rsidRPr="00755B46" w:rsidRDefault="001A7FC9" w:rsidP="001A7FC9">
      <w:pPr>
        <w:spacing w:before="225" w:after="225"/>
        <w:contextualSpacing/>
        <w:jc w:val="both"/>
        <w:rPr>
          <w:rFonts w:ascii="Arial" w:hAnsi="Arial" w:cs="Arial"/>
          <w:color w:val="000000"/>
          <w:sz w:val="18"/>
          <w:szCs w:val="18"/>
        </w:rPr>
      </w:pPr>
    </w:p>
    <w:p w14:paraId="4A5B0A7D"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nik lahko zavrne predlog za zamenjavo podizvajalca oziroma vklju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novega podizvajalca, </w:t>
      </w:r>
      <w:r w:rsidRPr="00755B46">
        <w:rPr>
          <w:rFonts w:ascii="Arial" w:hAnsi="Arial" w:cs="Arial" w:hint="eastAsia"/>
          <w:color w:val="000000"/>
          <w:sz w:val="18"/>
          <w:szCs w:val="18"/>
        </w:rPr>
        <w:t>č</w:t>
      </w:r>
      <w:r w:rsidRPr="00755B46">
        <w:rPr>
          <w:rFonts w:ascii="Arial" w:hAnsi="Arial" w:cs="Arial"/>
          <w:color w:val="000000"/>
          <w:sz w:val="18"/>
          <w:szCs w:val="18"/>
        </w:rPr>
        <w:t>e bi to lahko vplivalo na nemoteno izvajanje ali dokon</w:t>
      </w:r>
      <w:r w:rsidRPr="00755B46">
        <w:rPr>
          <w:rFonts w:ascii="Arial" w:hAnsi="Arial" w:cs="Arial" w:hint="eastAsia"/>
          <w:color w:val="000000"/>
          <w:sz w:val="18"/>
          <w:szCs w:val="18"/>
        </w:rPr>
        <w:t>č</w:t>
      </w:r>
      <w:r w:rsidRPr="00755B46">
        <w:rPr>
          <w:rFonts w:ascii="Arial" w:hAnsi="Arial" w:cs="Arial"/>
          <w:color w:val="000000"/>
          <w:sz w:val="18"/>
          <w:szCs w:val="18"/>
        </w:rPr>
        <w:t xml:space="preserve">anje del in </w:t>
      </w:r>
      <w:r w:rsidRPr="00755B46">
        <w:rPr>
          <w:rFonts w:ascii="Arial" w:hAnsi="Arial" w:cs="Arial" w:hint="eastAsia"/>
          <w:color w:val="000000"/>
          <w:sz w:val="18"/>
          <w:szCs w:val="18"/>
        </w:rPr>
        <w:t>č</w:t>
      </w:r>
      <w:r w:rsidRPr="00755B46">
        <w:rPr>
          <w:rFonts w:ascii="Arial" w:hAnsi="Arial" w:cs="Arial"/>
          <w:color w:val="000000"/>
          <w:sz w:val="18"/>
          <w:szCs w:val="18"/>
        </w:rPr>
        <w:t>e novi podizvajalec ne izpolnjuje pogojev, ki jih je postavil naro</w:t>
      </w:r>
      <w:r w:rsidRPr="00755B46">
        <w:rPr>
          <w:rFonts w:ascii="Arial" w:hAnsi="Arial" w:cs="Arial" w:hint="eastAsia"/>
          <w:color w:val="000000"/>
          <w:sz w:val="18"/>
          <w:szCs w:val="18"/>
        </w:rPr>
        <w:t>č</w:t>
      </w:r>
      <w:r w:rsidRPr="00755B46">
        <w:rPr>
          <w:rFonts w:ascii="Arial" w:hAnsi="Arial" w:cs="Arial"/>
          <w:color w:val="000000"/>
          <w:sz w:val="18"/>
          <w:szCs w:val="18"/>
        </w:rPr>
        <w:t>nik v dokumentaciji v zvezi z oddajo javnega naro</w:t>
      </w:r>
      <w:r w:rsidRPr="00755B46">
        <w:rPr>
          <w:rFonts w:ascii="Arial" w:hAnsi="Arial" w:cs="Arial" w:hint="eastAsia"/>
          <w:color w:val="000000"/>
          <w:sz w:val="18"/>
          <w:szCs w:val="18"/>
        </w:rPr>
        <w:t>č</w:t>
      </w:r>
      <w:r w:rsidRPr="00755B46">
        <w:rPr>
          <w:rFonts w:ascii="Arial" w:hAnsi="Arial" w:cs="Arial"/>
          <w:color w:val="000000"/>
          <w:sz w:val="18"/>
          <w:szCs w:val="18"/>
        </w:rPr>
        <w:t>ila. Naro</w:t>
      </w:r>
      <w:r w:rsidRPr="00755B46">
        <w:rPr>
          <w:rFonts w:ascii="Arial" w:hAnsi="Arial" w:cs="Arial" w:hint="eastAsia"/>
          <w:color w:val="000000"/>
          <w:sz w:val="18"/>
          <w:szCs w:val="18"/>
        </w:rPr>
        <w:t>č</w:t>
      </w:r>
      <w:r w:rsidRPr="00755B46">
        <w:rPr>
          <w:rFonts w:ascii="Arial" w:hAnsi="Arial" w:cs="Arial"/>
          <w:color w:val="000000"/>
          <w:sz w:val="18"/>
          <w:szCs w:val="18"/>
        </w:rPr>
        <w:t>nik bo o morebitni zavrnitvi novega podizvajalca obvestil ponudnika najpozneje v desetih dneh od prejema predloga.</w:t>
      </w:r>
    </w:p>
    <w:p w14:paraId="21AE48EF" w14:textId="77777777" w:rsidR="00755B46" w:rsidRDefault="00755B46" w:rsidP="001A7FC9">
      <w:pPr>
        <w:spacing w:before="225" w:after="225"/>
        <w:contextualSpacing/>
        <w:jc w:val="both"/>
        <w:rPr>
          <w:rFonts w:ascii="Arial" w:hAnsi="Arial" w:cs="Arial"/>
          <w:color w:val="000000"/>
          <w:sz w:val="18"/>
          <w:szCs w:val="18"/>
        </w:rPr>
      </w:pPr>
    </w:p>
    <w:p w14:paraId="3630C567"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V</w:t>
      </w:r>
      <w:r w:rsidR="000D1257">
        <w:rPr>
          <w:rFonts w:ascii="Arial" w:hAnsi="Arial" w:cs="Arial"/>
          <w:color w:val="000000"/>
          <w:sz w:val="18"/>
          <w:szCs w:val="18"/>
        </w:rPr>
        <w:t xml:space="preserve"> kolikor podizvajalec v skladu s</w:t>
      </w:r>
      <w:r w:rsidRPr="00755B46">
        <w:rPr>
          <w:rFonts w:ascii="Arial" w:hAnsi="Arial" w:cs="Arial"/>
          <w:color w:val="000000"/>
          <w:sz w:val="18"/>
          <w:szCs w:val="18"/>
        </w:rPr>
        <w:t xml:space="preserve"> </w:t>
      </w:r>
      <w:r w:rsidR="000D1257">
        <w:rPr>
          <w:rFonts w:ascii="Arial" w:hAnsi="Arial" w:cs="Arial"/>
          <w:color w:val="000000"/>
          <w:sz w:val="18"/>
          <w:szCs w:val="18"/>
        </w:rPr>
        <w:t xml:space="preserve">petim </w:t>
      </w:r>
      <w:r w:rsidRPr="00755B46">
        <w:rPr>
          <w:rFonts w:ascii="Arial" w:hAnsi="Arial" w:cs="Arial"/>
          <w:color w:val="000000"/>
          <w:sz w:val="18"/>
          <w:szCs w:val="18"/>
        </w:rPr>
        <w:t xml:space="preserve">odstavkom 94. </w:t>
      </w:r>
      <w:r w:rsidRPr="00755B46">
        <w:rPr>
          <w:rFonts w:ascii="Arial" w:hAnsi="Arial" w:cs="Arial" w:hint="eastAsia"/>
          <w:color w:val="000000"/>
          <w:sz w:val="18"/>
          <w:szCs w:val="18"/>
        </w:rPr>
        <w:t>č</w:t>
      </w:r>
      <w:r w:rsidRPr="00755B46">
        <w:rPr>
          <w:rFonts w:ascii="Arial" w:hAnsi="Arial" w:cs="Arial"/>
          <w:color w:val="000000"/>
          <w:sz w:val="18"/>
          <w:szCs w:val="18"/>
        </w:rPr>
        <w:t>lena ZJN-3,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ilo, se šteje, da je neposredno pla</w:t>
      </w:r>
      <w:r w:rsidRPr="00755B46">
        <w:rPr>
          <w:rFonts w:ascii="Arial" w:hAnsi="Arial" w:cs="Arial" w:hint="eastAsia"/>
          <w:color w:val="000000"/>
          <w:sz w:val="18"/>
          <w:szCs w:val="18"/>
        </w:rPr>
        <w:t>č</w:t>
      </w:r>
      <w:r w:rsidRPr="00755B46">
        <w:rPr>
          <w:rFonts w:ascii="Arial" w:hAnsi="Arial" w:cs="Arial"/>
          <w:color w:val="000000"/>
          <w:sz w:val="18"/>
          <w:szCs w:val="18"/>
        </w:rPr>
        <w:t>ilo podizvajalcu obvezno, kar sta dolžna upoštevati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in </w:t>
      </w:r>
      <w:r w:rsidR="002539F0">
        <w:rPr>
          <w:rFonts w:ascii="Arial" w:hAnsi="Arial" w:cs="Arial"/>
          <w:color w:val="000000"/>
          <w:sz w:val="18"/>
          <w:szCs w:val="18"/>
        </w:rPr>
        <w:t>izvajalec</w:t>
      </w:r>
      <w:r w:rsidRPr="00755B46">
        <w:rPr>
          <w:rFonts w:ascii="Arial" w:hAnsi="Arial" w:cs="Arial"/>
          <w:color w:val="000000"/>
          <w:sz w:val="18"/>
          <w:szCs w:val="18"/>
        </w:rPr>
        <w:t xml:space="preserve">. </w:t>
      </w:r>
    </w:p>
    <w:p w14:paraId="0811CC53" w14:textId="77777777" w:rsidR="00755B46" w:rsidRDefault="00755B46" w:rsidP="001A7FC9">
      <w:pPr>
        <w:spacing w:before="225" w:after="225"/>
        <w:contextualSpacing/>
        <w:jc w:val="both"/>
        <w:rPr>
          <w:rFonts w:ascii="Arial" w:hAnsi="Arial" w:cs="Arial"/>
          <w:color w:val="000000"/>
          <w:sz w:val="18"/>
          <w:szCs w:val="18"/>
        </w:rPr>
      </w:pPr>
    </w:p>
    <w:p w14:paraId="2DD83FB4"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Kadar namerava ponudnik izvesti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podizvajalcem, ki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v skladu s tem </w:t>
      </w:r>
      <w:r w:rsidRPr="00755B46">
        <w:rPr>
          <w:rFonts w:ascii="Arial" w:hAnsi="Arial" w:cs="Arial" w:hint="eastAsia"/>
          <w:color w:val="000000"/>
          <w:sz w:val="18"/>
          <w:szCs w:val="18"/>
        </w:rPr>
        <w:t>č</w:t>
      </w:r>
      <w:r w:rsidRPr="00755B46">
        <w:rPr>
          <w:rFonts w:ascii="Arial" w:hAnsi="Arial" w:cs="Arial"/>
          <w:color w:val="000000"/>
          <w:sz w:val="18"/>
          <w:szCs w:val="18"/>
        </w:rPr>
        <w:t>lenom, mora:</w:t>
      </w:r>
    </w:p>
    <w:p w14:paraId="5C10B508" w14:textId="77777777" w:rsidR="00755B46" w:rsidRPr="001A7FC9" w:rsidRDefault="002539F0" w:rsidP="00DB5672">
      <w:pPr>
        <w:pStyle w:val="Odstavekseznama"/>
        <w:numPr>
          <w:ilvl w:val="0"/>
          <w:numId w:val="128"/>
        </w:numPr>
        <w:spacing w:before="225" w:after="225"/>
        <w:jc w:val="both"/>
        <w:rPr>
          <w:rFonts w:ascii="Arial" w:hAnsi="Arial" w:cs="Arial"/>
          <w:color w:val="000000"/>
          <w:sz w:val="18"/>
          <w:szCs w:val="18"/>
        </w:rPr>
      </w:pPr>
      <w:r w:rsidRPr="001A7FC9">
        <w:rPr>
          <w:rFonts w:ascii="Arial" w:hAnsi="Arial" w:cs="Arial"/>
          <w:color w:val="000000"/>
          <w:sz w:val="18"/>
          <w:szCs w:val="18"/>
        </w:rPr>
        <w:t>izvajalec</w:t>
      </w:r>
      <w:r w:rsidR="00755B46" w:rsidRPr="001A7FC9">
        <w:rPr>
          <w:rFonts w:ascii="Arial" w:hAnsi="Arial" w:cs="Arial"/>
          <w:color w:val="000000"/>
          <w:sz w:val="18"/>
          <w:szCs w:val="18"/>
        </w:rPr>
        <w:t xml:space="preserve"> v pogodbi pooblastiti naro</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nika, da na podlagi potrjenega ra</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 xml:space="preserve">una s strani </w:t>
      </w:r>
      <w:r w:rsidRPr="001A7FC9">
        <w:rPr>
          <w:rFonts w:ascii="Arial" w:hAnsi="Arial" w:cs="Arial"/>
          <w:color w:val="000000"/>
          <w:sz w:val="18"/>
          <w:szCs w:val="18"/>
        </w:rPr>
        <w:t>izv</w:t>
      </w:r>
      <w:r w:rsidR="00755B46" w:rsidRPr="001A7FC9">
        <w:rPr>
          <w:rFonts w:ascii="Arial" w:hAnsi="Arial" w:cs="Arial"/>
          <w:color w:val="000000"/>
          <w:sz w:val="18"/>
          <w:szCs w:val="18"/>
        </w:rPr>
        <w:t>ajalca neposredno pla</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uje podizvajalcu,</w:t>
      </w:r>
    </w:p>
    <w:p w14:paraId="07FDC92E" w14:textId="77777777" w:rsidR="00755B46" w:rsidRPr="001A7FC9" w:rsidRDefault="00755B46" w:rsidP="00DB5672">
      <w:pPr>
        <w:pStyle w:val="Odstavekseznama"/>
        <w:numPr>
          <w:ilvl w:val="0"/>
          <w:numId w:val="128"/>
        </w:numPr>
        <w:spacing w:before="225" w:after="225"/>
        <w:jc w:val="both"/>
        <w:rPr>
          <w:rFonts w:ascii="Arial" w:hAnsi="Arial" w:cs="Arial"/>
          <w:color w:val="000000"/>
          <w:sz w:val="18"/>
          <w:szCs w:val="18"/>
        </w:rPr>
      </w:pPr>
      <w:r w:rsidRPr="001A7FC9">
        <w:rPr>
          <w:rFonts w:ascii="Arial" w:hAnsi="Arial" w:cs="Arial"/>
          <w:color w:val="000000"/>
          <w:sz w:val="18"/>
          <w:szCs w:val="18"/>
        </w:rPr>
        <w:t>podizvajalec predložiti soglasje, na podlagi katerega naro</w:t>
      </w:r>
      <w:r w:rsidRPr="001A7FC9">
        <w:rPr>
          <w:rFonts w:ascii="Arial" w:hAnsi="Arial" w:cs="Arial" w:hint="eastAsia"/>
          <w:color w:val="000000"/>
          <w:sz w:val="18"/>
          <w:szCs w:val="18"/>
        </w:rPr>
        <w:t>č</w:t>
      </w:r>
      <w:r w:rsidRPr="001A7FC9">
        <w:rPr>
          <w:rFonts w:ascii="Arial" w:hAnsi="Arial" w:cs="Arial"/>
          <w:color w:val="000000"/>
          <w:sz w:val="18"/>
          <w:szCs w:val="18"/>
        </w:rPr>
        <w:t xml:space="preserve">nik namesto </w:t>
      </w:r>
      <w:r w:rsidR="002539F0" w:rsidRPr="001A7FC9">
        <w:rPr>
          <w:rFonts w:ascii="Arial" w:hAnsi="Arial" w:cs="Arial"/>
          <w:color w:val="000000"/>
          <w:sz w:val="18"/>
          <w:szCs w:val="18"/>
        </w:rPr>
        <w:t>izvajalca</w:t>
      </w:r>
      <w:r w:rsidRPr="001A7FC9">
        <w:rPr>
          <w:rFonts w:ascii="Arial" w:hAnsi="Arial" w:cs="Arial"/>
          <w:color w:val="000000"/>
          <w:sz w:val="18"/>
          <w:szCs w:val="18"/>
        </w:rPr>
        <w:t xml:space="preserve"> poravna podizvajal</w:t>
      </w:r>
      <w:r w:rsidRPr="001A7FC9">
        <w:rPr>
          <w:rFonts w:ascii="Arial" w:hAnsi="Arial" w:cs="Arial" w:hint="eastAsia"/>
          <w:color w:val="000000"/>
          <w:sz w:val="18"/>
          <w:szCs w:val="18"/>
        </w:rPr>
        <w:t>č</w:t>
      </w:r>
      <w:r w:rsidRPr="001A7FC9">
        <w:rPr>
          <w:rFonts w:ascii="Arial" w:hAnsi="Arial" w:cs="Arial"/>
          <w:color w:val="000000"/>
          <w:sz w:val="18"/>
          <w:szCs w:val="18"/>
        </w:rPr>
        <w:t>evo terjatev do ponudnika,</w:t>
      </w:r>
    </w:p>
    <w:p w14:paraId="2E1B91F3" w14:textId="77777777" w:rsidR="00755B46" w:rsidRPr="001A7FC9" w:rsidRDefault="00755B46" w:rsidP="00DB5672">
      <w:pPr>
        <w:pStyle w:val="Odstavekseznama"/>
        <w:numPr>
          <w:ilvl w:val="0"/>
          <w:numId w:val="128"/>
        </w:numPr>
        <w:spacing w:before="225" w:after="225"/>
        <w:jc w:val="both"/>
        <w:rPr>
          <w:rFonts w:ascii="Arial" w:hAnsi="Arial" w:cs="Arial"/>
          <w:color w:val="000000"/>
          <w:sz w:val="18"/>
          <w:szCs w:val="18"/>
        </w:rPr>
      </w:pPr>
      <w:r w:rsidRPr="001A7FC9">
        <w:rPr>
          <w:rFonts w:ascii="Arial" w:hAnsi="Arial" w:cs="Arial"/>
          <w:color w:val="000000"/>
          <w:sz w:val="18"/>
          <w:szCs w:val="18"/>
        </w:rPr>
        <w:t>ponudnik svojemu ra</w:t>
      </w:r>
      <w:r w:rsidRPr="001A7FC9">
        <w:rPr>
          <w:rFonts w:ascii="Arial" w:hAnsi="Arial" w:cs="Arial" w:hint="eastAsia"/>
          <w:color w:val="000000"/>
          <w:sz w:val="18"/>
          <w:szCs w:val="18"/>
        </w:rPr>
        <w:t>č</w:t>
      </w:r>
      <w:r w:rsidRPr="001A7FC9">
        <w:rPr>
          <w:rFonts w:ascii="Arial" w:hAnsi="Arial" w:cs="Arial"/>
          <w:color w:val="000000"/>
          <w:sz w:val="18"/>
          <w:szCs w:val="18"/>
        </w:rPr>
        <w:t>unu priložiti ra</w:t>
      </w:r>
      <w:r w:rsidRPr="001A7FC9">
        <w:rPr>
          <w:rFonts w:ascii="Arial" w:hAnsi="Arial" w:cs="Arial" w:hint="eastAsia"/>
          <w:color w:val="000000"/>
          <w:sz w:val="18"/>
          <w:szCs w:val="18"/>
        </w:rPr>
        <w:t>č</w:t>
      </w:r>
      <w:r w:rsidRPr="001A7FC9">
        <w:rPr>
          <w:rFonts w:ascii="Arial" w:hAnsi="Arial" w:cs="Arial"/>
          <w:color w:val="000000"/>
          <w:sz w:val="18"/>
          <w:szCs w:val="18"/>
        </w:rPr>
        <w:t>un podizvajalca, ki ga je predhodno potrdil.</w:t>
      </w:r>
    </w:p>
    <w:p w14:paraId="72BADF81" w14:textId="77777777" w:rsidR="00755B46" w:rsidRDefault="00755B46" w:rsidP="001A7FC9">
      <w:pPr>
        <w:spacing w:before="225" w:after="225"/>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podizvajalcu ni obvezno v skladu s 94. </w:t>
      </w:r>
      <w:r w:rsidRPr="00755B46">
        <w:rPr>
          <w:rFonts w:ascii="Arial" w:hAnsi="Arial" w:cs="Arial" w:hint="eastAsia"/>
          <w:color w:val="000000"/>
          <w:sz w:val="18"/>
          <w:szCs w:val="18"/>
        </w:rPr>
        <w:t>č</w:t>
      </w:r>
      <w:r w:rsidRPr="00755B46">
        <w:rPr>
          <w:rFonts w:ascii="Arial" w:hAnsi="Arial" w:cs="Arial"/>
          <w:color w:val="000000"/>
          <w:sz w:val="18"/>
          <w:szCs w:val="18"/>
        </w:rPr>
        <w:t>lenom ZJN-3, bo naro</w:t>
      </w:r>
      <w:r w:rsidRPr="00755B46">
        <w:rPr>
          <w:rFonts w:ascii="Arial" w:hAnsi="Arial" w:cs="Arial" w:hint="eastAsia"/>
          <w:color w:val="000000"/>
          <w:sz w:val="18"/>
          <w:szCs w:val="18"/>
        </w:rPr>
        <w:t>č</w:t>
      </w:r>
      <w:r w:rsidRPr="00755B46">
        <w:rPr>
          <w:rFonts w:ascii="Arial" w:hAnsi="Arial" w:cs="Arial"/>
          <w:color w:val="000000"/>
          <w:sz w:val="18"/>
          <w:szCs w:val="18"/>
        </w:rPr>
        <w:t>nik od izvajalca zahteval, da mu najpozneje v 60 dneh od pla</w:t>
      </w:r>
      <w:r w:rsidRPr="00755B46">
        <w:rPr>
          <w:rFonts w:ascii="Arial" w:hAnsi="Arial" w:cs="Arial" w:hint="eastAsia"/>
          <w:color w:val="000000"/>
          <w:sz w:val="18"/>
          <w:szCs w:val="18"/>
        </w:rPr>
        <w:t>č</w:t>
      </w:r>
      <w:r w:rsidRPr="00755B46">
        <w:rPr>
          <w:rFonts w:ascii="Arial" w:hAnsi="Arial" w:cs="Arial"/>
          <w:color w:val="000000"/>
          <w:sz w:val="18"/>
          <w:szCs w:val="18"/>
        </w:rPr>
        <w:t>ila kon</w:t>
      </w:r>
      <w:r w:rsidRPr="00755B46">
        <w:rPr>
          <w:rFonts w:ascii="Arial" w:hAnsi="Arial" w:cs="Arial" w:hint="eastAsia"/>
          <w:color w:val="000000"/>
          <w:sz w:val="18"/>
          <w:szCs w:val="18"/>
        </w:rPr>
        <w:t>č</w:t>
      </w:r>
      <w:r w:rsidRPr="00755B46">
        <w:rPr>
          <w:rFonts w:ascii="Arial" w:hAnsi="Arial" w:cs="Arial"/>
          <w:color w:val="000000"/>
          <w:sz w:val="18"/>
          <w:szCs w:val="18"/>
        </w:rPr>
        <w:t>nega ra</w:t>
      </w:r>
      <w:r w:rsidRPr="00755B46">
        <w:rPr>
          <w:rFonts w:ascii="Arial" w:hAnsi="Arial" w:cs="Arial" w:hint="eastAsia"/>
          <w:color w:val="000000"/>
          <w:sz w:val="18"/>
          <w:szCs w:val="18"/>
        </w:rPr>
        <w:t>č</w:t>
      </w:r>
      <w:r w:rsidRPr="00755B46">
        <w:rPr>
          <w:rFonts w:ascii="Arial" w:hAnsi="Arial" w:cs="Arial"/>
          <w:color w:val="000000"/>
          <w:sz w:val="18"/>
          <w:szCs w:val="18"/>
        </w:rPr>
        <w:t>una pošlje svojo pisno izjavo in pisno izjavo podizvajalca, da je podizvajalec prejel pla</w:t>
      </w:r>
      <w:r w:rsidRPr="00755B46">
        <w:rPr>
          <w:rFonts w:ascii="Arial" w:hAnsi="Arial" w:cs="Arial" w:hint="eastAsia"/>
          <w:color w:val="000000"/>
          <w:sz w:val="18"/>
          <w:szCs w:val="18"/>
        </w:rPr>
        <w:t>č</w:t>
      </w:r>
      <w:r w:rsidR="00D5409A">
        <w:rPr>
          <w:rFonts w:ascii="Arial" w:hAnsi="Arial" w:cs="Arial"/>
          <w:color w:val="000000"/>
          <w:sz w:val="18"/>
          <w:szCs w:val="18"/>
        </w:rPr>
        <w:t>ilo za izvedene</w:t>
      </w:r>
      <w:r w:rsidR="002539F0">
        <w:rPr>
          <w:rFonts w:ascii="Arial" w:hAnsi="Arial" w:cs="Arial"/>
          <w:color w:val="000000"/>
          <w:sz w:val="18"/>
          <w:szCs w:val="18"/>
        </w:rPr>
        <w:t xml:space="preserv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61D5BF7" w14:textId="77777777" w:rsidR="00755B46" w:rsidRDefault="00755B46" w:rsidP="001A7FC9">
      <w:pPr>
        <w:spacing w:before="225" w:after="225"/>
        <w:contextualSpacing/>
        <w:jc w:val="both"/>
        <w:rPr>
          <w:rFonts w:ascii="Arial" w:hAnsi="Arial" w:cs="Arial"/>
          <w:color w:val="000000"/>
          <w:sz w:val="18"/>
          <w:szCs w:val="18"/>
        </w:rPr>
      </w:pPr>
    </w:p>
    <w:p w14:paraId="2F5DCF33" w14:textId="77777777" w:rsidR="000B6EEB" w:rsidRDefault="000B6EEB" w:rsidP="001A7FC9">
      <w:pPr>
        <w:spacing w:before="105" w:after="105"/>
        <w:jc w:val="both"/>
        <w:rPr>
          <w:rFonts w:ascii="Arial" w:hAnsi="Arial" w:cs="Arial"/>
          <w:color w:val="000000"/>
          <w:sz w:val="18"/>
          <w:szCs w:val="18"/>
        </w:rPr>
      </w:pPr>
    </w:p>
    <w:p w14:paraId="3CE2A168" w14:textId="77777777" w:rsidR="001A7FC9" w:rsidRDefault="001A7FC9" w:rsidP="001A7FC9">
      <w:pPr>
        <w:spacing w:before="105" w:after="105"/>
        <w:jc w:val="both"/>
        <w:rPr>
          <w:rFonts w:ascii="Arial" w:hAnsi="Arial" w:cs="Arial"/>
          <w:color w:val="000000"/>
          <w:sz w:val="18"/>
          <w:szCs w:val="18"/>
        </w:rPr>
      </w:pPr>
    </w:p>
    <w:p w14:paraId="5D56F05D" w14:textId="77777777" w:rsidR="001A7FC9" w:rsidRDefault="001A7FC9" w:rsidP="001A7FC9">
      <w:pPr>
        <w:spacing w:before="105" w:after="105"/>
        <w:jc w:val="both"/>
        <w:rPr>
          <w:rFonts w:ascii="Arial" w:hAnsi="Arial" w:cs="Arial"/>
          <w:color w:val="000000"/>
          <w:sz w:val="18"/>
          <w:szCs w:val="18"/>
        </w:rPr>
      </w:pPr>
    </w:p>
    <w:p w14:paraId="6B501AF7" w14:textId="77777777" w:rsidR="001A7FC9" w:rsidRPr="000B6EEB" w:rsidRDefault="001A7FC9" w:rsidP="001A7FC9">
      <w:pPr>
        <w:spacing w:before="105" w:after="105"/>
        <w:jc w:val="both"/>
        <w:rPr>
          <w:rFonts w:ascii="Arial" w:hAnsi="Arial" w:cs="Arial"/>
          <w:color w:val="000000"/>
          <w:sz w:val="18"/>
          <w:szCs w:val="18"/>
        </w:rPr>
      </w:pPr>
    </w:p>
    <w:p w14:paraId="7B27673E" w14:textId="77777777" w:rsidR="00E171FD" w:rsidRPr="002F6FF9" w:rsidRDefault="00E171FD" w:rsidP="00DB5672">
      <w:pPr>
        <w:pStyle w:val="Odstavekseznama"/>
        <w:numPr>
          <w:ilvl w:val="0"/>
          <w:numId w:val="33"/>
        </w:numPr>
        <w:spacing w:before="105" w:after="105"/>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USTAVITEV POSTOPKA, ZAVRNITEV VSEH PONUDB, ODSTOP OD IZVEDBE JAVNEGA NAROČILA</w:t>
      </w:r>
    </w:p>
    <w:p w14:paraId="31B0BCEC" w14:textId="77777777" w:rsidR="00755B46" w:rsidRPr="002F6FF9"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644C65E6" w14:textId="77777777" w:rsidR="008C1A72" w:rsidRPr="002F6FF9" w:rsidRDefault="008C1A72" w:rsidP="00DB5672">
      <w:pPr>
        <w:pStyle w:val="Odstavekseznama"/>
        <w:numPr>
          <w:ilvl w:val="0"/>
          <w:numId w:val="33"/>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61EE2349" w14:textId="77777777" w:rsidR="00755B46" w:rsidRPr="002F6FF9" w:rsidRDefault="008C1A72" w:rsidP="001A7FC9">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07CC9598" w14:textId="77777777" w:rsidR="00E171FD" w:rsidRPr="002F6FF9" w:rsidRDefault="009C2532"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4E93952D" w14:textId="77777777" w:rsidR="008456FA" w:rsidRDefault="008456FA" w:rsidP="001A7FC9">
      <w:pPr>
        <w:spacing w:before="225" w:after="225"/>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0ECEB897" w14:textId="77777777" w:rsidR="00D65035" w:rsidRPr="002602B2" w:rsidRDefault="00D65035" w:rsidP="001A7FC9">
      <w:pPr>
        <w:spacing w:before="225" w:after="225"/>
        <w:contextualSpacing/>
        <w:jc w:val="both"/>
        <w:rPr>
          <w:rFonts w:ascii="Arial" w:hAnsi="Arial" w:cs="Arial"/>
          <w:strike/>
        </w:rPr>
      </w:pPr>
    </w:p>
    <w:p w14:paraId="2B8C3925" w14:textId="77777777" w:rsidR="00587BCA" w:rsidRPr="002F6FF9"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3D791470"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6911D7EA" w14:textId="77777777" w:rsidR="00170A14" w:rsidRDefault="008456FA" w:rsidP="00170A14">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6C9513EE" w14:textId="77777777" w:rsidR="00170A14" w:rsidRDefault="00170A14" w:rsidP="00170A14">
      <w:pPr>
        <w:spacing w:before="225" w:after="225"/>
        <w:contextualSpacing/>
        <w:jc w:val="both"/>
        <w:rPr>
          <w:rFonts w:ascii="Arial" w:hAnsi="Arial" w:cs="Arial"/>
          <w:color w:val="000000"/>
          <w:sz w:val="18"/>
          <w:szCs w:val="18"/>
        </w:rPr>
      </w:pPr>
    </w:p>
    <w:p w14:paraId="2E2A8F31" w14:textId="77777777" w:rsidR="00170A14" w:rsidRDefault="00170A14" w:rsidP="00170A14">
      <w:pPr>
        <w:spacing w:before="225" w:after="225"/>
        <w:contextualSpacing/>
        <w:jc w:val="both"/>
        <w:rPr>
          <w:rFonts w:ascii="Arial" w:hAnsi="Arial" w:cs="Arial"/>
          <w:sz w:val="18"/>
          <w:szCs w:val="18"/>
        </w:rPr>
      </w:pPr>
      <w:r w:rsidRPr="00170A14">
        <w:rPr>
          <w:rFonts w:ascii="Arial" w:hAnsi="Arial" w:cs="Arial"/>
          <w:b/>
          <w:sz w:val="18"/>
          <w:szCs w:val="18"/>
        </w:rPr>
        <w:t xml:space="preserve">Krovno pogodbo bo podpisala Mestna Občina Velenje. Posamične pogodbe bosta podpisala Zavod za turizem  Šaleške doline in Komunalno podjetje Velenje, za svoj obseg javnega naročila, kot bo razvidno iz tehničnih specifikacij </w:t>
      </w:r>
      <w:r w:rsidR="006D1BF5">
        <w:rPr>
          <w:rFonts w:ascii="Arial" w:hAnsi="Arial" w:cs="Arial"/>
          <w:b/>
          <w:sz w:val="18"/>
          <w:szCs w:val="18"/>
        </w:rPr>
        <w:t xml:space="preserve">izbranega ponudnika. </w:t>
      </w:r>
    </w:p>
    <w:p w14:paraId="31C41CD9" w14:textId="77777777" w:rsidR="00170A14" w:rsidRPr="00170A14" w:rsidRDefault="006D1BF5" w:rsidP="006D1BF5">
      <w:pPr>
        <w:tabs>
          <w:tab w:val="left" w:pos="6165"/>
        </w:tabs>
        <w:spacing w:before="225" w:after="225"/>
        <w:contextualSpacing/>
        <w:jc w:val="both"/>
        <w:rPr>
          <w:rFonts w:ascii="Arial" w:hAnsi="Arial" w:cs="Arial"/>
          <w:color w:val="000000"/>
          <w:sz w:val="18"/>
          <w:szCs w:val="18"/>
        </w:rPr>
      </w:pPr>
      <w:r>
        <w:rPr>
          <w:rFonts w:ascii="Arial" w:hAnsi="Arial" w:cs="Arial"/>
          <w:color w:val="000000"/>
          <w:sz w:val="18"/>
          <w:szCs w:val="18"/>
        </w:rPr>
        <w:tab/>
      </w:r>
    </w:p>
    <w:p w14:paraId="4B9386B3" w14:textId="77777777" w:rsidR="006167FB" w:rsidRPr="00170A14" w:rsidRDefault="006167FB" w:rsidP="001A7FC9">
      <w:pPr>
        <w:spacing w:before="225" w:after="225"/>
        <w:contextualSpacing/>
        <w:jc w:val="both"/>
        <w:rPr>
          <w:rFonts w:ascii="Arial" w:hAnsi="Arial" w:cs="Arial"/>
          <w:color w:val="000000"/>
          <w:sz w:val="18"/>
          <w:szCs w:val="18"/>
        </w:rPr>
      </w:pPr>
      <w:r w:rsidRPr="00170A14">
        <w:rPr>
          <w:rFonts w:ascii="Arial" w:hAnsi="Arial" w:cs="Arial"/>
          <w:color w:val="000000"/>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14:paraId="75A36102" w14:textId="77777777" w:rsidR="008456FA" w:rsidRPr="002F6FF9" w:rsidRDefault="00E171FD" w:rsidP="00DB5672">
      <w:pPr>
        <w:pStyle w:val="Odstavekseznama"/>
        <w:numPr>
          <w:ilvl w:val="0"/>
          <w:numId w:val="33"/>
        </w:numPr>
        <w:spacing w:before="225" w:after="225"/>
        <w:jc w:val="both"/>
        <w:rPr>
          <w:rFonts w:ascii="Arial" w:hAnsi="Arial" w:cs="Arial"/>
          <w:b/>
          <w:sz w:val="20"/>
          <w:szCs w:val="18"/>
          <w:u w:val="single"/>
        </w:rPr>
      </w:pPr>
      <w:r w:rsidRPr="002F6FF9">
        <w:rPr>
          <w:rFonts w:ascii="Arial" w:hAnsi="Arial" w:cs="Arial"/>
          <w:b/>
          <w:sz w:val="20"/>
          <w:szCs w:val="18"/>
          <w:u w:val="single"/>
        </w:rPr>
        <w:t>ZAUPNOST PONUDBENE DOKUMENTACIJE</w:t>
      </w:r>
    </w:p>
    <w:p w14:paraId="17CD7DB8" w14:textId="77777777" w:rsidR="009C2532" w:rsidRDefault="009C2532"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415CB637" w14:textId="77777777" w:rsidR="001A7FC9" w:rsidRPr="002F6FF9" w:rsidRDefault="001A7FC9" w:rsidP="001A7FC9">
      <w:pPr>
        <w:spacing w:before="225" w:after="225"/>
        <w:contextualSpacing/>
        <w:jc w:val="both"/>
        <w:rPr>
          <w:rFonts w:ascii="Arial" w:hAnsi="Arial" w:cs="Arial"/>
          <w:color w:val="000000"/>
          <w:sz w:val="18"/>
          <w:szCs w:val="18"/>
        </w:rPr>
      </w:pPr>
    </w:p>
    <w:p w14:paraId="1CC72291" w14:textId="77777777" w:rsidR="008456FA" w:rsidRPr="002F6FF9" w:rsidRDefault="00377A5E"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015E9">
        <w:rPr>
          <w:rFonts w:ascii="Arial" w:hAnsi="Arial" w:cs="Arial"/>
          <w:color w:val="000000"/>
          <w:sz w:val="18"/>
          <w:szCs w:val="18"/>
          <w:shd w:val="clear" w:color="auto" w:fill="FFFFFF"/>
        </w:rPr>
        <w:t xml:space="preserve">specifikacije ponujenega blaga oziroma </w:t>
      </w:r>
      <w:r w:rsidR="008456FA" w:rsidRPr="002F6FF9">
        <w:rPr>
          <w:rFonts w:ascii="Arial" w:hAnsi="Arial" w:cs="Arial"/>
          <w:color w:val="000000"/>
          <w:sz w:val="18"/>
          <w:szCs w:val="18"/>
          <w:shd w:val="clear" w:color="auto" w:fill="FFFFFF"/>
        </w:rPr>
        <w:t>storitve in količina iz te specifikacije, cena na enoto, vrednost posamezne postavke in skupna vrednost iz ponudbe ter vsi tisti podatki, ki so vplivali na razvrstitev ponudbe v okviru drugih meril.</w:t>
      </w:r>
    </w:p>
    <w:p w14:paraId="1E85CC33" w14:textId="77777777" w:rsidR="005A6F4D" w:rsidRPr="001A7FC9" w:rsidRDefault="00E171FD" w:rsidP="00DB5672">
      <w:pPr>
        <w:pStyle w:val="Odstavekseznama"/>
        <w:numPr>
          <w:ilvl w:val="0"/>
          <w:numId w:val="33"/>
        </w:numPr>
        <w:spacing w:before="225" w:after="225"/>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0DF78ADC" w14:textId="77777777" w:rsidR="002C117F" w:rsidRPr="002C117F" w:rsidRDefault="005A6F4D" w:rsidP="001A7FC9">
      <w:pPr>
        <w:spacing w:before="105" w:after="105"/>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DF5D9C">
        <w:rPr>
          <w:rFonts w:ascii="Arial" w:hAnsi="Arial" w:cs="Arial"/>
          <w:color w:val="000000"/>
          <w:sz w:val="18"/>
          <w:szCs w:val="18"/>
        </w:rPr>
        <w:t>sestavljajo dokumenti, navedeni v V</w:t>
      </w:r>
      <w:r w:rsidR="00254C24">
        <w:rPr>
          <w:rFonts w:ascii="Arial" w:hAnsi="Arial" w:cs="Arial"/>
          <w:color w:val="000000"/>
          <w:sz w:val="18"/>
          <w:szCs w:val="18"/>
        </w:rPr>
        <w:t>I</w:t>
      </w:r>
      <w:r w:rsidR="00DF5D9C">
        <w:rPr>
          <w:rFonts w:ascii="Arial" w:hAnsi="Arial" w:cs="Arial"/>
          <w:color w:val="000000"/>
          <w:sz w:val="18"/>
          <w:szCs w:val="18"/>
        </w:rPr>
        <w:t>. poglavju teh navodil (V</w:t>
      </w:r>
      <w:r w:rsidR="00DF5D9C" w:rsidRPr="00DF5D9C">
        <w:rPr>
          <w:rFonts w:ascii="Arial" w:hAnsi="Arial" w:cs="Arial"/>
          <w:color w:val="000000"/>
          <w:sz w:val="18"/>
          <w:szCs w:val="18"/>
        </w:rPr>
        <w:t>sebina ponudbene dokumentacije</w:t>
      </w:r>
      <w:r w:rsidR="00DF5D9C">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6C96D497" w14:textId="77777777" w:rsidR="002C117F" w:rsidRDefault="002C117F" w:rsidP="00DB5672">
      <w:pPr>
        <w:pStyle w:val="Odstavekseznama"/>
        <w:numPr>
          <w:ilvl w:val="0"/>
          <w:numId w:val="31"/>
        </w:numPr>
        <w:spacing w:before="105" w:after="105"/>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7166874F" w14:textId="77777777" w:rsidR="002C117F" w:rsidRDefault="002C117F" w:rsidP="00DB5672">
      <w:pPr>
        <w:pStyle w:val="Odstavekseznama"/>
        <w:numPr>
          <w:ilvl w:val="0"/>
          <w:numId w:val="31"/>
        </w:numPr>
        <w:spacing w:before="105" w:after="105"/>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0561D59E" w14:textId="77777777" w:rsidR="002C117F" w:rsidRPr="002C117F" w:rsidRDefault="002C117F" w:rsidP="00DB5672">
      <w:pPr>
        <w:pStyle w:val="Odstavekseznama"/>
        <w:numPr>
          <w:ilvl w:val="0"/>
          <w:numId w:val="31"/>
        </w:numPr>
        <w:spacing w:before="225" w:after="225"/>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154CC1E1"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bo upošteval tudi takšno ponudbo, v kolikor </w:t>
      </w:r>
      <w:r w:rsidRPr="002C117F">
        <w:rPr>
          <w:rFonts w:ascii="Arial" w:hAnsi="Arial" w:cs="Arial"/>
          <w:color w:val="000000"/>
          <w:sz w:val="18"/>
          <w:szCs w:val="18"/>
        </w:rPr>
        <w:lastRenderedPageBreak/>
        <w:t>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3CB6800C" w14:textId="77777777" w:rsidR="002C117F" w:rsidRDefault="002C117F" w:rsidP="001A7FC9">
      <w:pPr>
        <w:spacing w:before="225" w:after="225"/>
        <w:contextualSpacing/>
        <w:jc w:val="both"/>
        <w:rPr>
          <w:rFonts w:ascii="Arial" w:hAnsi="Arial" w:cs="Arial"/>
          <w:color w:val="000000"/>
          <w:sz w:val="18"/>
          <w:szCs w:val="18"/>
        </w:rPr>
      </w:pPr>
    </w:p>
    <w:p w14:paraId="405B25C0" w14:textId="77777777" w:rsidR="000B6EEB" w:rsidRDefault="000B6EEB" w:rsidP="001A7FC9">
      <w:pPr>
        <w:spacing w:before="225" w:after="225"/>
        <w:contextualSpacing/>
        <w:jc w:val="both"/>
        <w:rPr>
          <w:rFonts w:ascii="Arial" w:hAnsi="Arial" w:cs="Arial"/>
          <w:color w:val="000000"/>
          <w:sz w:val="18"/>
          <w:szCs w:val="18"/>
        </w:rPr>
      </w:pPr>
      <w:r w:rsidRPr="000B6EEB">
        <w:rPr>
          <w:rFonts w:ascii="Arial" w:hAnsi="Arial" w:cs="Arial"/>
          <w:color w:val="000000"/>
          <w:sz w:val="18"/>
          <w:szCs w:val="18"/>
        </w:rPr>
        <w:t>Ob predložitvi ponudbe bo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namesto potrdil, ki jih izdajajo javni organi ali tretje osebe,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sprejel ESPD, ki vklju</w:t>
      </w:r>
      <w:r w:rsidRPr="000B6EEB">
        <w:rPr>
          <w:rFonts w:ascii="Arial" w:hAnsi="Arial" w:cs="Arial" w:hint="eastAsia"/>
          <w:color w:val="000000"/>
          <w:sz w:val="18"/>
          <w:szCs w:val="18"/>
        </w:rPr>
        <w:t>č</w:t>
      </w:r>
      <w:r w:rsidRPr="000B6EEB">
        <w:rPr>
          <w:rFonts w:ascii="Arial" w:hAnsi="Arial" w:cs="Arial"/>
          <w:color w:val="000000"/>
          <w:sz w:val="18"/>
          <w:szCs w:val="18"/>
        </w:rPr>
        <w:t>uje posodobljeno lastno izjavo, kot predhodni dokaz v zvezi z neobstojem razlogov za izlo</w:t>
      </w:r>
      <w:r w:rsidRPr="000B6EEB">
        <w:rPr>
          <w:rFonts w:ascii="Arial" w:hAnsi="Arial" w:cs="Arial" w:hint="eastAsia"/>
          <w:color w:val="000000"/>
          <w:sz w:val="18"/>
          <w:szCs w:val="18"/>
        </w:rPr>
        <w:t>č</w:t>
      </w:r>
      <w:r w:rsidRPr="000B6EEB">
        <w:rPr>
          <w:rFonts w:ascii="Arial" w:hAnsi="Arial" w:cs="Arial"/>
          <w:color w:val="000000"/>
          <w:sz w:val="18"/>
          <w:szCs w:val="18"/>
        </w:rPr>
        <w:t>itev. Naro</w:t>
      </w:r>
      <w:r w:rsidRPr="000B6EEB">
        <w:rPr>
          <w:rFonts w:ascii="Arial" w:hAnsi="Arial" w:cs="Arial" w:hint="eastAsia"/>
          <w:color w:val="000000"/>
          <w:sz w:val="18"/>
          <w:szCs w:val="18"/>
        </w:rPr>
        <w:t>č</w:t>
      </w:r>
      <w:r w:rsidRPr="000B6EE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0B6EEB">
        <w:rPr>
          <w:rFonts w:ascii="Arial" w:hAnsi="Arial" w:cs="Arial" w:hint="eastAsia"/>
          <w:color w:val="000000"/>
          <w:sz w:val="18"/>
          <w:szCs w:val="18"/>
        </w:rPr>
        <w:t>č</w:t>
      </w:r>
      <w:r w:rsidRPr="000B6EEB">
        <w:rPr>
          <w:rFonts w:ascii="Arial" w:hAnsi="Arial" w:cs="Arial"/>
          <w:color w:val="000000"/>
          <w:sz w:val="18"/>
          <w:szCs w:val="18"/>
        </w:rPr>
        <w:t>nik potrdila ali druge informacije pridobil v nacionalni bazi podatkov, ter v predmetnem obrazcu podati soglasje, da dokazila pridobi naro</w:t>
      </w:r>
      <w:r w:rsidRPr="000B6EEB">
        <w:rPr>
          <w:rFonts w:ascii="Arial" w:hAnsi="Arial" w:cs="Arial" w:hint="eastAsia"/>
          <w:color w:val="000000"/>
          <w:sz w:val="18"/>
          <w:szCs w:val="18"/>
        </w:rPr>
        <w:t>č</w:t>
      </w:r>
      <w:r w:rsidRPr="000B6EEB">
        <w:rPr>
          <w:rFonts w:ascii="Arial" w:hAnsi="Arial" w:cs="Arial"/>
          <w:color w:val="000000"/>
          <w:sz w:val="18"/>
          <w:szCs w:val="18"/>
        </w:rPr>
        <w:t>nik.</w:t>
      </w:r>
    </w:p>
    <w:p w14:paraId="03C404FB" w14:textId="77777777" w:rsidR="000B6EEB" w:rsidRDefault="000B6EEB" w:rsidP="001A7FC9">
      <w:pPr>
        <w:spacing w:before="225" w:after="225"/>
        <w:contextualSpacing/>
        <w:jc w:val="both"/>
        <w:rPr>
          <w:rFonts w:ascii="Arial" w:hAnsi="Arial" w:cs="Arial"/>
          <w:color w:val="000000"/>
          <w:sz w:val="18"/>
          <w:szCs w:val="18"/>
        </w:rPr>
      </w:pPr>
    </w:p>
    <w:p w14:paraId="11FFB693"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nik bo pred oddajo javnega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ila od najugodnejšega ponudnika lahko zahteval, da predloži </w:t>
      </w:r>
      <w:r>
        <w:rPr>
          <w:rFonts w:ascii="Arial" w:hAnsi="Arial" w:cs="Arial"/>
          <w:color w:val="000000"/>
          <w:sz w:val="18"/>
          <w:szCs w:val="18"/>
        </w:rPr>
        <w:t xml:space="preserve">skenirana </w:t>
      </w:r>
      <w:r w:rsidRPr="00231C9D">
        <w:rPr>
          <w:rFonts w:ascii="Arial" w:hAnsi="Arial" w:cs="Arial"/>
          <w:color w:val="000000"/>
          <w:sz w:val="18"/>
          <w:szCs w:val="18"/>
        </w:rPr>
        <w:t>najnovejša dokazila (potrdila, izjave)</w:t>
      </w:r>
      <w:r>
        <w:rPr>
          <w:rFonts w:ascii="Arial" w:hAnsi="Arial" w:cs="Arial"/>
          <w:color w:val="000000"/>
          <w:sz w:val="18"/>
          <w:szCs w:val="18"/>
        </w:rPr>
        <w:t>,</w:t>
      </w:r>
      <w:r w:rsidRPr="00231C9D">
        <w:rPr>
          <w:rFonts w:ascii="Arial" w:hAnsi="Arial" w:cs="Arial"/>
          <w:color w:val="000000"/>
          <w:sz w:val="18"/>
          <w:szCs w:val="18"/>
        </w:rPr>
        <w:t xml:space="preserve"> kot dokaz neobstoja razlogov za izklju</w:t>
      </w:r>
      <w:r w:rsidRPr="00231C9D">
        <w:rPr>
          <w:rFonts w:ascii="Arial" w:hAnsi="Arial" w:cs="Arial" w:hint="eastAsia"/>
          <w:color w:val="000000"/>
          <w:sz w:val="18"/>
          <w:szCs w:val="18"/>
        </w:rPr>
        <w:t>č</w:t>
      </w:r>
      <w:r w:rsidRPr="00231C9D">
        <w:rPr>
          <w:rFonts w:ascii="Arial" w:hAnsi="Arial" w:cs="Arial"/>
          <w:color w:val="000000"/>
          <w:sz w:val="18"/>
          <w:szCs w:val="18"/>
        </w:rPr>
        <w:t>itev. Gospodarski subjekt lahko dokazila o neobstoju izklju</w:t>
      </w:r>
      <w:r w:rsidRPr="00231C9D">
        <w:rPr>
          <w:rFonts w:ascii="Arial" w:hAnsi="Arial" w:cs="Arial" w:hint="eastAsia"/>
          <w:color w:val="000000"/>
          <w:sz w:val="18"/>
          <w:szCs w:val="18"/>
        </w:rPr>
        <w:t>č</w:t>
      </w:r>
      <w:r w:rsidRPr="00231C9D">
        <w:rPr>
          <w:rFonts w:ascii="Arial" w:hAnsi="Arial" w:cs="Arial"/>
          <w:color w:val="000000"/>
          <w:sz w:val="18"/>
          <w:szCs w:val="18"/>
        </w:rPr>
        <w:t>itvenih razlogov predloži tudi sam. Naro</w:t>
      </w:r>
      <w:r w:rsidRPr="00231C9D">
        <w:rPr>
          <w:rFonts w:ascii="Arial" w:hAnsi="Arial" w:cs="Arial" w:hint="eastAsia"/>
          <w:color w:val="000000"/>
          <w:sz w:val="18"/>
          <w:szCs w:val="18"/>
        </w:rPr>
        <w:t>č</w:t>
      </w:r>
      <w:r w:rsidRPr="00231C9D">
        <w:rPr>
          <w:rFonts w:ascii="Arial" w:hAnsi="Arial" w:cs="Arial"/>
          <w:color w:val="000000"/>
          <w:sz w:val="18"/>
          <w:szCs w:val="18"/>
        </w:rPr>
        <w:t>nik si pridržuje pravico do preveritve verodostojnosti predloženih dokazil pri podpisniku le-teh.</w:t>
      </w:r>
    </w:p>
    <w:p w14:paraId="1A0BF162" w14:textId="77777777" w:rsidR="00231C9D" w:rsidRPr="00231C9D" w:rsidRDefault="00231C9D" w:rsidP="001A7FC9">
      <w:pPr>
        <w:spacing w:before="225" w:after="225"/>
        <w:contextualSpacing/>
        <w:jc w:val="both"/>
        <w:rPr>
          <w:rFonts w:ascii="Arial" w:hAnsi="Arial" w:cs="Arial"/>
          <w:color w:val="000000"/>
          <w:sz w:val="18"/>
          <w:szCs w:val="18"/>
        </w:rPr>
      </w:pPr>
    </w:p>
    <w:p w14:paraId="5737F71F"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91034C9" w14:textId="77777777" w:rsidR="00231C9D" w:rsidRPr="00231C9D" w:rsidRDefault="00231C9D" w:rsidP="001A7FC9">
      <w:pPr>
        <w:spacing w:before="225" w:after="225"/>
        <w:contextualSpacing/>
        <w:jc w:val="both"/>
        <w:rPr>
          <w:rFonts w:ascii="Arial" w:hAnsi="Arial" w:cs="Arial"/>
          <w:color w:val="000000"/>
          <w:sz w:val="18"/>
          <w:szCs w:val="18"/>
        </w:rPr>
      </w:pPr>
    </w:p>
    <w:p w14:paraId="1DC5B24D"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455FF0D" w14:textId="77777777" w:rsid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14:paraId="32266FB6" w14:textId="77777777" w:rsidR="00231C9D" w:rsidRDefault="00231C9D" w:rsidP="001A7FC9">
      <w:pPr>
        <w:spacing w:before="225" w:after="225"/>
        <w:contextualSpacing/>
        <w:jc w:val="both"/>
        <w:rPr>
          <w:rFonts w:ascii="Arial" w:hAnsi="Arial" w:cs="Arial"/>
          <w:color w:val="000000"/>
          <w:sz w:val="18"/>
          <w:szCs w:val="18"/>
        </w:rPr>
      </w:pPr>
    </w:p>
    <w:p w14:paraId="079878BB"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7F5C48B7" w14:textId="77777777" w:rsidR="002C117F" w:rsidRDefault="002C117F" w:rsidP="001A7FC9">
      <w:pPr>
        <w:spacing w:before="225" w:after="225"/>
        <w:contextualSpacing/>
        <w:jc w:val="both"/>
        <w:rPr>
          <w:rFonts w:ascii="Arial" w:hAnsi="Arial" w:cs="Arial"/>
          <w:color w:val="000000"/>
          <w:sz w:val="18"/>
          <w:szCs w:val="18"/>
        </w:rPr>
      </w:pPr>
    </w:p>
    <w:p w14:paraId="125E89D2"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4FDA0226" w14:textId="77777777" w:rsidR="00587BCA" w:rsidRPr="00587BCA" w:rsidRDefault="00587BCA" w:rsidP="001A7FC9">
      <w:pPr>
        <w:spacing w:before="225" w:after="225"/>
        <w:contextualSpacing/>
        <w:jc w:val="both"/>
        <w:rPr>
          <w:rFonts w:ascii="Arial" w:hAnsi="Arial" w:cs="Arial"/>
          <w:color w:val="000000"/>
          <w:sz w:val="18"/>
          <w:szCs w:val="18"/>
        </w:rPr>
      </w:pPr>
    </w:p>
    <w:p w14:paraId="799142DE" w14:textId="77777777" w:rsidR="00587BCA" w:rsidRP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v </w:t>
      </w:r>
      <w:r w:rsidR="00063B41">
        <w:rPr>
          <w:rFonts w:ascii="Arial" w:hAnsi="Arial" w:cs="Arial"/>
          <w:color w:val="000000"/>
          <w:sz w:val="18"/>
          <w:szCs w:val="18"/>
        </w:rPr>
        <w:t>tej točki</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54BF4166" w14:textId="77777777" w:rsidR="00587BCA" w:rsidRPr="00587BCA" w:rsidRDefault="00587BCA" w:rsidP="001A7FC9">
      <w:pPr>
        <w:spacing w:before="225" w:after="225"/>
        <w:contextualSpacing/>
        <w:jc w:val="both"/>
        <w:rPr>
          <w:rFonts w:ascii="Arial" w:hAnsi="Arial" w:cs="Arial"/>
          <w:color w:val="000000"/>
          <w:sz w:val="18"/>
          <w:szCs w:val="18"/>
        </w:rPr>
      </w:pPr>
    </w:p>
    <w:p w14:paraId="483CBE8B" w14:textId="77777777" w:rsidR="00587BCA" w:rsidRP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5D66C831" w14:textId="77777777" w:rsidR="00587BCA" w:rsidRPr="001A7FC9" w:rsidRDefault="00587BCA" w:rsidP="00AE5786">
      <w:pPr>
        <w:pStyle w:val="Odstavekseznama"/>
        <w:numPr>
          <w:ilvl w:val="0"/>
          <w:numId w:val="178"/>
        </w:numPr>
        <w:spacing w:before="225" w:after="225"/>
        <w:jc w:val="both"/>
        <w:rPr>
          <w:rFonts w:ascii="Arial" w:hAnsi="Arial" w:cs="Arial"/>
          <w:color w:val="000000"/>
          <w:sz w:val="18"/>
          <w:szCs w:val="18"/>
        </w:rPr>
      </w:pPr>
      <w:r w:rsidRPr="001A7FC9">
        <w:rPr>
          <w:rFonts w:ascii="Arial" w:hAnsi="Arial" w:cs="Arial"/>
          <w:color w:val="000000"/>
          <w:sz w:val="18"/>
          <w:szCs w:val="18"/>
        </w:rPr>
        <w:t>svojih ustanoviteljih, družbenikih, vklju</w:t>
      </w:r>
      <w:r w:rsidRPr="001A7FC9">
        <w:rPr>
          <w:rFonts w:ascii="Arial" w:hAnsi="Arial" w:cs="Arial" w:hint="eastAsia"/>
          <w:color w:val="000000"/>
          <w:sz w:val="18"/>
          <w:szCs w:val="18"/>
        </w:rPr>
        <w:t>č</w:t>
      </w:r>
      <w:r w:rsidRPr="001A7FC9">
        <w:rPr>
          <w:rFonts w:ascii="Arial" w:hAnsi="Arial" w:cs="Arial"/>
          <w:color w:val="000000"/>
          <w:sz w:val="18"/>
          <w:szCs w:val="18"/>
        </w:rPr>
        <w:t>no s tihimi družbeniki, delni</w:t>
      </w:r>
      <w:r w:rsidRPr="001A7FC9">
        <w:rPr>
          <w:rFonts w:ascii="Arial" w:hAnsi="Arial" w:cs="Arial" w:hint="eastAsia"/>
          <w:color w:val="000000"/>
          <w:sz w:val="18"/>
          <w:szCs w:val="18"/>
        </w:rPr>
        <w:t>č</w:t>
      </w:r>
      <w:r w:rsidRPr="001A7FC9">
        <w:rPr>
          <w:rFonts w:ascii="Arial" w:hAnsi="Arial" w:cs="Arial"/>
          <w:color w:val="000000"/>
          <w:sz w:val="18"/>
          <w:szCs w:val="18"/>
        </w:rPr>
        <w:t xml:space="preserve">arjih, </w:t>
      </w:r>
      <w:proofErr w:type="spellStart"/>
      <w:r w:rsidRPr="001A7FC9">
        <w:rPr>
          <w:rFonts w:ascii="Arial" w:hAnsi="Arial" w:cs="Arial"/>
          <w:color w:val="000000"/>
          <w:sz w:val="18"/>
          <w:szCs w:val="18"/>
        </w:rPr>
        <w:t>komanditistih</w:t>
      </w:r>
      <w:proofErr w:type="spellEnd"/>
      <w:r w:rsidRPr="001A7FC9">
        <w:rPr>
          <w:rFonts w:ascii="Arial" w:hAnsi="Arial" w:cs="Arial"/>
          <w:color w:val="000000"/>
          <w:sz w:val="18"/>
          <w:szCs w:val="18"/>
        </w:rPr>
        <w:t xml:space="preserve"> ali drugih lastnikih in podatke o lastniških deležih navedenih oseb,</w:t>
      </w:r>
    </w:p>
    <w:p w14:paraId="4B1AD6A4" w14:textId="77777777" w:rsidR="00587BCA" w:rsidRPr="001A7FC9" w:rsidRDefault="00587BCA" w:rsidP="00AE5786">
      <w:pPr>
        <w:pStyle w:val="Odstavekseznama"/>
        <w:numPr>
          <w:ilvl w:val="0"/>
          <w:numId w:val="178"/>
        </w:numPr>
        <w:spacing w:before="225" w:after="225"/>
        <w:jc w:val="both"/>
        <w:rPr>
          <w:rFonts w:ascii="Arial" w:hAnsi="Arial" w:cs="Arial"/>
          <w:color w:val="000000"/>
          <w:sz w:val="18"/>
          <w:szCs w:val="18"/>
        </w:rPr>
      </w:pPr>
      <w:r w:rsidRPr="001A7FC9">
        <w:rPr>
          <w:rFonts w:ascii="Arial" w:hAnsi="Arial" w:cs="Arial"/>
          <w:color w:val="000000"/>
          <w:sz w:val="18"/>
          <w:szCs w:val="18"/>
        </w:rPr>
        <w:t>gospodarskih subjektih, za katere se glede na dolo</w:t>
      </w:r>
      <w:r w:rsidRPr="001A7FC9">
        <w:rPr>
          <w:rFonts w:ascii="Arial" w:hAnsi="Arial" w:cs="Arial" w:hint="eastAsia"/>
          <w:color w:val="000000"/>
          <w:sz w:val="18"/>
          <w:szCs w:val="18"/>
        </w:rPr>
        <w:t>č</w:t>
      </w:r>
      <w:r w:rsidRPr="001A7FC9">
        <w:rPr>
          <w:rFonts w:ascii="Arial" w:hAnsi="Arial" w:cs="Arial"/>
          <w:color w:val="000000"/>
          <w:sz w:val="18"/>
          <w:szCs w:val="18"/>
        </w:rPr>
        <w:t>be zakona, ki ureja gospodarske družbe, šteje, da so z njim povezane družbe.</w:t>
      </w:r>
    </w:p>
    <w:p w14:paraId="5FA93F6C" w14:textId="77777777" w:rsid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7AF2F702" w14:textId="77777777" w:rsidR="001D0E9A" w:rsidRPr="002F6FF9" w:rsidRDefault="001D0E9A" w:rsidP="001A7FC9">
      <w:pPr>
        <w:spacing w:before="225" w:after="225"/>
        <w:contextualSpacing/>
        <w:jc w:val="both"/>
        <w:rPr>
          <w:rFonts w:ascii="Arial" w:hAnsi="Arial" w:cs="Arial"/>
          <w:color w:val="000000"/>
          <w:sz w:val="18"/>
          <w:szCs w:val="18"/>
        </w:rPr>
      </w:pPr>
    </w:p>
    <w:p w14:paraId="55FB13B1" w14:textId="77777777" w:rsidR="00E33B9C" w:rsidRPr="00E33B9C" w:rsidRDefault="00641F43" w:rsidP="001A7FC9">
      <w:pPr>
        <w:spacing w:before="225" w:after="225"/>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kopije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14:paraId="1C2F52D5" w14:textId="77777777" w:rsidR="008202BC" w:rsidRPr="009F0D9F" w:rsidRDefault="008456FA" w:rsidP="001A7FC9">
      <w:pPr>
        <w:spacing w:before="225" w:after="225"/>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5E896D93"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593D8315" w14:textId="77777777" w:rsidR="00BD34BD" w:rsidRDefault="00BD34BD" w:rsidP="001A7FC9">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BD34BD">
        <w:rPr>
          <w:rFonts w:ascii="Arial" w:hAnsi="Arial" w:cs="Arial"/>
          <w:sz w:val="18"/>
          <w:szCs w:val="18"/>
        </w:rPr>
        <w:t xml:space="preserve">Ponudnik mora v svoji ponudbi predložiti izpolnjen obrazec Tehnične specifikacije predračuna v obliki </w:t>
      </w:r>
      <w:proofErr w:type="spellStart"/>
      <w:r w:rsidRPr="00BD34BD">
        <w:rPr>
          <w:rFonts w:ascii="Arial" w:hAnsi="Arial" w:cs="Arial"/>
          <w:sz w:val="18"/>
          <w:szCs w:val="18"/>
        </w:rPr>
        <w:t>pdf</w:t>
      </w:r>
      <w:proofErr w:type="spellEnd"/>
      <w:r w:rsidRPr="00BD34BD">
        <w:rPr>
          <w:rFonts w:ascii="Arial" w:hAnsi="Arial" w:cs="Arial"/>
          <w:sz w:val="18"/>
          <w:szCs w:val="18"/>
        </w:rPr>
        <w:t xml:space="preserve">. in v Excelovi datoteki. </w:t>
      </w:r>
    </w:p>
    <w:p w14:paraId="27DA9EF0" w14:textId="77777777" w:rsidR="00C71560" w:rsidRDefault="00BD34BD" w:rsidP="001A7FC9">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BD34BD">
        <w:rPr>
          <w:rFonts w:ascii="Arial" w:hAnsi="Arial" w:cs="Arial"/>
          <w:sz w:val="18"/>
          <w:szCs w:val="18"/>
        </w:rPr>
        <w:t>V kolikor bi ponudnik kakorkoli spreminjal vsebino obrazca Tehni</w:t>
      </w:r>
      <w:r w:rsidRPr="00BD34BD">
        <w:rPr>
          <w:rFonts w:ascii="Arial" w:hAnsi="Arial" w:cs="Arial" w:hint="eastAsia"/>
          <w:sz w:val="18"/>
          <w:szCs w:val="18"/>
        </w:rPr>
        <w:t>č</w:t>
      </w:r>
      <w:r w:rsidRPr="00BD34BD">
        <w:rPr>
          <w:rFonts w:ascii="Arial" w:hAnsi="Arial" w:cs="Arial"/>
          <w:sz w:val="18"/>
          <w:szCs w:val="18"/>
        </w:rPr>
        <w:t>ne specifikacije predra</w:t>
      </w:r>
      <w:r w:rsidRPr="00BD34BD">
        <w:rPr>
          <w:rFonts w:ascii="Arial" w:hAnsi="Arial" w:cs="Arial" w:hint="eastAsia"/>
          <w:sz w:val="18"/>
          <w:szCs w:val="18"/>
        </w:rPr>
        <w:t>č</w:t>
      </w:r>
      <w:r w:rsidRPr="00BD34BD">
        <w:rPr>
          <w:rFonts w:ascii="Arial" w:hAnsi="Arial" w:cs="Arial"/>
          <w:sz w:val="18"/>
          <w:szCs w:val="18"/>
        </w:rPr>
        <w:t>una, bo takšna ponudba zavrnjena. Za pravilnost vnesenih formul na obrazcu Tehni</w:t>
      </w:r>
      <w:r w:rsidRPr="00BD34BD">
        <w:rPr>
          <w:rFonts w:ascii="Arial" w:hAnsi="Arial" w:cs="Arial" w:hint="eastAsia"/>
          <w:sz w:val="18"/>
          <w:szCs w:val="18"/>
        </w:rPr>
        <w:t>č</w:t>
      </w:r>
      <w:r w:rsidRPr="00BD34BD">
        <w:rPr>
          <w:rFonts w:ascii="Arial" w:hAnsi="Arial" w:cs="Arial"/>
          <w:sz w:val="18"/>
          <w:szCs w:val="18"/>
        </w:rPr>
        <w:t>ne specifikacije predra</w:t>
      </w:r>
      <w:r w:rsidRPr="00BD34BD">
        <w:rPr>
          <w:rFonts w:ascii="Arial" w:hAnsi="Arial" w:cs="Arial" w:hint="eastAsia"/>
          <w:sz w:val="18"/>
          <w:szCs w:val="18"/>
        </w:rPr>
        <w:t>č</w:t>
      </w:r>
      <w:r w:rsidRPr="00BD34BD">
        <w:rPr>
          <w:rFonts w:ascii="Arial" w:hAnsi="Arial" w:cs="Arial"/>
          <w:sz w:val="18"/>
          <w:szCs w:val="18"/>
        </w:rPr>
        <w:t>una v MS Excelovi datotek</w:t>
      </w:r>
      <w:r w:rsidR="008E0592">
        <w:rPr>
          <w:rFonts w:ascii="Arial" w:hAnsi="Arial" w:cs="Arial"/>
          <w:sz w:val="18"/>
          <w:szCs w:val="18"/>
        </w:rPr>
        <w:t xml:space="preserve">i v celoti odgovarja ponudnik. </w:t>
      </w:r>
    </w:p>
    <w:p w14:paraId="09101CA8"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Cene v ponudbi morajo biti izražene v evrih (EUR) in morajo vklju</w:t>
      </w:r>
      <w:r w:rsidRPr="00CD6E99">
        <w:rPr>
          <w:rFonts w:ascii="Arial" w:hAnsi="Arial" w:cs="Arial" w:hint="eastAsia"/>
          <w:color w:val="000000"/>
          <w:sz w:val="18"/>
          <w:szCs w:val="18"/>
        </w:rPr>
        <w:t>č</w:t>
      </w:r>
      <w:r w:rsidRPr="00CD6E99">
        <w:rPr>
          <w:rFonts w:ascii="Arial" w:hAnsi="Arial" w:cs="Arial"/>
          <w:color w:val="000000"/>
          <w:sz w:val="18"/>
          <w:szCs w:val="18"/>
        </w:rPr>
        <w:t>evati vse stroške, davke in morebitne popuste tako, da naro</w:t>
      </w:r>
      <w:r w:rsidRPr="00CD6E99">
        <w:rPr>
          <w:rFonts w:ascii="Arial" w:hAnsi="Arial" w:cs="Arial" w:hint="eastAsia"/>
          <w:color w:val="000000"/>
          <w:sz w:val="18"/>
          <w:szCs w:val="18"/>
        </w:rPr>
        <w:t>č</w:t>
      </w:r>
      <w:r w:rsidRPr="00CD6E99">
        <w:rPr>
          <w:rFonts w:ascii="Arial" w:hAnsi="Arial" w:cs="Arial"/>
          <w:color w:val="000000"/>
          <w:sz w:val="18"/>
          <w:szCs w:val="18"/>
        </w:rPr>
        <w:t>nika ne bremenijo kakršni koli drugi stroški, povezani s predmetom javnega naro</w:t>
      </w:r>
      <w:r w:rsidRPr="00CD6E99">
        <w:rPr>
          <w:rFonts w:ascii="Arial" w:hAnsi="Arial" w:cs="Arial" w:hint="eastAsia"/>
          <w:color w:val="000000"/>
          <w:sz w:val="18"/>
          <w:szCs w:val="18"/>
        </w:rPr>
        <w:t>č</w:t>
      </w:r>
      <w:r w:rsidRPr="00CD6E99">
        <w:rPr>
          <w:rFonts w:ascii="Arial" w:hAnsi="Arial" w:cs="Arial"/>
          <w:color w:val="000000"/>
          <w:sz w:val="18"/>
          <w:szCs w:val="18"/>
        </w:rPr>
        <w:t>ila.</w:t>
      </w:r>
    </w:p>
    <w:p w14:paraId="4A2806BD" w14:textId="77777777" w:rsidR="00276D01" w:rsidRPr="00276D01" w:rsidRDefault="00CD6E99" w:rsidP="008E0592">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V kolikor ponudnik ponuja popust, ga mora vklju</w:t>
      </w:r>
      <w:r w:rsidRPr="00CD6E99">
        <w:rPr>
          <w:rFonts w:ascii="Arial" w:hAnsi="Arial" w:cs="Arial" w:hint="eastAsia"/>
          <w:color w:val="000000"/>
          <w:sz w:val="18"/>
          <w:szCs w:val="18"/>
        </w:rPr>
        <w:t>č</w:t>
      </w:r>
      <w:r w:rsidRPr="00CD6E99">
        <w:rPr>
          <w:rFonts w:ascii="Arial" w:hAnsi="Arial" w:cs="Arial"/>
          <w:color w:val="000000"/>
          <w:sz w:val="18"/>
          <w:szCs w:val="18"/>
        </w:rPr>
        <w:t>iti v kon</w:t>
      </w:r>
      <w:r w:rsidRPr="00CD6E99">
        <w:rPr>
          <w:rFonts w:ascii="Arial" w:hAnsi="Arial" w:cs="Arial" w:hint="eastAsia"/>
          <w:color w:val="000000"/>
          <w:sz w:val="18"/>
          <w:szCs w:val="18"/>
        </w:rPr>
        <w:t>č</w:t>
      </w:r>
      <w:r w:rsidRPr="00CD6E99">
        <w:rPr>
          <w:rFonts w:ascii="Arial" w:hAnsi="Arial" w:cs="Arial"/>
          <w:color w:val="000000"/>
          <w:sz w:val="18"/>
          <w:szCs w:val="18"/>
        </w:rPr>
        <w:t>no ponudbeno ceno na obrazcu ponudba. Morebitni podizvajalec mora k danemu popustu ponudnika dati pisno soglasje ter ga predložiti k p</w:t>
      </w:r>
      <w:r w:rsidR="008E0592">
        <w:rPr>
          <w:rFonts w:ascii="Arial" w:hAnsi="Arial" w:cs="Arial"/>
          <w:color w:val="000000"/>
          <w:sz w:val="18"/>
          <w:szCs w:val="18"/>
        </w:rPr>
        <w:t>onudbi.</w:t>
      </w:r>
    </w:p>
    <w:p w14:paraId="7C9752DA" w14:textId="77777777" w:rsidR="00CD6E99" w:rsidRPr="00CD6E99" w:rsidRDefault="00276D01" w:rsidP="001A7FC9">
      <w:pPr>
        <w:spacing w:after="0"/>
        <w:contextualSpacing/>
        <w:jc w:val="both"/>
        <w:rPr>
          <w:rFonts w:ascii="Arial" w:hAnsi="Arial" w:cs="Arial"/>
          <w:color w:val="000000"/>
          <w:sz w:val="18"/>
          <w:szCs w:val="18"/>
        </w:rPr>
      </w:pPr>
      <w:r w:rsidRPr="00276D01">
        <w:rPr>
          <w:rFonts w:ascii="Arial" w:hAnsi="Arial" w:cs="Arial"/>
          <w:color w:val="000000"/>
          <w:sz w:val="18"/>
          <w:szCs w:val="18"/>
        </w:rPr>
        <w:t>Davek na dodano vrednost (DDV) mora biti prikazan posebej, v skladu z obrazcem ponudbenega predračuna.</w:t>
      </w:r>
    </w:p>
    <w:p w14:paraId="54527F5D"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Ponudnik mora ponuditi cene za vse postavke v popisih del. V primeru, da pri posamezni postavki ne bo navedena cena (prazno polje), bo naro</w:t>
      </w:r>
      <w:r w:rsidRPr="00CD6E99">
        <w:rPr>
          <w:rFonts w:ascii="Arial" w:hAnsi="Arial" w:cs="Arial" w:hint="eastAsia"/>
          <w:color w:val="000000"/>
          <w:sz w:val="18"/>
          <w:szCs w:val="18"/>
        </w:rPr>
        <w:t>č</w:t>
      </w:r>
      <w:r w:rsidRPr="00CD6E99">
        <w:rPr>
          <w:rFonts w:ascii="Arial" w:hAnsi="Arial" w:cs="Arial"/>
          <w:color w:val="000000"/>
          <w:sz w:val="18"/>
          <w:szCs w:val="18"/>
        </w:rPr>
        <w:t>nik štel, da ponudnik postavko ponuja brezpla</w:t>
      </w:r>
      <w:r w:rsidRPr="00CD6E99">
        <w:rPr>
          <w:rFonts w:ascii="Arial" w:hAnsi="Arial" w:cs="Arial" w:hint="eastAsia"/>
          <w:color w:val="000000"/>
          <w:sz w:val="18"/>
          <w:szCs w:val="18"/>
        </w:rPr>
        <w:t>č</w:t>
      </w:r>
      <w:r w:rsidRPr="00CD6E99">
        <w:rPr>
          <w:rFonts w:ascii="Arial" w:hAnsi="Arial" w:cs="Arial"/>
          <w:color w:val="000000"/>
          <w:sz w:val="18"/>
          <w:szCs w:val="18"/>
        </w:rPr>
        <w:t>no (po ceni 0,00 EUR). V primeru, da bo ponudnik pri postavki uporabil znak »/« ali podobno, bo naro</w:t>
      </w:r>
      <w:r w:rsidRPr="00CD6E99">
        <w:rPr>
          <w:rFonts w:ascii="Arial" w:hAnsi="Arial" w:cs="Arial" w:hint="eastAsia"/>
          <w:color w:val="000000"/>
          <w:sz w:val="18"/>
          <w:szCs w:val="18"/>
        </w:rPr>
        <w:t>č</w:t>
      </w:r>
      <w:r w:rsidRPr="00CD6E99">
        <w:rPr>
          <w:rFonts w:ascii="Arial" w:hAnsi="Arial" w:cs="Arial"/>
          <w:color w:val="000000"/>
          <w:sz w:val="18"/>
          <w:szCs w:val="18"/>
        </w:rPr>
        <w:t>nik štel, da te postavke ne ponuja. Ponudnike posebej opozarjamo, da navedejo tudi vrednosti za postavke nepredvidenih del na mestih, kjer so zahtevane. V obrazec ponudbe se vpiše kon</w:t>
      </w:r>
      <w:r w:rsidRPr="00CD6E99">
        <w:rPr>
          <w:rFonts w:ascii="Arial" w:hAnsi="Arial" w:cs="Arial" w:hint="eastAsia"/>
          <w:color w:val="000000"/>
          <w:sz w:val="18"/>
          <w:szCs w:val="18"/>
        </w:rPr>
        <w:t>č</w:t>
      </w:r>
      <w:r w:rsidRPr="00CD6E99">
        <w:rPr>
          <w:rFonts w:ascii="Arial" w:hAnsi="Arial" w:cs="Arial"/>
          <w:color w:val="000000"/>
          <w:sz w:val="18"/>
          <w:szCs w:val="18"/>
        </w:rPr>
        <w:t xml:space="preserve">no ponudbeno vrednost. </w:t>
      </w:r>
    </w:p>
    <w:p w14:paraId="7BECEA86"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Ponudnik mora izpolniti obrazec predra</w:t>
      </w:r>
      <w:r w:rsidRPr="00CD6E99">
        <w:rPr>
          <w:rFonts w:ascii="Arial" w:hAnsi="Arial" w:cs="Arial" w:hint="eastAsia"/>
          <w:color w:val="000000"/>
          <w:sz w:val="18"/>
          <w:szCs w:val="18"/>
        </w:rPr>
        <w:t>č</w:t>
      </w:r>
      <w:r w:rsidRPr="00CD6E99">
        <w:rPr>
          <w:rFonts w:ascii="Arial" w:hAnsi="Arial" w:cs="Arial"/>
          <w:color w:val="000000"/>
          <w:sz w:val="18"/>
          <w:szCs w:val="18"/>
        </w:rPr>
        <w:t>una, tako da ponudi in poda c</w:t>
      </w:r>
      <w:r>
        <w:rPr>
          <w:rFonts w:ascii="Arial" w:hAnsi="Arial" w:cs="Arial"/>
          <w:color w:val="000000"/>
          <w:sz w:val="18"/>
          <w:szCs w:val="18"/>
        </w:rPr>
        <w:t>ene za vse pozicije iz popisov.</w:t>
      </w:r>
    </w:p>
    <w:p w14:paraId="4AEE0B6B"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Cene na enoto ponudbenih del morajo biti fiksne in nespremenljive do konca izvajanja predmetnega javnega naro</w:t>
      </w:r>
      <w:r w:rsidRPr="00CD6E99">
        <w:rPr>
          <w:rFonts w:ascii="Arial" w:hAnsi="Arial" w:cs="Arial" w:hint="eastAsia"/>
          <w:color w:val="000000"/>
          <w:sz w:val="18"/>
          <w:szCs w:val="18"/>
        </w:rPr>
        <w:t>č</w:t>
      </w:r>
      <w:r w:rsidRPr="00CD6E99">
        <w:rPr>
          <w:rFonts w:ascii="Arial" w:hAnsi="Arial" w:cs="Arial"/>
          <w:color w:val="000000"/>
          <w:sz w:val="18"/>
          <w:szCs w:val="18"/>
        </w:rPr>
        <w:t>ila. Pogodbeni stranki se lahko dogovorita zgolj za znižanje ponudbenih cen. V kon</w:t>
      </w:r>
      <w:r w:rsidRPr="00CD6E99">
        <w:rPr>
          <w:rFonts w:ascii="Arial" w:hAnsi="Arial" w:cs="Arial" w:hint="eastAsia"/>
          <w:color w:val="000000"/>
          <w:sz w:val="18"/>
          <w:szCs w:val="18"/>
        </w:rPr>
        <w:t>č</w:t>
      </w:r>
      <w:r w:rsidRPr="00CD6E99">
        <w:rPr>
          <w:rFonts w:ascii="Arial" w:hAnsi="Arial" w:cs="Arial"/>
          <w:color w:val="000000"/>
          <w:sz w:val="18"/>
          <w:szCs w:val="18"/>
        </w:rPr>
        <w:t>ni ponudbeni ceni so zajeti tudi vsi stroški za izvedbo dogovorjenih del, predvidenih s tehni</w:t>
      </w:r>
      <w:r w:rsidRPr="00CD6E99">
        <w:rPr>
          <w:rFonts w:ascii="Arial" w:hAnsi="Arial" w:cs="Arial" w:hint="eastAsia"/>
          <w:color w:val="000000"/>
          <w:sz w:val="18"/>
          <w:szCs w:val="18"/>
        </w:rPr>
        <w:t>č</w:t>
      </w:r>
      <w:r w:rsidRPr="00CD6E99">
        <w:rPr>
          <w:rFonts w:ascii="Arial" w:hAnsi="Arial" w:cs="Arial"/>
          <w:color w:val="000000"/>
          <w:sz w:val="18"/>
          <w:szCs w:val="18"/>
        </w:rPr>
        <w:t>no dokumentacijo, pa tudi dela, ki s tehni</w:t>
      </w:r>
      <w:r w:rsidRPr="00CD6E99">
        <w:rPr>
          <w:rFonts w:ascii="Arial" w:hAnsi="Arial" w:cs="Arial" w:hint="eastAsia"/>
          <w:color w:val="000000"/>
          <w:sz w:val="18"/>
          <w:szCs w:val="18"/>
        </w:rPr>
        <w:t>č</w:t>
      </w:r>
      <w:r w:rsidRPr="00CD6E99">
        <w:rPr>
          <w:rFonts w:ascii="Arial" w:hAnsi="Arial" w:cs="Arial"/>
          <w:color w:val="000000"/>
          <w:sz w:val="18"/>
          <w:szCs w:val="18"/>
        </w:rPr>
        <w:t xml:space="preserve">no dokumentacijo niso predvidena, so pa predpisana z veljavnimi predpisi, soglasji in pravili stroke, ali </w:t>
      </w:r>
      <w:r w:rsidRPr="00CD6E99">
        <w:rPr>
          <w:rFonts w:ascii="Arial" w:hAnsi="Arial" w:cs="Arial" w:hint="eastAsia"/>
          <w:color w:val="000000"/>
          <w:sz w:val="18"/>
          <w:szCs w:val="18"/>
        </w:rPr>
        <w:t>č</w:t>
      </w:r>
      <w:r w:rsidRPr="00CD6E99">
        <w:rPr>
          <w:rFonts w:ascii="Arial" w:hAnsi="Arial" w:cs="Arial"/>
          <w:color w:val="000000"/>
          <w:sz w:val="18"/>
          <w:szCs w:val="18"/>
        </w:rPr>
        <w:t xml:space="preserve">e so potrebna za zagotovitev varnosti, stabilnosti in funkcionalnosti objekta. </w:t>
      </w:r>
    </w:p>
    <w:p w14:paraId="2938E1B6" w14:textId="77777777" w:rsidR="00276D01" w:rsidRPr="00276D01" w:rsidRDefault="00276D01" w:rsidP="001A7FC9">
      <w:pPr>
        <w:spacing w:after="0"/>
        <w:jc w:val="both"/>
        <w:rPr>
          <w:rFonts w:ascii="Arial" w:eastAsia="Arial" w:hAnsi="Arial" w:cs="Arial"/>
          <w:sz w:val="18"/>
          <w:szCs w:val="18"/>
        </w:rPr>
      </w:pPr>
      <w:r w:rsidRPr="00276D01">
        <w:rPr>
          <w:rFonts w:ascii="Arial" w:eastAsia="Arial" w:hAnsi="Arial" w:cs="Arial"/>
          <w:sz w:val="18"/>
          <w:szCs w:val="18"/>
        </w:rPr>
        <w:t>Naročnik se obvezuje, da bo svoje obveznosti plačal na podlagi</w:t>
      </w:r>
      <w:r w:rsidR="002C30C7">
        <w:rPr>
          <w:rFonts w:ascii="Arial" w:eastAsia="Arial" w:hAnsi="Arial" w:cs="Arial"/>
          <w:sz w:val="18"/>
          <w:szCs w:val="18"/>
        </w:rPr>
        <w:t xml:space="preserve"> pravilno izstavljenega računa.</w:t>
      </w:r>
      <w:r w:rsidRPr="00276D01">
        <w:rPr>
          <w:rFonts w:ascii="Arial" w:eastAsia="Arial" w:hAnsi="Arial" w:cs="Arial"/>
          <w:sz w:val="18"/>
          <w:szCs w:val="18"/>
        </w:rPr>
        <w:t xml:space="preserve"> Izvajalec izstavi račun za opravljeno delo do </w:t>
      </w:r>
      <w:r w:rsidRPr="00276D01">
        <w:rPr>
          <w:rFonts w:ascii="Arial" w:eastAsia="Arial" w:hAnsi="Arial" w:cs="Arial"/>
          <w:b/>
          <w:bCs/>
          <w:sz w:val="18"/>
          <w:szCs w:val="18"/>
        </w:rPr>
        <w:t>(8) osmega</w:t>
      </w:r>
      <w:r w:rsidRPr="00276D01">
        <w:rPr>
          <w:rFonts w:ascii="Arial" w:eastAsia="Arial" w:hAnsi="Arial" w:cs="Arial"/>
          <w:sz w:val="18"/>
          <w:szCs w:val="18"/>
        </w:rPr>
        <w:t xml:space="preserve"> v mesecu  za storitve opravljene v preteklem mesecu za </w:t>
      </w:r>
      <w:r w:rsidRPr="00276D01">
        <w:rPr>
          <w:rFonts w:ascii="Arial" w:eastAsia="Arial" w:hAnsi="Arial" w:cs="Arial"/>
          <w:b/>
          <w:bCs/>
          <w:sz w:val="18"/>
          <w:szCs w:val="18"/>
        </w:rPr>
        <w:t>vsak objekt posebej</w:t>
      </w:r>
      <w:r w:rsidRPr="00276D01">
        <w:rPr>
          <w:rFonts w:ascii="Arial" w:eastAsia="Arial" w:hAnsi="Arial" w:cs="Arial"/>
          <w:sz w:val="18"/>
          <w:szCs w:val="18"/>
        </w:rPr>
        <w:t xml:space="preserve"> izključno v elektronski obliki (e-račun). </w:t>
      </w:r>
    </w:p>
    <w:p w14:paraId="0637D4CB" w14:textId="77777777" w:rsidR="00276D01" w:rsidRPr="00276D01" w:rsidRDefault="00276D01" w:rsidP="001A7FC9">
      <w:pPr>
        <w:spacing w:after="0"/>
        <w:jc w:val="both"/>
        <w:rPr>
          <w:rFonts w:ascii="Arial" w:eastAsia="Arial" w:hAnsi="Arial" w:cs="Arial"/>
          <w:strike/>
          <w:sz w:val="18"/>
          <w:szCs w:val="18"/>
        </w:rPr>
      </w:pPr>
      <w:r w:rsidRPr="00276D01">
        <w:rPr>
          <w:rFonts w:ascii="Arial" w:eastAsia="Arial" w:hAnsi="Arial" w:cs="Arial"/>
          <w:sz w:val="18"/>
          <w:szCs w:val="18"/>
        </w:rPr>
        <w:t>Računu mora biti priložena specifikacija, iz katere je razvidno, katere vrste storitev in v katerem objektu se storitev izvaja.</w:t>
      </w:r>
    </w:p>
    <w:p w14:paraId="26EB22C6" w14:textId="77777777" w:rsidR="00CD6E99" w:rsidRPr="00355E89" w:rsidRDefault="00CD6E99" w:rsidP="001A7FC9">
      <w:pPr>
        <w:tabs>
          <w:tab w:val="left" w:pos="426"/>
        </w:tabs>
        <w:spacing w:before="120" w:after="120"/>
        <w:jc w:val="both"/>
        <w:rPr>
          <w:rFonts w:ascii="Arial" w:hAnsi="Arial" w:cs="Arial"/>
          <w:color w:val="000000"/>
          <w:sz w:val="18"/>
          <w:szCs w:val="18"/>
        </w:rPr>
      </w:pPr>
      <w:r w:rsidRPr="00355E89">
        <w:rPr>
          <w:rFonts w:ascii="Arial" w:hAnsi="Arial" w:cs="Arial"/>
          <w:color w:val="000000"/>
          <w:sz w:val="18"/>
          <w:szCs w:val="18"/>
        </w:rPr>
        <w:t>Rok pla</w:t>
      </w:r>
      <w:r w:rsidRPr="00355E89">
        <w:rPr>
          <w:rFonts w:ascii="Arial" w:hAnsi="Arial" w:cs="Arial" w:hint="eastAsia"/>
          <w:color w:val="000000"/>
          <w:sz w:val="18"/>
          <w:szCs w:val="18"/>
        </w:rPr>
        <w:t>č</w:t>
      </w:r>
      <w:r w:rsidRPr="00355E89">
        <w:rPr>
          <w:rFonts w:ascii="Arial" w:hAnsi="Arial" w:cs="Arial"/>
          <w:color w:val="000000"/>
          <w:sz w:val="18"/>
          <w:szCs w:val="18"/>
        </w:rPr>
        <w:t>ila ra</w:t>
      </w:r>
      <w:r w:rsidRPr="00355E89">
        <w:rPr>
          <w:rFonts w:ascii="Arial" w:hAnsi="Arial" w:cs="Arial" w:hint="eastAsia"/>
          <w:color w:val="000000"/>
          <w:sz w:val="18"/>
          <w:szCs w:val="18"/>
        </w:rPr>
        <w:t>č</w:t>
      </w:r>
      <w:r w:rsidRPr="00355E89">
        <w:rPr>
          <w:rFonts w:ascii="Arial" w:hAnsi="Arial" w:cs="Arial"/>
          <w:color w:val="000000"/>
          <w:sz w:val="18"/>
          <w:szCs w:val="18"/>
        </w:rPr>
        <w:t>unov</w:t>
      </w:r>
      <w:r w:rsidR="00A827D0" w:rsidRPr="00355E89">
        <w:rPr>
          <w:rFonts w:ascii="Arial" w:eastAsia="Arial" w:hAnsi="Arial" w:cs="Arial"/>
          <w:sz w:val="18"/>
          <w:szCs w:val="18"/>
        </w:rPr>
        <w:t xml:space="preserve"> </w:t>
      </w:r>
      <w:r w:rsidRPr="00355E89">
        <w:rPr>
          <w:rFonts w:ascii="Arial" w:hAnsi="Arial" w:cs="Arial"/>
          <w:color w:val="000000"/>
          <w:sz w:val="18"/>
          <w:szCs w:val="18"/>
        </w:rPr>
        <w:t>je 30. dan</w:t>
      </w:r>
      <w:r w:rsidR="00A035D4" w:rsidRPr="00355E89">
        <w:t xml:space="preserve"> </w:t>
      </w:r>
      <w:r w:rsidR="00A035D4" w:rsidRPr="00355E89">
        <w:rPr>
          <w:rFonts w:ascii="Arial" w:hAnsi="Arial" w:cs="Arial"/>
          <w:color w:val="000000"/>
          <w:sz w:val="18"/>
          <w:szCs w:val="18"/>
        </w:rPr>
        <w:t>in prične teči naslednji dan po prejemu računa</w:t>
      </w:r>
      <w:r w:rsidRPr="00355E89">
        <w:rPr>
          <w:rFonts w:ascii="Arial" w:hAnsi="Arial" w:cs="Arial"/>
          <w:color w:val="000000"/>
          <w:sz w:val="18"/>
          <w:szCs w:val="18"/>
        </w:rPr>
        <w:t xml:space="preserve">, pri </w:t>
      </w:r>
      <w:r w:rsidRPr="00355E89">
        <w:rPr>
          <w:rFonts w:ascii="Arial" w:hAnsi="Arial" w:cs="Arial" w:hint="eastAsia"/>
          <w:color w:val="000000"/>
          <w:sz w:val="18"/>
          <w:szCs w:val="18"/>
        </w:rPr>
        <w:t>č</w:t>
      </w:r>
      <w:r w:rsidRPr="00355E89">
        <w:rPr>
          <w:rFonts w:ascii="Arial" w:hAnsi="Arial" w:cs="Arial"/>
          <w:color w:val="000000"/>
          <w:sz w:val="18"/>
          <w:szCs w:val="18"/>
        </w:rPr>
        <w:t>emer se za uradni datum prejema ra</w:t>
      </w:r>
      <w:r w:rsidRPr="00355E89">
        <w:rPr>
          <w:rFonts w:ascii="Arial" w:hAnsi="Arial" w:cs="Arial" w:hint="eastAsia"/>
          <w:color w:val="000000"/>
          <w:sz w:val="18"/>
          <w:szCs w:val="18"/>
        </w:rPr>
        <w:t>č</w:t>
      </w:r>
      <w:r w:rsidRPr="00355E89">
        <w:rPr>
          <w:rFonts w:ascii="Arial" w:hAnsi="Arial" w:cs="Arial"/>
          <w:color w:val="000000"/>
          <w:sz w:val="18"/>
          <w:szCs w:val="18"/>
        </w:rPr>
        <w:t>unov</w:t>
      </w:r>
      <w:r w:rsidR="00A8322D" w:rsidRPr="00355E89">
        <w:rPr>
          <w:rFonts w:ascii="Arial" w:hAnsi="Arial" w:cs="Arial"/>
          <w:color w:val="000000"/>
          <w:sz w:val="18"/>
          <w:szCs w:val="18"/>
        </w:rPr>
        <w:t xml:space="preserve"> za proračunske uporabnike</w:t>
      </w:r>
      <w:r w:rsidRPr="00355E89">
        <w:rPr>
          <w:rFonts w:ascii="Arial" w:hAnsi="Arial" w:cs="Arial"/>
          <w:color w:val="000000"/>
          <w:sz w:val="18"/>
          <w:szCs w:val="18"/>
        </w:rPr>
        <w:t xml:space="preserve"> šteje datum prejema  ra</w:t>
      </w:r>
      <w:r w:rsidRPr="00355E89">
        <w:rPr>
          <w:rFonts w:ascii="Arial" w:hAnsi="Arial" w:cs="Arial" w:hint="eastAsia"/>
          <w:color w:val="000000"/>
          <w:sz w:val="18"/>
          <w:szCs w:val="18"/>
        </w:rPr>
        <w:t>č</w:t>
      </w:r>
      <w:r w:rsidRPr="00355E89">
        <w:rPr>
          <w:rFonts w:ascii="Arial" w:hAnsi="Arial" w:cs="Arial"/>
          <w:color w:val="000000"/>
          <w:sz w:val="18"/>
          <w:szCs w:val="18"/>
        </w:rPr>
        <w:t xml:space="preserve">unov v spletno aplikacijo </w:t>
      </w:r>
      <w:proofErr w:type="spellStart"/>
      <w:r w:rsidRPr="00355E89">
        <w:rPr>
          <w:rFonts w:ascii="Arial" w:hAnsi="Arial" w:cs="Arial"/>
          <w:color w:val="000000"/>
          <w:sz w:val="18"/>
          <w:szCs w:val="18"/>
        </w:rPr>
        <w:t>UJPnet</w:t>
      </w:r>
      <w:proofErr w:type="spellEnd"/>
      <w:r w:rsidRPr="00355E89">
        <w:rPr>
          <w:rFonts w:ascii="Arial" w:hAnsi="Arial" w:cs="Arial"/>
          <w:color w:val="000000"/>
          <w:sz w:val="18"/>
          <w:szCs w:val="18"/>
        </w:rPr>
        <w:t xml:space="preserve">. </w:t>
      </w:r>
      <w:r w:rsidRPr="00355E89">
        <w:rPr>
          <w:rFonts w:ascii="Arial" w:hAnsi="Arial" w:cs="Arial" w:hint="eastAsia"/>
          <w:color w:val="000000"/>
          <w:sz w:val="18"/>
          <w:szCs w:val="18"/>
        </w:rPr>
        <w:t>Č</w:t>
      </w:r>
      <w:r w:rsidRPr="00355E89">
        <w:rPr>
          <w:rFonts w:ascii="Arial" w:hAnsi="Arial" w:cs="Arial"/>
          <w:color w:val="000000"/>
          <w:sz w:val="18"/>
          <w:szCs w:val="18"/>
        </w:rPr>
        <w:t>e naro</w:t>
      </w:r>
      <w:r w:rsidRPr="00355E89">
        <w:rPr>
          <w:rFonts w:ascii="Arial" w:hAnsi="Arial" w:cs="Arial" w:hint="eastAsia"/>
          <w:color w:val="000000"/>
          <w:sz w:val="18"/>
          <w:szCs w:val="18"/>
        </w:rPr>
        <w:t>č</w:t>
      </w:r>
      <w:r w:rsidRPr="00355E89">
        <w:rPr>
          <w:rFonts w:ascii="Arial" w:hAnsi="Arial" w:cs="Arial"/>
          <w:color w:val="000000"/>
          <w:sz w:val="18"/>
          <w:szCs w:val="18"/>
        </w:rPr>
        <w:t>nik izpodbija del zneska, ki je obra</w:t>
      </w:r>
      <w:r w:rsidRPr="00355E89">
        <w:rPr>
          <w:rFonts w:ascii="Arial" w:hAnsi="Arial" w:cs="Arial" w:hint="eastAsia"/>
          <w:color w:val="000000"/>
          <w:sz w:val="18"/>
          <w:szCs w:val="18"/>
        </w:rPr>
        <w:t>č</w:t>
      </w:r>
      <w:r w:rsidRPr="00355E89">
        <w:rPr>
          <w:rFonts w:ascii="Arial" w:hAnsi="Arial" w:cs="Arial"/>
          <w:color w:val="000000"/>
          <w:sz w:val="18"/>
          <w:szCs w:val="18"/>
        </w:rPr>
        <w:t>unan, ra</w:t>
      </w:r>
      <w:r w:rsidRPr="00355E89">
        <w:rPr>
          <w:rFonts w:ascii="Arial" w:hAnsi="Arial" w:cs="Arial" w:hint="eastAsia"/>
          <w:color w:val="000000"/>
          <w:sz w:val="18"/>
          <w:szCs w:val="18"/>
        </w:rPr>
        <w:t>č</w:t>
      </w:r>
      <w:r w:rsidRPr="00355E89">
        <w:rPr>
          <w:rFonts w:ascii="Arial" w:hAnsi="Arial" w:cs="Arial"/>
          <w:color w:val="000000"/>
          <w:sz w:val="18"/>
          <w:szCs w:val="18"/>
        </w:rPr>
        <w:t xml:space="preserve">un zavrne. </w:t>
      </w:r>
    </w:p>
    <w:p w14:paraId="25A1D428" w14:textId="77777777" w:rsidR="00CD6E99" w:rsidRDefault="00CD6E99" w:rsidP="00A035D4">
      <w:pPr>
        <w:tabs>
          <w:tab w:val="left" w:pos="426"/>
        </w:tabs>
        <w:spacing w:before="120" w:after="120"/>
        <w:jc w:val="both"/>
        <w:rPr>
          <w:rFonts w:ascii="Arial" w:hAnsi="Arial" w:cs="Arial"/>
          <w:color w:val="000000"/>
          <w:sz w:val="18"/>
          <w:szCs w:val="18"/>
        </w:rPr>
      </w:pPr>
      <w:r w:rsidRPr="00355E89">
        <w:rPr>
          <w:rFonts w:ascii="Arial" w:hAnsi="Arial" w:cs="Arial"/>
          <w:color w:val="000000"/>
          <w:sz w:val="18"/>
          <w:szCs w:val="18"/>
        </w:rPr>
        <w:t>V primeru izvajanja javnega naro</w:t>
      </w:r>
      <w:r w:rsidRPr="00355E89">
        <w:rPr>
          <w:rFonts w:ascii="Arial" w:hAnsi="Arial" w:cs="Arial" w:hint="eastAsia"/>
          <w:color w:val="000000"/>
          <w:sz w:val="18"/>
          <w:szCs w:val="18"/>
        </w:rPr>
        <w:t>č</w:t>
      </w:r>
      <w:r w:rsidRPr="00355E89">
        <w:rPr>
          <w:rFonts w:ascii="Arial" w:hAnsi="Arial" w:cs="Arial"/>
          <w:color w:val="000000"/>
          <w:sz w:val="18"/>
          <w:szCs w:val="18"/>
        </w:rPr>
        <w:t xml:space="preserve">ila s podizvajalci, ki skladno </w:t>
      </w:r>
      <w:r w:rsidR="000D1257" w:rsidRPr="00355E89">
        <w:rPr>
          <w:rFonts w:ascii="Arial" w:hAnsi="Arial" w:cs="Arial"/>
          <w:color w:val="000000"/>
          <w:sz w:val="18"/>
          <w:szCs w:val="18"/>
        </w:rPr>
        <w:t xml:space="preserve">s petim </w:t>
      </w:r>
      <w:r w:rsidRPr="00355E89">
        <w:rPr>
          <w:rFonts w:ascii="Arial" w:hAnsi="Arial" w:cs="Arial"/>
          <w:color w:val="000000"/>
          <w:sz w:val="18"/>
          <w:szCs w:val="18"/>
        </w:rPr>
        <w:t xml:space="preserve">odstavkom 94. </w:t>
      </w:r>
      <w:r w:rsidRPr="00355E89">
        <w:rPr>
          <w:rFonts w:ascii="Arial" w:hAnsi="Arial" w:cs="Arial" w:hint="eastAsia"/>
          <w:color w:val="000000"/>
          <w:sz w:val="18"/>
          <w:szCs w:val="18"/>
        </w:rPr>
        <w:t>č</w:t>
      </w:r>
      <w:r w:rsidRPr="00355E89">
        <w:rPr>
          <w:rFonts w:ascii="Arial" w:hAnsi="Arial" w:cs="Arial"/>
          <w:color w:val="000000"/>
          <w:sz w:val="18"/>
          <w:szCs w:val="18"/>
        </w:rPr>
        <w:t>lena ZJN-3 zahtevajo</w:t>
      </w:r>
      <w:r w:rsidRPr="00CD6E99">
        <w:rPr>
          <w:rFonts w:ascii="Arial" w:hAnsi="Arial" w:cs="Arial"/>
          <w:color w:val="000000"/>
          <w:sz w:val="18"/>
          <w:szCs w:val="18"/>
        </w:rPr>
        <w:t xml:space="preserve"> neposredna pla</w:t>
      </w:r>
      <w:r w:rsidRPr="00CD6E99">
        <w:rPr>
          <w:rFonts w:ascii="Arial" w:hAnsi="Arial" w:cs="Arial" w:hint="eastAsia"/>
          <w:color w:val="000000"/>
          <w:sz w:val="18"/>
          <w:szCs w:val="18"/>
        </w:rPr>
        <w:t>č</w:t>
      </w:r>
      <w:r w:rsidRPr="00CD6E99">
        <w:rPr>
          <w:rFonts w:ascii="Arial" w:hAnsi="Arial" w:cs="Arial"/>
          <w:color w:val="000000"/>
          <w:sz w:val="18"/>
          <w:szCs w:val="18"/>
        </w:rPr>
        <w:t>ila s strani naro</w:t>
      </w:r>
      <w:r w:rsidRPr="00CD6E99">
        <w:rPr>
          <w:rFonts w:ascii="Arial" w:hAnsi="Arial" w:cs="Arial" w:hint="eastAsia"/>
          <w:color w:val="000000"/>
          <w:sz w:val="18"/>
          <w:szCs w:val="18"/>
        </w:rPr>
        <w:t>č</w:t>
      </w:r>
      <w:r w:rsidRPr="00CD6E99">
        <w:rPr>
          <w:rFonts w:ascii="Arial" w:hAnsi="Arial" w:cs="Arial"/>
          <w:color w:val="000000"/>
          <w:sz w:val="18"/>
          <w:szCs w:val="18"/>
        </w:rPr>
        <w:t>nika,  so obvezne priloge ra</w:t>
      </w:r>
      <w:r w:rsidRPr="00CD6E99">
        <w:rPr>
          <w:rFonts w:ascii="Arial" w:hAnsi="Arial" w:cs="Arial" w:hint="eastAsia"/>
          <w:color w:val="000000"/>
          <w:sz w:val="18"/>
          <w:szCs w:val="18"/>
        </w:rPr>
        <w:t>č</w:t>
      </w:r>
      <w:r w:rsidRPr="00CD6E99">
        <w:rPr>
          <w:rFonts w:ascii="Arial" w:hAnsi="Arial" w:cs="Arial"/>
          <w:color w:val="000000"/>
          <w:sz w:val="18"/>
          <w:szCs w:val="18"/>
        </w:rPr>
        <w:t>unu izvajalca ra</w:t>
      </w:r>
      <w:r w:rsidRPr="00CD6E99">
        <w:rPr>
          <w:rFonts w:ascii="Arial" w:hAnsi="Arial" w:cs="Arial" w:hint="eastAsia"/>
          <w:color w:val="000000"/>
          <w:sz w:val="18"/>
          <w:szCs w:val="18"/>
        </w:rPr>
        <w:t>č</w:t>
      </w:r>
      <w:r w:rsidRPr="00CD6E99">
        <w:rPr>
          <w:rFonts w:ascii="Arial" w:hAnsi="Arial" w:cs="Arial"/>
          <w:color w:val="000000"/>
          <w:sz w:val="18"/>
          <w:szCs w:val="18"/>
        </w:rPr>
        <w:t>uni podizvajalcev, ki jih je izvajalec predhodno potrdil.</w:t>
      </w:r>
      <w:r w:rsidR="00A035D4" w:rsidRPr="00A035D4">
        <w:rPr>
          <w:rFonts w:ascii="Arial" w:hAnsi="Arial" w:cs="Arial"/>
          <w:color w:val="000000"/>
          <w:sz w:val="18"/>
          <w:szCs w:val="18"/>
        </w:rPr>
        <w:t xml:space="preserve"> </w:t>
      </w:r>
      <w:r w:rsidR="00A035D4" w:rsidRPr="00CD6E99">
        <w:rPr>
          <w:rFonts w:ascii="Arial" w:hAnsi="Arial" w:cs="Arial"/>
          <w:color w:val="000000"/>
          <w:sz w:val="18"/>
          <w:szCs w:val="18"/>
        </w:rPr>
        <w:t>Roki pla</w:t>
      </w:r>
      <w:r w:rsidR="00A035D4" w:rsidRPr="00CD6E99">
        <w:rPr>
          <w:rFonts w:ascii="Arial" w:hAnsi="Arial" w:cs="Arial" w:hint="eastAsia"/>
          <w:color w:val="000000"/>
          <w:sz w:val="18"/>
          <w:szCs w:val="18"/>
        </w:rPr>
        <w:t>č</w:t>
      </w:r>
      <w:r w:rsidR="00A035D4" w:rsidRPr="00CD6E99">
        <w:rPr>
          <w:rFonts w:ascii="Arial" w:hAnsi="Arial" w:cs="Arial"/>
          <w:color w:val="000000"/>
          <w:sz w:val="18"/>
          <w:szCs w:val="18"/>
        </w:rPr>
        <w:t>il podizvajalcem so enaki kot za izvajalca.</w:t>
      </w:r>
    </w:p>
    <w:p w14:paraId="4C54CE49" w14:textId="77777777" w:rsidR="00FA2CC4" w:rsidRPr="00CD6E99" w:rsidRDefault="00CD6E99" w:rsidP="001A7FC9">
      <w:pPr>
        <w:tabs>
          <w:tab w:val="left" w:pos="426"/>
        </w:tabs>
        <w:spacing w:before="120" w:after="120"/>
        <w:jc w:val="both"/>
        <w:rPr>
          <w:rFonts w:ascii="Arial" w:hAnsi="Arial" w:cs="Arial"/>
        </w:rPr>
      </w:pPr>
      <w:r>
        <w:rPr>
          <w:rFonts w:ascii="Arial" w:hAnsi="Arial" w:cs="Arial"/>
          <w:color w:val="000000"/>
          <w:sz w:val="18"/>
          <w:szCs w:val="18"/>
        </w:rPr>
        <w:t>V obrazec P</w:t>
      </w:r>
      <w:r w:rsidR="008202BC" w:rsidRPr="00A94550">
        <w:rPr>
          <w:rFonts w:ascii="Arial" w:hAnsi="Arial" w:cs="Arial"/>
          <w:color w:val="000000"/>
          <w:sz w:val="18"/>
          <w:szCs w:val="18"/>
        </w:rPr>
        <w:t>onudbe</w:t>
      </w:r>
      <w:r>
        <w:rPr>
          <w:rFonts w:ascii="Arial" w:hAnsi="Arial" w:cs="Arial"/>
          <w:color w:val="000000"/>
          <w:sz w:val="18"/>
          <w:szCs w:val="18"/>
        </w:rPr>
        <w:t>ni predračun</w:t>
      </w:r>
      <w:r w:rsidR="008202BC" w:rsidRPr="00A94550">
        <w:rPr>
          <w:rFonts w:ascii="Arial" w:hAnsi="Arial" w:cs="Arial"/>
          <w:color w:val="000000"/>
          <w:sz w:val="18"/>
          <w:szCs w:val="18"/>
        </w:rPr>
        <w:t xml:space="preserve"> se vpiše končno ponudbeno vrednost.</w:t>
      </w:r>
    </w:p>
    <w:p w14:paraId="6C7A927F" w14:textId="77777777" w:rsidR="005C62A3" w:rsidRPr="005C62A3" w:rsidRDefault="005C62A3" w:rsidP="001A7FC9">
      <w:pPr>
        <w:tabs>
          <w:tab w:val="left" w:pos="426"/>
        </w:tabs>
        <w:spacing w:before="120" w:after="120"/>
        <w:jc w:val="both"/>
        <w:rPr>
          <w:rFonts w:ascii="Arial" w:hAnsi="Arial" w:cs="Arial"/>
          <w:color w:val="000000"/>
          <w:sz w:val="18"/>
          <w:szCs w:val="18"/>
        </w:rPr>
      </w:pPr>
      <w:r w:rsidRPr="005C62A3">
        <w:rPr>
          <w:rFonts w:ascii="Arial" w:hAnsi="Arial" w:cs="Arial"/>
          <w:sz w:val="18"/>
          <w:szCs w:val="18"/>
        </w:rPr>
        <w:t xml:space="preserve">Naročnik bo potrjen znesek nakazal na TRR izvajalca, ki je naveden na </w:t>
      </w:r>
      <w:r w:rsidR="002C30C7">
        <w:rPr>
          <w:rFonts w:ascii="Arial" w:hAnsi="Arial" w:cs="Arial"/>
          <w:sz w:val="18"/>
          <w:szCs w:val="18"/>
        </w:rPr>
        <w:t>računu.</w:t>
      </w:r>
    </w:p>
    <w:p w14:paraId="3552F305" w14:textId="77777777" w:rsidR="00E171FD" w:rsidRPr="002F6FF9" w:rsidRDefault="00E171FD" w:rsidP="00DB5672">
      <w:pPr>
        <w:pStyle w:val="Odstavekseznama"/>
        <w:numPr>
          <w:ilvl w:val="0"/>
          <w:numId w:val="33"/>
        </w:numPr>
        <w:spacing w:before="225" w:after="225"/>
        <w:jc w:val="both"/>
        <w:rPr>
          <w:rFonts w:ascii="Arial" w:hAnsi="Arial" w:cs="Arial"/>
          <w:b/>
          <w:sz w:val="20"/>
          <w:u w:val="single"/>
        </w:rPr>
      </w:pPr>
      <w:r w:rsidRPr="002F6FF9">
        <w:rPr>
          <w:rFonts w:ascii="Arial" w:hAnsi="Arial" w:cs="Arial"/>
          <w:b/>
          <w:sz w:val="20"/>
          <w:u w:val="single"/>
        </w:rPr>
        <w:t>VELJAVNOST PONUDBE</w:t>
      </w:r>
    </w:p>
    <w:p w14:paraId="4A41DB69" w14:textId="77777777" w:rsidR="001D0E9A" w:rsidRDefault="008C14FF" w:rsidP="001A7FC9">
      <w:pPr>
        <w:spacing w:before="225" w:after="225"/>
        <w:jc w:val="both"/>
        <w:rPr>
          <w:rFonts w:ascii="Arial" w:hAnsi="Arial" w:cs="Arial"/>
          <w:color w:val="000000"/>
          <w:sz w:val="18"/>
          <w:szCs w:val="18"/>
        </w:rPr>
      </w:pPr>
      <w:r>
        <w:rPr>
          <w:rFonts w:ascii="Arial" w:hAnsi="Arial" w:cs="Arial"/>
          <w:color w:val="000000"/>
          <w:sz w:val="18"/>
          <w:szCs w:val="18"/>
        </w:rPr>
        <w:t>Ponudba velja najmanj 90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14:paraId="5B8B27C1" w14:textId="77777777" w:rsidR="002C30C7" w:rsidRDefault="002C30C7" w:rsidP="001A7FC9">
      <w:pPr>
        <w:spacing w:before="225" w:after="225"/>
        <w:jc w:val="both"/>
        <w:rPr>
          <w:rFonts w:ascii="Arial" w:hAnsi="Arial" w:cs="Arial"/>
          <w:color w:val="000000"/>
          <w:sz w:val="18"/>
          <w:szCs w:val="18"/>
        </w:rPr>
      </w:pPr>
    </w:p>
    <w:p w14:paraId="04810470" w14:textId="77777777" w:rsidR="002C30C7" w:rsidRPr="002F6FF9" w:rsidRDefault="002C30C7" w:rsidP="001A7FC9">
      <w:pPr>
        <w:spacing w:before="225" w:after="225"/>
        <w:jc w:val="both"/>
        <w:rPr>
          <w:rFonts w:ascii="Arial" w:hAnsi="Arial" w:cs="Arial"/>
          <w:color w:val="000000"/>
          <w:sz w:val="18"/>
          <w:szCs w:val="18"/>
        </w:rPr>
      </w:pPr>
    </w:p>
    <w:p w14:paraId="6493F0B0" w14:textId="77777777" w:rsidR="00A965E7" w:rsidRPr="002F6FF9" w:rsidRDefault="00A965E7" w:rsidP="00DB5672">
      <w:pPr>
        <w:pStyle w:val="Odstavekseznama"/>
        <w:numPr>
          <w:ilvl w:val="0"/>
          <w:numId w:val="33"/>
        </w:numPr>
        <w:spacing w:before="225" w:after="225"/>
        <w:jc w:val="both"/>
        <w:rPr>
          <w:rFonts w:ascii="Arial" w:hAnsi="Arial" w:cs="Arial"/>
        </w:rPr>
      </w:pPr>
      <w:r w:rsidRPr="002F6FF9">
        <w:rPr>
          <w:rFonts w:ascii="Arial" w:hAnsi="Arial" w:cs="Arial"/>
          <w:b/>
          <w:sz w:val="20"/>
          <w:u w:val="single"/>
        </w:rPr>
        <w:lastRenderedPageBreak/>
        <w:t xml:space="preserve">SPREMEMBE IN UMIK PONUDBE </w:t>
      </w:r>
    </w:p>
    <w:p w14:paraId="1A856C07" w14:textId="77777777" w:rsidR="000B2F5E" w:rsidRDefault="00A965E7" w:rsidP="001A7FC9">
      <w:pPr>
        <w:spacing w:before="225" w:after="225"/>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0B8E0517" w14:textId="77777777" w:rsidR="00F51390" w:rsidRDefault="00F51390" w:rsidP="001A7FC9">
      <w:pPr>
        <w:spacing w:before="225" w:after="225"/>
        <w:contextualSpacing/>
        <w:jc w:val="both"/>
        <w:rPr>
          <w:rFonts w:ascii="Arial" w:hAnsi="Arial" w:cs="Arial"/>
          <w:sz w:val="18"/>
        </w:rPr>
      </w:pPr>
    </w:p>
    <w:p w14:paraId="6265EDD7" w14:textId="77777777" w:rsidR="00F51390" w:rsidRDefault="00F51390" w:rsidP="001A7FC9">
      <w:pPr>
        <w:spacing w:before="225" w:after="225"/>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7B622A91" w14:textId="77777777" w:rsidR="00F51390" w:rsidRPr="002F6FF9" w:rsidRDefault="00F51390" w:rsidP="001A7FC9">
      <w:pPr>
        <w:spacing w:before="225" w:after="225"/>
        <w:contextualSpacing/>
        <w:jc w:val="both"/>
        <w:rPr>
          <w:rFonts w:ascii="Arial" w:hAnsi="Arial" w:cs="Arial"/>
          <w:sz w:val="18"/>
        </w:rPr>
      </w:pPr>
    </w:p>
    <w:p w14:paraId="0007F83D" w14:textId="77777777" w:rsidR="00A965E7" w:rsidRPr="002F6FF9" w:rsidRDefault="00A965E7" w:rsidP="001A7FC9">
      <w:pPr>
        <w:spacing w:before="225" w:after="225"/>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4CCADD81" w14:textId="77777777" w:rsidR="00EA692D" w:rsidRPr="002F6FF9" w:rsidRDefault="00EA692D" w:rsidP="00DB5672">
      <w:pPr>
        <w:pStyle w:val="Pripombabesedilo"/>
        <w:numPr>
          <w:ilvl w:val="0"/>
          <w:numId w:val="33"/>
        </w:numPr>
        <w:spacing w:line="276" w:lineRule="auto"/>
        <w:rPr>
          <w:rFonts w:ascii="Arial" w:eastAsia="Arial" w:hAnsi="Arial" w:cs="Arial"/>
          <w:szCs w:val="22"/>
        </w:rPr>
      </w:pPr>
      <w:r w:rsidRPr="002F6FF9">
        <w:rPr>
          <w:rFonts w:ascii="Arial" w:eastAsia="Arial" w:hAnsi="Arial" w:cs="Arial"/>
          <w:b/>
          <w:szCs w:val="22"/>
          <w:u w:val="single"/>
        </w:rPr>
        <w:t>PONUDNIK S SEDEŽEM V TUJI DRŽAVI</w:t>
      </w:r>
    </w:p>
    <w:p w14:paraId="1DA07130" w14:textId="77777777" w:rsidR="005E215B" w:rsidRDefault="00EA692D" w:rsidP="001A7FC9">
      <w:pPr>
        <w:pStyle w:val="Pripombabesedilo"/>
        <w:spacing w:line="276" w:lineRule="aut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2F22FEF4" w14:textId="77777777" w:rsidR="008E0592" w:rsidRPr="002F6FF9" w:rsidRDefault="008E0592" w:rsidP="001A7FC9">
      <w:pPr>
        <w:pStyle w:val="Pripombabesedilo"/>
        <w:spacing w:line="276" w:lineRule="auto"/>
        <w:contextualSpacing/>
        <w:jc w:val="both"/>
        <w:rPr>
          <w:rFonts w:ascii="Arial" w:eastAsia="Arial" w:hAnsi="Arial" w:cs="Arial"/>
          <w:sz w:val="18"/>
          <w:szCs w:val="22"/>
        </w:rPr>
      </w:pPr>
    </w:p>
    <w:p w14:paraId="6C9B992D" w14:textId="77777777" w:rsidR="00EA692D" w:rsidRPr="002F6FF9" w:rsidRDefault="00EA692D" w:rsidP="001A7FC9">
      <w:pPr>
        <w:pStyle w:val="Pripombabesedilo"/>
        <w:spacing w:line="276" w:lineRule="auto"/>
        <w:contextualSpacing/>
        <w:jc w:val="both"/>
        <w:rPr>
          <w:rFonts w:ascii="Arial" w:eastAsia="Arial" w:hAnsi="Arial" w:cs="Arial"/>
          <w:sz w:val="18"/>
          <w:szCs w:val="22"/>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8503894" w14:textId="77777777" w:rsidR="00E171FD" w:rsidRPr="002F6FF9" w:rsidRDefault="00E171FD" w:rsidP="00DB5672">
      <w:pPr>
        <w:pStyle w:val="Odstavekseznama"/>
        <w:numPr>
          <w:ilvl w:val="0"/>
          <w:numId w:val="33"/>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28974887" w14:textId="77777777" w:rsidR="00335926" w:rsidRPr="002F6FF9" w:rsidRDefault="008456FA" w:rsidP="001A7FC9">
      <w:pPr>
        <w:spacing w:before="225" w:after="225"/>
        <w:contextualSpacing/>
        <w:jc w:val="both"/>
        <w:rPr>
          <w:rFonts w:ascii="Arial" w:hAnsi="Arial" w:cs="Arial"/>
        </w:rPr>
      </w:pPr>
      <w:r w:rsidRPr="002F6FF9">
        <w:rPr>
          <w:rFonts w:ascii="Arial" w:hAnsi="Arial" w:cs="Arial"/>
          <w:color w:val="000000"/>
          <w:sz w:val="18"/>
          <w:szCs w:val="18"/>
        </w:rPr>
        <w:t>Pravno varstvo ponudnikov v postopku javnega naročanja je za</w:t>
      </w:r>
      <w:r w:rsidR="0040301F" w:rsidRPr="002F6FF9">
        <w:rPr>
          <w:rFonts w:ascii="Arial" w:hAnsi="Arial" w:cs="Arial"/>
          <w:color w:val="000000"/>
          <w:sz w:val="18"/>
          <w:szCs w:val="18"/>
        </w:rPr>
        <w:t xml:space="preserve">gotovljeno v skladu z določbami </w:t>
      </w:r>
      <w:r w:rsidRPr="002F6FF9">
        <w:rPr>
          <w:rFonts w:ascii="Arial" w:hAnsi="Arial" w:cs="Arial"/>
          <w:color w:val="000000"/>
          <w:sz w:val="18"/>
          <w:szCs w:val="18"/>
        </w:rPr>
        <w:t>Zakona o pravnem varstvu v postopkih javnega naročanja (</w:t>
      </w:r>
      <w:r w:rsidR="006003D5" w:rsidRPr="006003D5">
        <w:rPr>
          <w:rFonts w:ascii="Arial" w:hAnsi="Arial" w:cs="Arial"/>
          <w:color w:val="000000"/>
          <w:sz w:val="18"/>
          <w:szCs w:val="18"/>
        </w:rPr>
        <w:t>Uradni list RS, št. 43/11, 60/11 - ZTP-D, 63/13, 90/14 - ZDU-1l, 95/14 - ZIPRS1415-C, 96/15 - ZIPRS1</w:t>
      </w:r>
      <w:r w:rsidR="006003D5">
        <w:rPr>
          <w:rFonts w:ascii="Arial" w:hAnsi="Arial" w:cs="Arial"/>
          <w:color w:val="000000"/>
          <w:sz w:val="18"/>
          <w:szCs w:val="18"/>
        </w:rPr>
        <w:t>617, 80/16 - ZIPRS1718 in 60/17</w:t>
      </w:r>
      <w:r w:rsidR="002C1570" w:rsidRPr="00D65035">
        <w:rPr>
          <w:rFonts w:ascii="Arial" w:hAnsi="Arial" w:cs="Arial"/>
          <w:color w:val="000000"/>
          <w:sz w:val="18"/>
          <w:szCs w:val="18"/>
        </w:rPr>
        <w:t xml:space="preserve">; </w:t>
      </w:r>
      <w:r w:rsidRPr="00D65035">
        <w:rPr>
          <w:rFonts w:ascii="Arial" w:hAnsi="Arial" w:cs="Arial"/>
          <w:color w:val="000000"/>
          <w:sz w:val="18"/>
          <w:szCs w:val="18"/>
        </w:rPr>
        <w:t>v nadaljevanju</w:t>
      </w:r>
      <w:r w:rsidRPr="002F6FF9">
        <w:rPr>
          <w:rFonts w:ascii="Arial" w:hAnsi="Arial" w:cs="Arial"/>
          <w:color w:val="000000"/>
          <w:sz w:val="18"/>
          <w:szCs w:val="18"/>
        </w:rPr>
        <w:t>: ZPVPJN), po postopku in na način kot ga določa zakon.</w:t>
      </w:r>
      <w:r w:rsidR="0040301F" w:rsidRPr="002F6FF9">
        <w:rPr>
          <w:rFonts w:ascii="Arial" w:hAnsi="Arial" w:cs="Arial"/>
        </w:rPr>
        <w:t xml:space="preserve"> </w:t>
      </w:r>
      <w:r w:rsidRPr="002F6FF9">
        <w:rPr>
          <w:rFonts w:ascii="Arial" w:hAnsi="Arial" w:cs="Arial"/>
          <w:color w:val="000000"/>
          <w:sz w:val="18"/>
          <w:szCs w:val="18"/>
        </w:rPr>
        <w:t>Zahtevo za pravno varstvo lahko vloži aktivno legitimirana oseba, kot jo določa 14. člen ZPVPJN.</w:t>
      </w:r>
    </w:p>
    <w:p w14:paraId="4EC636D0" w14:textId="77777777" w:rsidR="00335926" w:rsidRPr="002F6FF9" w:rsidRDefault="00335926" w:rsidP="001A7FC9">
      <w:pPr>
        <w:spacing w:before="225" w:after="225"/>
        <w:contextualSpacing/>
        <w:jc w:val="both"/>
        <w:rPr>
          <w:rFonts w:ascii="Arial" w:hAnsi="Arial" w:cs="Arial"/>
          <w:color w:val="000000"/>
          <w:sz w:val="18"/>
          <w:szCs w:val="18"/>
        </w:rPr>
      </w:pPr>
    </w:p>
    <w:p w14:paraId="2531A640" w14:textId="77777777" w:rsidR="00335926"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Zahteva za pravno varstvo, ki se nanaša na vsebino objave, povabilo k oddaji ponudb ali </w:t>
      </w:r>
      <w:r w:rsidR="00057D1F">
        <w:rPr>
          <w:rFonts w:ascii="Arial" w:hAnsi="Arial" w:cs="Arial"/>
          <w:color w:val="000000"/>
          <w:sz w:val="18"/>
          <w:szCs w:val="18"/>
        </w:rPr>
        <w:t>razpisno</w:t>
      </w:r>
      <w:r w:rsidR="00524F1D">
        <w:rPr>
          <w:rFonts w:ascii="Arial" w:hAnsi="Arial" w:cs="Arial"/>
          <w:color w:val="000000"/>
          <w:sz w:val="18"/>
          <w:szCs w:val="18"/>
        </w:rPr>
        <w:t xml:space="preserve"> </w:t>
      </w:r>
      <w:r w:rsidR="00057D1F">
        <w:rPr>
          <w:rFonts w:ascii="Arial" w:hAnsi="Arial" w:cs="Arial"/>
          <w:color w:val="000000"/>
          <w:sz w:val="18"/>
          <w:szCs w:val="18"/>
        </w:rPr>
        <w:t>dokumentacijo</w:t>
      </w:r>
      <w:r w:rsidRPr="002F6FF9">
        <w:rPr>
          <w:rFonts w:ascii="Arial" w:hAnsi="Arial" w:cs="Arial"/>
          <w:color w:val="000000"/>
          <w:sz w:val="18"/>
          <w:szCs w:val="18"/>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CC3B32C" w14:textId="77777777" w:rsidR="008E0592" w:rsidRPr="002F6FF9" w:rsidRDefault="008E0592" w:rsidP="001A7FC9">
      <w:pPr>
        <w:spacing w:before="225" w:after="225"/>
        <w:contextualSpacing/>
        <w:jc w:val="both"/>
        <w:rPr>
          <w:rFonts w:ascii="Arial" w:hAnsi="Arial" w:cs="Arial"/>
        </w:rPr>
      </w:pPr>
    </w:p>
    <w:p w14:paraId="7ABD9B96" w14:textId="77777777" w:rsidR="00E171FD"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Vlagatelj mora zahtevku za revizijo zoper vsebino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vsebino objave priložiti pot</w:t>
      </w:r>
      <w:r w:rsidR="00985EDF">
        <w:rPr>
          <w:rFonts w:ascii="Arial" w:hAnsi="Arial" w:cs="Arial"/>
          <w:color w:val="000000"/>
          <w:sz w:val="18"/>
          <w:szCs w:val="18"/>
        </w:rPr>
        <w:t>rdilo o plačilu takse v višini 4</w:t>
      </w:r>
      <w:r w:rsidR="001D0E9A" w:rsidRPr="002F6FF9">
        <w:rPr>
          <w:rFonts w:ascii="Arial" w:hAnsi="Arial" w:cs="Arial"/>
          <w:color w:val="000000"/>
          <w:sz w:val="18"/>
          <w:szCs w:val="18"/>
        </w:rPr>
        <w:t>.0</w:t>
      </w:r>
      <w:r w:rsidRPr="002F6FF9">
        <w:rPr>
          <w:rFonts w:ascii="Arial" w:hAnsi="Arial" w:cs="Arial"/>
          <w:color w:val="000000"/>
          <w:sz w:val="18"/>
          <w:szCs w:val="18"/>
        </w:rPr>
        <w:t>00,00 EUR.</w:t>
      </w:r>
      <w:r w:rsidR="0040301F" w:rsidRPr="002F6FF9">
        <w:rPr>
          <w:rFonts w:ascii="Arial" w:hAnsi="Arial" w:cs="Arial"/>
        </w:rPr>
        <w:t xml:space="preserve"> </w:t>
      </w:r>
      <w:r w:rsidRPr="002F6FF9">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F6FF9">
        <w:rPr>
          <w:rFonts w:ascii="Arial" w:hAnsi="Arial" w:cs="Arial"/>
          <w:color w:val="000000"/>
          <w:sz w:val="18"/>
          <w:szCs w:val="18"/>
        </w:rPr>
        <w:t>predrevizijski</w:t>
      </w:r>
      <w:proofErr w:type="spellEnd"/>
      <w:r w:rsidRPr="002F6FF9">
        <w:rPr>
          <w:rFonts w:ascii="Arial" w:hAnsi="Arial" w:cs="Arial"/>
          <w:color w:val="000000"/>
          <w:sz w:val="18"/>
          <w:szCs w:val="18"/>
        </w:rPr>
        <w:t xml:space="preserve"> in revizijski postopek. </w:t>
      </w:r>
    </w:p>
    <w:p w14:paraId="5706CC64" w14:textId="77777777" w:rsidR="008E0592" w:rsidRPr="002F6FF9" w:rsidRDefault="008E0592" w:rsidP="001A7FC9">
      <w:pPr>
        <w:spacing w:before="225" w:after="225"/>
        <w:contextualSpacing/>
        <w:jc w:val="both"/>
        <w:rPr>
          <w:rFonts w:ascii="Arial" w:hAnsi="Arial" w:cs="Arial"/>
        </w:rPr>
      </w:pPr>
    </w:p>
    <w:p w14:paraId="3ADBFEC1" w14:textId="77777777" w:rsidR="008E0592"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2F6FF9">
        <w:rPr>
          <w:rFonts w:ascii="Arial" w:hAnsi="Arial" w:cs="Arial"/>
          <w:color w:val="000000"/>
          <w:sz w:val="18"/>
          <w:szCs w:val="18"/>
        </w:rPr>
        <w:t xml:space="preserve"> </w:t>
      </w:r>
    </w:p>
    <w:p w14:paraId="24C91791" w14:textId="77777777" w:rsidR="008E0592" w:rsidRDefault="008E0592" w:rsidP="001A7FC9">
      <w:pPr>
        <w:spacing w:before="225" w:after="225"/>
        <w:contextualSpacing/>
        <w:jc w:val="both"/>
        <w:rPr>
          <w:rFonts w:ascii="Arial" w:hAnsi="Arial" w:cs="Arial"/>
          <w:color w:val="000000"/>
          <w:sz w:val="18"/>
          <w:szCs w:val="18"/>
        </w:rPr>
      </w:pPr>
    </w:p>
    <w:p w14:paraId="5199ED44" w14:textId="77777777" w:rsidR="00AE2009" w:rsidRPr="002F6FF9" w:rsidRDefault="00AE2009"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Zahtevek za revizijo, ki se nanaša na vsebino objave, povabilo k oddaji ponudbe ali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Pr="002F6FF9">
        <w:rPr>
          <w:rFonts w:ascii="Arial" w:hAnsi="Arial" w:cs="Arial"/>
          <w:color w:val="000000"/>
          <w:sz w:val="18"/>
          <w:szCs w:val="18"/>
        </w:rPr>
        <w:t>, se, razen v primeru iz četrtega odstavka 25. člena ZPVPJN, vloži v osmih delovnih dneh od dneva:</w:t>
      </w:r>
    </w:p>
    <w:p w14:paraId="19303082" w14:textId="77777777" w:rsidR="00AE2009" w:rsidRPr="008E0592" w:rsidRDefault="00AE2009" w:rsidP="00DB5672">
      <w:pPr>
        <w:pStyle w:val="Odstavekseznama"/>
        <w:numPr>
          <w:ilvl w:val="0"/>
          <w:numId w:val="169"/>
        </w:numPr>
        <w:spacing w:before="225" w:after="225"/>
        <w:jc w:val="both"/>
        <w:rPr>
          <w:rFonts w:ascii="Arial" w:hAnsi="Arial" w:cs="Arial"/>
          <w:color w:val="000000"/>
          <w:sz w:val="18"/>
          <w:szCs w:val="18"/>
        </w:rPr>
      </w:pPr>
      <w:r w:rsidRPr="008E0592">
        <w:rPr>
          <w:rFonts w:ascii="Arial" w:hAnsi="Arial" w:cs="Arial"/>
          <w:color w:val="000000"/>
          <w:sz w:val="18"/>
          <w:szCs w:val="18"/>
        </w:rPr>
        <w:t>objave obvestila o javnem naročilu ali</w:t>
      </w:r>
    </w:p>
    <w:p w14:paraId="68C1A6CB" w14:textId="77777777" w:rsidR="00AE2009" w:rsidRPr="008E0592" w:rsidRDefault="00AE2009" w:rsidP="00DB5672">
      <w:pPr>
        <w:pStyle w:val="Odstavekseznama"/>
        <w:numPr>
          <w:ilvl w:val="0"/>
          <w:numId w:val="169"/>
        </w:numPr>
        <w:spacing w:before="225" w:after="225"/>
        <w:jc w:val="both"/>
        <w:rPr>
          <w:rFonts w:ascii="Arial" w:hAnsi="Arial" w:cs="Arial"/>
          <w:color w:val="000000"/>
          <w:sz w:val="18"/>
          <w:szCs w:val="18"/>
        </w:rPr>
      </w:pPr>
      <w:r w:rsidRPr="008E0592">
        <w:rPr>
          <w:rFonts w:ascii="Arial" w:hAnsi="Arial" w:cs="Arial"/>
          <w:color w:val="000000"/>
          <w:sz w:val="18"/>
          <w:szCs w:val="18"/>
        </w:rPr>
        <w:t xml:space="preserve">obvestila o dodatnih informacijah, informacijah o nedokončanem postopku ali popravku, če se s tem obvestilom spreminjajo ali dopolnjujejo zahteve ali merila za izbor najugodnejšega ponudnika iz </w:t>
      </w:r>
      <w:r w:rsidR="00524F1D" w:rsidRPr="008E0592">
        <w:rPr>
          <w:rFonts w:ascii="Arial" w:hAnsi="Arial" w:cs="Arial"/>
          <w:color w:val="000000"/>
          <w:sz w:val="18"/>
          <w:szCs w:val="18"/>
        </w:rPr>
        <w:t xml:space="preserve">razpisne </w:t>
      </w:r>
      <w:r w:rsidR="003F41CE" w:rsidRPr="008E0592">
        <w:rPr>
          <w:rFonts w:ascii="Arial" w:hAnsi="Arial" w:cs="Arial"/>
          <w:color w:val="000000"/>
          <w:sz w:val="18"/>
          <w:szCs w:val="18"/>
        </w:rPr>
        <w:t xml:space="preserve">dokumentacije </w:t>
      </w:r>
      <w:r w:rsidRPr="008E0592">
        <w:rPr>
          <w:rFonts w:ascii="Arial" w:hAnsi="Arial" w:cs="Arial"/>
          <w:color w:val="000000"/>
          <w:sz w:val="18"/>
          <w:szCs w:val="18"/>
        </w:rPr>
        <w:t>ali predhodno objavljenega obvestila o naročilu, ali</w:t>
      </w:r>
    </w:p>
    <w:p w14:paraId="6828A318" w14:textId="77777777" w:rsidR="008456FA" w:rsidRPr="008E0592" w:rsidRDefault="00AE2009" w:rsidP="00DB5672">
      <w:pPr>
        <w:pStyle w:val="Odstavekseznama"/>
        <w:numPr>
          <w:ilvl w:val="0"/>
          <w:numId w:val="169"/>
        </w:numPr>
        <w:spacing w:before="225" w:after="225"/>
        <w:jc w:val="both"/>
        <w:rPr>
          <w:rFonts w:ascii="Arial" w:hAnsi="Arial" w:cs="Arial"/>
          <w:color w:val="000000"/>
          <w:sz w:val="18"/>
          <w:szCs w:val="18"/>
        </w:rPr>
      </w:pPr>
      <w:r w:rsidRPr="008E0592">
        <w:rPr>
          <w:rFonts w:ascii="Arial" w:hAnsi="Arial" w:cs="Arial"/>
          <w:color w:val="000000"/>
          <w:sz w:val="18"/>
          <w:szCs w:val="18"/>
        </w:rPr>
        <w:t>prejema povabila k oddaji ponudb.</w:t>
      </w:r>
    </w:p>
    <w:p w14:paraId="7A05B864" w14:textId="77777777" w:rsidR="00AE2009" w:rsidRPr="002F6FF9" w:rsidRDefault="00AE2009" w:rsidP="001A7FC9">
      <w:pPr>
        <w:spacing w:before="225" w:after="225"/>
        <w:contextualSpacing/>
        <w:jc w:val="both"/>
        <w:rPr>
          <w:rFonts w:ascii="Arial" w:hAnsi="Arial" w:cs="Arial"/>
        </w:rPr>
        <w:sectPr w:rsidR="00AE2009" w:rsidRPr="002F6FF9" w:rsidSect="00987C1E">
          <w:headerReference w:type="default" r:id="rId17"/>
          <w:pgSz w:w="11906" w:h="16838"/>
          <w:pgMar w:top="1418" w:right="1418" w:bottom="1418" w:left="1418" w:header="567" w:footer="680" w:gutter="0"/>
          <w:cols w:space="708"/>
          <w:docGrid w:linePitch="360"/>
        </w:sectPr>
      </w:pPr>
    </w:p>
    <w:p w14:paraId="487FCB04" w14:textId="77777777" w:rsidR="00C710C5" w:rsidRPr="00964434" w:rsidRDefault="00BD56C3" w:rsidP="001A7FC9">
      <w:pPr>
        <w:pStyle w:val="Naslov2"/>
        <w:rPr>
          <w:sz w:val="28"/>
          <w:u w:val="single"/>
        </w:rPr>
      </w:pPr>
      <w:bookmarkStart w:id="2" w:name="_Toc528224857"/>
      <w:r w:rsidRPr="00964434">
        <w:rPr>
          <w:sz w:val="28"/>
          <w:u w:val="single"/>
        </w:rPr>
        <w:lastRenderedPageBreak/>
        <w:t xml:space="preserve">II. </w:t>
      </w:r>
      <w:r w:rsidR="00C710C5" w:rsidRPr="00964434">
        <w:rPr>
          <w:sz w:val="28"/>
          <w:u w:val="single"/>
        </w:rPr>
        <w:t>POGOJI ZA PRIZNANJE USPOSOBLJENOSTI</w:t>
      </w:r>
      <w:bookmarkEnd w:id="2"/>
    </w:p>
    <w:p w14:paraId="699C2780" w14:textId="77777777" w:rsidR="00E10662" w:rsidRPr="002F6FF9" w:rsidRDefault="005E215B"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26A44B8B" w14:textId="77777777" w:rsidR="005E215B" w:rsidRPr="002F6FF9" w:rsidRDefault="005E215B" w:rsidP="001A7FC9">
      <w:pPr>
        <w:spacing w:before="225" w:after="225"/>
        <w:contextualSpacing/>
        <w:jc w:val="both"/>
        <w:rPr>
          <w:rFonts w:ascii="Arial" w:hAnsi="Arial" w:cs="Arial"/>
          <w:color w:val="000000"/>
          <w:sz w:val="18"/>
          <w:szCs w:val="18"/>
        </w:rPr>
      </w:pPr>
    </w:p>
    <w:p w14:paraId="07F2D882" w14:textId="77777777" w:rsidR="005A51CE" w:rsidRPr="002F6FF9" w:rsidRDefault="00E10662"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14:paraId="0A68B1DF" w14:textId="77777777" w:rsidR="008D05D9" w:rsidRPr="002F6FF9" w:rsidRDefault="008D05D9" w:rsidP="001A7FC9">
      <w:pPr>
        <w:spacing w:before="225" w:after="225"/>
        <w:contextualSpacing/>
        <w:jc w:val="both"/>
        <w:rPr>
          <w:rFonts w:ascii="Arial" w:hAnsi="Arial" w:cs="Arial"/>
          <w:color w:val="000000"/>
          <w:position w:val="-2"/>
          <w:sz w:val="18"/>
          <w:szCs w:val="18"/>
        </w:rPr>
      </w:pPr>
    </w:p>
    <w:p w14:paraId="6D7C65CA" w14:textId="77777777" w:rsidR="008D05D9" w:rsidRPr="002F6FF9" w:rsidRDefault="008D05D9" w:rsidP="001A7FC9">
      <w:pPr>
        <w:spacing w:before="225" w:after="225"/>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859F5E9" w14:textId="77777777" w:rsidR="00E10662" w:rsidRPr="002F6FF9" w:rsidRDefault="00B934AD" w:rsidP="001A7FC9">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0E3BCB7B" w14:textId="77777777" w:rsidR="0002295B" w:rsidRPr="002F6FF9" w:rsidRDefault="0002295B" w:rsidP="001A7FC9">
      <w:pPr>
        <w:spacing w:before="135" w:after="135"/>
        <w:contextualSpacing/>
        <w:jc w:val="both"/>
        <w:textAlignment w:val="center"/>
        <w:rPr>
          <w:rFonts w:ascii="Arial" w:hAnsi="Arial" w:cs="Arial"/>
          <w:color w:val="000000"/>
          <w:position w:val="-2"/>
          <w:sz w:val="18"/>
          <w:szCs w:val="18"/>
        </w:rPr>
      </w:pPr>
    </w:p>
    <w:p w14:paraId="26F9ED60" w14:textId="77777777" w:rsidR="005A51CE" w:rsidRPr="0002295B" w:rsidRDefault="0002295B" w:rsidP="001A7FC9">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tbl>
      <w:tblPr>
        <w:tblStyle w:val="NormalTablePHPDOCX"/>
        <w:tblW w:w="9300" w:type="dxa"/>
        <w:tblLook w:val="04A0" w:firstRow="1" w:lastRow="0" w:firstColumn="1" w:lastColumn="0" w:noHBand="0" w:noVBand="1"/>
      </w:tblPr>
      <w:tblGrid>
        <w:gridCol w:w="1951"/>
        <w:gridCol w:w="7349"/>
      </w:tblGrid>
      <w:tr w:rsidR="005A51CE" w:rsidRPr="002F6FF9" w14:paraId="45F5C164" w14:textId="77777777"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D143E7C" w14:textId="77777777" w:rsidR="005A51CE" w:rsidRPr="002F6FF9" w:rsidRDefault="0009498C" w:rsidP="001A7FC9">
            <w:pPr>
              <w:pStyle w:val="Naslov3"/>
              <w:spacing w:line="276" w:lineRule="auto"/>
              <w:contextualSpacing/>
              <w:jc w:val="center"/>
              <w:outlineLvl w:val="2"/>
              <w:rPr>
                <w:rFonts w:ascii="Arial" w:hAnsi="Arial" w:cs="Arial"/>
              </w:rPr>
            </w:pPr>
            <w:bookmarkStart w:id="3" w:name="_Toc528224858"/>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E073E" w14:textId="77777777" w:rsidR="00ED0894" w:rsidRPr="002F6FF9" w:rsidRDefault="00E10662" w:rsidP="001A7FC9">
            <w:pPr>
              <w:spacing w:before="135" w:after="135" w:line="276" w:lineRule="auto"/>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w:t>
            </w:r>
            <w:r w:rsidR="00ED0894" w:rsidRPr="002F6FF9">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2F6FF9">
              <w:rPr>
                <w:rFonts w:ascii="Arial" w:hAnsi="Arial" w:cs="Arial"/>
                <w:color w:val="000000"/>
                <w:position w:val="-2"/>
                <w:sz w:val="18"/>
                <w:szCs w:val="18"/>
              </w:rPr>
              <w:t xml:space="preserve">ni bila </w:t>
            </w:r>
            <w:r w:rsidR="00ED0894" w:rsidRPr="002F6FF9">
              <w:rPr>
                <w:rFonts w:ascii="Arial" w:hAnsi="Arial" w:cs="Arial"/>
                <w:color w:val="000000"/>
                <w:position w:val="-2"/>
                <w:sz w:val="18"/>
                <w:szCs w:val="18"/>
              </w:rPr>
              <w:t>izrečena pravnomočna sodba</w:t>
            </w:r>
            <w:r w:rsidR="00343DD9" w:rsidRPr="002F6FF9">
              <w:rPr>
                <w:rFonts w:ascii="Arial" w:hAnsi="Arial" w:cs="Arial"/>
                <w:color w:val="000000"/>
                <w:position w:val="-2"/>
                <w:sz w:val="18"/>
                <w:szCs w:val="18"/>
              </w:rPr>
              <w:t xml:space="preserve"> za dejanje</w:t>
            </w:r>
            <w:r w:rsidR="00ED0894" w:rsidRPr="002F6FF9">
              <w:rPr>
                <w:rFonts w:ascii="Arial" w:hAnsi="Arial" w:cs="Arial"/>
                <w:color w:val="000000"/>
                <w:position w:val="-2"/>
                <w:sz w:val="18"/>
                <w:szCs w:val="18"/>
              </w:rPr>
              <w:t>, ki ima elemente kaznivih dejanj opredeljenih v</w:t>
            </w:r>
            <w:r w:rsidRPr="002F6FF9">
              <w:rPr>
                <w:rFonts w:ascii="Arial" w:hAnsi="Arial" w:cs="Arial"/>
                <w:color w:val="000000"/>
                <w:position w:val="-2"/>
                <w:sz w:val="18"/>
                <w:szCs w:val="18"/>
              </w:rPr>
              <w:t xml:space="preserve"> prvem odstavku 75. člena</w:t>
            </w:r>
            <w:r w:rsidR="00ED0894" w:rsidRPr="002F6FF9">
              <w:rPr>
                <w:rFonts w:ascii="Arial" w:hAnsi="Arial" w:cs="Arial"/>
                <w:color w:val="000000"/>
                <w:position w:val="-2"/>
                <w:sz w:val="18"/>
                <w:szCs w:val="18"/>
              </w:rPr>
              <w:t xml:space="preserve"> ZJN-3.</w:t>
            </w:r>
            <w:r w:rsidR="00ED0894" w:rsidRPr="002F6FF9">
              <w:rPr>
                <w:rFonts w:ascii="Arial" w:hAnsi="Arial" w:cs="Arial"/>
                <w:color w:val="000000"/>
                <w:position w:val="-2"/>
                <w:sz w:val="18"/>
                <w:szCs w:val="18"/>
                <w:u w:val="single"/>
              </w:rPr>
              <w:t xml:space="preserve"> </w:t>
            </w:r>
          </w:p>
          <w:bookmarkEnd w:id="4"/>
          <w:bookmarkEnd w:id="5"/>
          <w:p w14:paraId="6B58BA73" w14:textId="77777777" w:rsidR="00A2757D" w:rsidRPr="002F6FF9" w:rsidRDefault="00A2757D" w:rsidP="001A7FC9">
            <w:pPr>
              <w:spacing w:before="135" w:after="135" w:line="276" w:lineRule="auto"/>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355E89" w14:paraId="5FC2EAB1"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FDA9"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7F82F" w14:textId="77777777" w:rsidR="00231C9D" w:rsidRPr="00355E89" w:rsidRDefault="00231C9D" w:rsidP="00DB5672">
            <w:pPr>
              <w:pStyle w:val="Odstavekseznama"/>
              <w:numPr>
                <w:ilvl w:val="0"/>
                <w:numId w:val="170"/>
              </w:numPr>
              <w:rPr>
                <w:rFonts w:ascii="Arial" w:hAnsi="Arial" w:cs="Arial"/>
                <w:color w:val="000000"/>
                <w:position w:val="-2"/>
                <w:sz w:val="18"/>
                <w:szCs w:val="18"/>
              </w:rPr>
            </w:pPr>
            <w:bookmarkStart w:id="6" w:name="OLE_LINK1"/>
            <w:r w:rsidRPr="00355E89">
              <w:rPr>
                <w:rFonts w:ascii="Arial" w:hAnsi="Arial" w:cs="Arial"/>
                <w:color w:val="000000"/>
                <w:position w:val="-2"/>
                <w:sz w:val="18"/>
                <w:szCs w:val="18"/>
              </w:rPr>
              <w:t xml:space="preserve">Izpolnjen in podpisan obrazec </w:t>
            </w:r>
            <w:r w:rsidR="00276D01" w:rsidRPr="00355E89">
              <w:rPr>
                <w:rFonts w:ascii="Arial" w:hAnsi="Arial" w:cs="Arial"/>
                <w:color w:val="000000"/>
                <w:position w:val="-2"/>
                <w:sz w:val="18"/>
                <w:szCs w:val="18"/>
              </w:rPr>
              <w:t>KROVNA IZJAVA</w:t>
            </w:r>
            <w:r w:rsidRPr="00355E89">
              <w:rPr>
                <w:rFonts w:ascii="Arial" w:hAnsi="Arial" w:cs="Arial"/>
                <w:color w:val="000000"/>
                <w:position w:val="-2"/>
                <w:sz w:val="18"/>
                <w:szCs w:val="18"/>
              </w:rPr>
              <w:t xml:space="preserve"> </w:t>
            </w:r>
            <w:r w:rsidR="00CF1A92" w:rsidRPr="00355E89">
              <w:rPr>
                <w:rFonts w:ascii="Arial" w:hAnsi="Arial" w:cs="Arial"/>
                <w:color w:val="000000"/>
                <w:position w:val="-2"/>
                <w:sz w:val="18"/>
                <w:szCs w:val="18"/>
              </w:rPr>
              <w:t>in obrazec ESPD</w:t>
            </w:r>
            <w:r w:rsidRPr="00355E89">
              <w:rPr>
                <w:rFonts w:ascii="Arial" w:hAnsi="Arial" w:cs="Arial"/>
                <w:color w:val="000000"/>
                <w:position w:val="-2"/>
                <w:sz w:val="18"/>
                <w:szCs w:val="18"/>
              </w:rPr>
              <w:t xml:space="preserve"> za vse subjekte v ponudbi.</w:t>
            </w:r>
          </w:p>
          <w:bookmarkEnd w:id="6"/>
          <w:p w14:paraId="0AF92155"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Naročnik lahko v fazi ocenjevanja ponudb, ponudnika pozove k predložitvi overjenih izjav:</w:t>
            </w:r>
          </w:p>
          <w:p w14:paraId="12807D8B"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665CF1CB"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xml:space="preserve">- Izjava o nekaznovanosti – pravna oseba </w:t>
            </w:r>
          </w:p>
          <w:p w14:paraId="16B4F0B6"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Izjava  o nekaznovanosti – fizična oseba.</w:t>
            </w:r>
          </w:p>
          <w:p w14:paraId="3683222D" w14:textId="77777777" w:rsidR="00C71560" w:rsidRPr="00355E89" w:rsidRDefault="00C71560" w:rsidP="00CF1A92">
            <w:pPr>
              <w:spacing w:before="225" w:after="225" w:line="276" w:lineRule="auto"/>
              <w:contextualSpacing/>
              <w:jc w:val="both"/>
              <w:rPr>
                <w:rFonts w:ascii="Arial" w:hAnsi="Arial" w:cs="Arial"/>
                <w:iCs/>
                <w:position w:val="-2"/>
                <w:sz w:val="18"/>
                <w:szCs w:val="18"/>
              </w:rPr>
            </w:pPr>
          </w:p>
        </w:tc>
      </w:tr>
      <w:tr w:rsidR="005A51CE" w:rsidRPr="00355E89" w14:paraId="15F22244"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27A0B"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C780" w14:textId="77777777" w:rsidR="005A51CE" w:rsidRPr="00355E89" w:rsidRDefault="0009498C" w:rsidP="00A8322D">
            <w:pPr>
              <w:spacing w:before="135" w:after="135" w:line="276" w:lineRule="auto"/>
              <w:jc w:val="both"/>
              <w:textAlignment w:val="center"/>
              <w:rPr>
                <w:rFonts w:ascii="Arial" w:hAnsi="Arial" w:cs="Arial"/>
              </w:rPr>
            </w:pPr>
            <w:r w:rsidRPr="00355E89">
              <w:rPr>
                <w:rFonts w:ascii="Arial" w:hAnsi="Arial" w:cs="Arial"/>
                <w:color w:val="000000"/>
                <w:position w:val="-2"/>
                <w:sz w:val="18"/>
                <w:szCs w:val="18"/>
              </w:rPr>
              <w:t>Ponudniki, ki nima</w:t>
            </w:r>
            <w:r w:rsidR="00EA692D" w:rsidRPr="00355E89">
              <w:rPr>
                <w:rFonts w:ascii="Arial" w:hAnsi="Arial" w:cs="Arial"/>
                <w:color w:val="000000"/>
                <w:position w:val="-2"/>
                <w:sz w:val="18"/>
                <w:szCs w:val="18"/>
              </w:rPr>
              <w:t>jo sedeža v Republik</w:t>
            </w:r>
            <w:r w:rsidR="009F0D9F" w:rsidRPr="00355E89">
              <w:rPr>
                <w:rFonts w:ascii="Arial" w:hAnsi="Arial" w:cs="Arial"/>
                <w:color w:val="000000"/>
                <w:position w:val="-2"/>
                <w:sz w:val="18"/>
                <w:szCs w:val="18"/>
              </w:rPr>
              <w:t xml:space="preserve">i Sloveniji ravnajo skladno s </w:t>
            </w:r>
            <w:r w:rsidR="00A8322D" w:rsidRPr="00355E89">
              <w:rPr>
                <w:rFonts w:ascii="Arial" w:hAnsi="Arial" w:cs="Arial"/>
                <w:color w:val="000000"/>
                <w:position w:val="-2"/>
                <w:sz w:val="18"/>
                <w:szCs w:val="18"/>
              </w:rPr>
              <w:t>13</w:t>
            </w:r>
            <w:r w:rsidR="00EA692D" w:rsidRPr="00355E89">
              <w:rPr>
                <w:rFonts w:ascii="Arial" w:hAnsi="Arial" w:cs="Arial"/>
                <w:color w:val="000000"/>
                <w:position w:val="-2"/>
                <w:sz w:val="18"/>
                <w:szCs w:val="18"/>
              </w:rPr>
              <w:t xml:space="preserve">. točko navodil te </w:t>
            </w:r>
            <w:r w:rsidR="00524F1D" w:rsidRPr="00355E89">
              <w:rPr>
                <w:rFonts w:ascii="Arial" w:hAnsi="Arial" w:cs="Arial"/>
                <w:color w:val="000000"/>
                <w:sz w:val="18"/>
                <w:szCs w:val="18"/>
              </w:rPr>
              <w:t xml:space="preserve">razpisne </w:t>
            </w:r>
            <w:r w:rsidR="003F41CE" w:rsidRPr="00355E89">
              <w:rPr>
                <w:rFonts w:ascii="Arial" w:hAnsi="Arial" w:cs="Arial"/>
                <w:color w:val="000000"/>
                <w:sz w:val="18"/>
                <w:szCs w:val="18"/>
              </w:rPr>
              <w:t>dokumentacije</w:t>
            </w:r>
            <w:r w:rsidR="00EA692D" w:rsidRPr="00355E89">
              <w:rPr>
                <w:rFonts w:ascii="Arial" w:hAnsi="Arial" w:cs="Arial"/>
                <w:color w:val="000000"/>
                <w:position w:val="-2"/>
                <w:sz w:val="18"/>
                <w:szCs w:val="18"/>
              </w:rPr>
              <w:t>.</w:t>
            </w:r>
          </w:p>
        </w:tc>
      </w:tr>
      <w:tr w:rsidR="005A51CE" w:rsidRPr="00355E89" w14:paraId="450C6E59"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936FE"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F544D" w14:textId="77777777" w:rsidR="00F92B91" w:rsidRPr="00355E89" w:rsidRDefault="0009498C" w:rsidP="001A7FC9">
            <w:pPr>
              <w:spacing w:before="135" w:after="135" w:line="276" w:lineRule="auto"/>
              <w:jc w:val="both"/>
              <w:textAlignment w:val="center"/>
              <w:rPr>
                <w:rFonts w:ascii="Arial" w:hAnsi="Arial" w:cs="Arial"/>
                <w:color w:val="000000"/>
                <w:position w:val="-2"/>
                <w:sz w:val="18"/>
                <w:szCs w:val="18"/>
              </w:rPr>
            </w:pPr>
            <w:r w:rsidRPr="00355E89">
              <w:rPr>
                <w:rFonts w:ascii="Arial" w:hAnsi="Arial" w:cs="Arial"/>
                <w:color w:val="000000"/>
                <w:position w:val="-2"/>
                <w:sz w:val="18"/>
                <w:szCs w:val="18"/>
              </w:rPr>
              <w:t>MORAJO izpolnjevati pogoj</w:t>
            </w:r>
            <w:r w:rsidR="00F92B91" w:rsidRPr="00355E89">
              <w:rPr>
                <w:rFonts w:ascii="Arial" w:hAnsi="Arial" w:cs="Arial"/>
                <w:color w:val="000000"/>
                <w:position w:val="-2"/>
                <w:sz w:val="18"/>
                <w:szCs w:val="18"/>
              </w:rPr>
              <w:t xml:space="preserve">, enako kot ponudnik: </w:t>
            </w:r>
          </w:p>
          <w:p w14:paraId="6B31DBA2" w14:textId="77777777" w:rsidR="00231C9D" w:rsidRPr="00355E89" w:rsidRDefault="00231C9D" w:rsidP="00DB5672">
            <w:pPr>
              <w:pStyle w:val="Odstavekseznama"/>
              <w:numPr>
                <w:ilvl w:val="0"/>
                <w:numId w:val="171"/>
              </w:numPr>
              <w:rPr>
                <w:rFonts w:ascii="Arial" w:hAnsi="Arial" w:cs="Arial"/>
                <w:color w:val="000000"/>
                <w:position w:val="-2"/>
                <w:sz w:val="18"/>
                <w:szCs w:val="18"/>
              </w:rPr>
            </w:pPr>
            <w:r w:rsidRPr="00355E89">
              <w:rPr>
                <w:rFonts w:ascii="Arial" w:hAnsi="Arial" w:cs="Arial"/>
                <w:color w:val="000000"/>
                <w:position w:val="-2"/>
                <w:sz w:val="18"/>
                <w:szCs w:val="18"/>
              </w:rPr>
              <w:t>Izpol</w:t>
            </w:r>
            <w:r w:rsidR="00276D01" w:rsidRPr="00355E89">
              <w:rPr>
                <w:rFonts w:ascii="Arial" w:hAnsi="Arial" w:cs="Arial"/>
                <w:color w:val="000000"/>
                <w:position w:val="-2"/>
                <w:sz w:val="18"/>
                <w:szCs w:val="18"/>
              </w:rPr>
              <w:t>njen in podpisan obrazec KROVNA IZJAVA</w:t>
            </w:r>
            <w:r w:rsidR="00CF1A92" w:rsidRPr="00355E89">
              <w:rPr>
                <w:rFonts w:ascii="Arial" w:hAnsi="Arial" w:cs="Arial"/>
                <w:color w:val="000000"/>
                <w:position w:val="-2"/>
                <w:sz w:val="18"/>
                <w:szCs w:val="18"/>
              </w:rPr>
              <w:t xml:space="preserve"> in ESPD</w:t>
            </w:r>
            <w:r w:rsidR="00276D01" w:rsidRPr="00355E89">
              <w:rPr>
                <w:rFonts w:ascii="Arial" w:hAnsi="Arial" w:cs="Arial"/>
                <w:color w:val="000000"/>
                <w:position w:val="-2"/>
                <w:sz w:val="18"/>
                <w:szCs w:val="18"/>
              </w:rPr>
              <w:t>.</w:t>
            </w:r>
          </w:p>
          <w:p w14:paraId="72C3CD3F"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Naročnik lahko v fazi ocenjevanja ponudb, ponudnika pozove k predložitvi overjenih izjav:</w:t>
            </w:r>
          </w:p>
          <w:p w14:paraId="5CA5E7FD"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63C1C9B9"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xml:space="preserve">- Izjava o nekaznovanosti – pravna oseba </w:t>
            </w:r>
          </w:p>
          <w:p w14:paraId="1C649EDE"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Izjava  o nekaznovanosti – fizična oseba.</w:t>
            </w:r>
          </w:p>
          <w:p w14:paraId="5B2F6A43" w14:textId="77777777" w:rsidR="00C35AD8" w:rsidRPr="00355E89" w:rsidRDefault="00C35AD8" w:rsidP="00CF1A92">
            <w:pPr>
              <w:spacing w:before="135" w:after="135"/>
              <w:jc w:val="both"/>
              <w:textAlignment w:val="center"/>
              <w:rPr>
                <w:rFonts w:ascii="Arial" w:hAnsi="Arial" w:cs="Arial"/>
                <w:color w:val="000000"/>
                <w:position w:val="-2"/>
                <w:sz w:val="18"/>
                <w:szCs w:val="18"/>
              </w:rPr>
            </w:pPr>
          </w:p>
        </w:tc>
      </w:tr>
      <w:tr w:rsidR="005A51CE" w:rsidRPr="002F6FF9" w14:paraId="38849ABE" w14:textId="77777777"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2164A" w14:textId="77777777" w:rsidR="005A51CE" w:rsidRPr="00355E89" w:rsidRDefault="0009498C" w:rsidP="001A7FC9">
            <w:pPr>
              <w:spacing w:line="276" w:lineRule="auto"/>
              <w:jc w:val="center"/>
              <w:rPr>
                <w:rFonts w:ascii="Arial" w:hAnsi="Arial" w:cs="Arial"/>
              </w:rPr>
            </w:pPr>
            <w:r w:rsidRPr="00355E8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DD313" w14:textId="77777777" w:rsidR="00CF1A92" w:rsidRPr="00355E89" w:rsidRDefault="00CF1A92" w:rsidP="00CF1A92">
            <w:pPr>
              <w:spacing w:before="135" w:after="135" w:line="276" w:lineRule="auto"/>
              <w:jc w:val="both"/>
              <w:textAlignment w:val="center"/>
              <w:rPr>
                <w:rFonts w:ascii="Arial" w:hAnsi="Arial" w:cs="Arial"/>
                <w:color w:val="000000"/>
                <w:position w:val="-2"/>
                <w:sz w:val="18"/>
                <w:szCs w:val="18"/>
              </w:rPr>
            </w:pPr>
            <w:r w:rsidRPr="00355E89">
              <w:rPr>
                <w:rFonts w:ascii="Arial" w:hAnsi="Arial" w:cs="Arial"/>
                <w:color w:val="000000"/>
                <w:position w:val="-2"/>
                <w:sz w:val="18"/>
                <w:szCs w:val="18"/>
              </w:rPr>
              <w:t xml:space="preserve">MORAJO izpolnjevati pogoj, enako kot ponudnik: </w:t>
            </w:r>
          </w:p>
          <w:p w14:paraId="26A7509A" w14:textId="77777777" w:rsidR="00CF1A92" w:rsidRPr="00355E89" w:rsidRDefault="00CF1A92" w:rsidP="00CF1A92">
            <w:pPr>
              <w:pStyle w:val="Odstavekseznama"/>
              <w:numPr>
                <w:ilvl w:val="0"/>
                <w:numId w:val="171"/>
              </w:numPr>
              <w:rPr>
                <w:rFonts w:ascii="Arial" w:hAnsi="Arial" w:cs="Arial"/>
                <w:color w:val="000000"/>
                <w:position w:val="-2"/>
                <w:sz w:val="18"/>
                <w:szCs w:val="18"/>
              </w:rPr>
            </w:pPr>
            <w:r w:rsidRPr="00355E89">
              <w:rPr>
                <w:rFonts w:ascii="Arial" w:hAnsi="Arial" w:cs="Arial"/>
                <w:color w:val="000000"/>
                <w:position w:val="-2"/>
                <w:sz w:val="18"/>
                <w:szCs w:val="18"/>
              </w:rPr>
              <w:t>Izpolnjen in podpisan obrazec KROVNA IZJAVA in ESPD.</w:t>
            </w:r>
          </w:p>
          <w:p w14:paraId="7BCBEF78"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Naročnik lahko v fazi ocenjevanja ponudb, ponudnika pozove k predložitvi overjenih izjav:</w:t>
            </w:r>
          </w:p>
          <w:p w14:paraId="59AED264"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22CA33A7"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xml:space="preserve">- Izjava o nekaznovanosti – pravna oseba </w:t>
            </w:r>
          </w:p>
          <w:p w14:paraId="422C41AB" w14:textId="77777777" w:rsidR="00231C9D" w:rsidRPr="00355E89" w:rsidRDefault="00CF1A92" w:rsidP="00CF1A92">
            <w:pPr>
              <w:spacing w:before="225" w:after="225" w:line="276" w:lineRule="auto"/>
              <w:contextualSpacing/>
              <w:jc w:val="both"/>
              <w:rPr>
                <w:rFonts w:ascii="Arial" w:hAnsi="Arial" w:cs="Arial"/>
                <w:iCs/>
                <w:position w:val="-2"/>
                <w:sz w:val="18"/>
                <w:szCs w:val="18"/>
              </w:rPr>
            </w:pPr>
            <w:r w:rsidRPr="00355E89">
              <w:rPr>
                <w:rFonts w:ascii="Arial" w:hAnsi="Arial" w:cs="Arial"/>
                <w:iCs/>
                <w:position w:val="-2"/>
                <w:sz w:val="18"/>
                <w:szCs w:val="18"/>
              </w:rPr>
              <w:t>- Izjava  o nekaznovanosti – fizična oseba.</w:t>
            </w:r>
          </w:p>
          <w:p w14:paraId="36E01935" w14:textId="77777777" w:rsidR="00CF1A92" w:rsidRPr="00355E89" w:rsidRDefault="00CF1A92" w:rsidP="00CF1A92">
            <w:pPr>
              <w:spacing w:before="225" w:after="225" w:line="276" w:lineRule="auto"/>
              <w:contextualSpacing/>
              <w:jc w:val="both"/>
              <w:rPr>
                <w:rFonts w:ascii="Arial" w:hAnsi="Arial" w:cs="Arial"/>
                <w:iCs/>
                <w:position w:val="-2"/>
                <w:sz w:val="18"/>
                <w:szCs w:val="18"/>
              </w:rPr>
            </w:pPr>
          </w:p>
          <w:p w14:paraId="4E33E929" w14:textId="77777777" w:rsidR="005A51CE" w:rsidRPr="002F6FF9" w:rsidRDefault="006A1FDA" w:rsidP="001A7FC9">
            <w:pPr>
              <w:spacing w:before="135" w:after="135" w:line="276" w:lineRule="auto"/>
              <w:jc w:val="both"/>
              <w:textAlignment w:val="center"/>
              <w:rPr>
                <w:rFonts w:ascii="Arial" w:hAnsi="Arial" w:cs="Arial"/>
              </w:rPr>
            </w:pPr>
            <w:r w:rsidRPr="00355E89">
              <w:rPr>
                <w:rFonts w:ascii="Arial" w:hAnsi="Arial" w:cs="Arial"/>
                <w:color w:val="000000"/>
                <w:position w:val="-2"/>
                <w:sz w:val="18"/>
                <w:szCs w:val="18"/>
              </w:rPr>
              <w:t>Naročnik bo zavrnil vsakega podizvajalca, če zanj obstajajo razlogi za izključitev prvega odstavka 75. člena</w:t>
            </w:r>
            <w:r w:rsidR="0085079A" w:rsidRPr="00355E89">
              <w:rPr>
                <w:rFonts w:ascii="Arial" w:hAnsi="Arial" w:cs="Arial"/>
                <w:color w:val="000000"/>
                <w:position w:val="-2"/>
                <w:sz w:val="18"/>
                <w:szCs w:val="18"/>
              </w:rPr>
              <w:t xml:space="preserve"> </w:t>
            </w:r>
            <w:r w:rsidR="00DB089E" w:rsidRPr="00355E89">
              <w:rPr>
                <w:rFonts w:ascii="Arial" w:hAnsi="Arial" w:cs="Arial"/>
                <w:color w:val="000000"/>
                <w:position w:val="-2"/>
                <w:sz w:val="18"/>
                <w:szCs w:val="18"/>
              </w:rPr>
              <w:t>ZJN-3.</w:t>
            </w:r>
          </w:p>
        </w:tc>
      </w:tr>
    </w:tbl>
    <w:p w14:paraId="5231447D" w14:textId="77777777" w:rsidR="005A51CE" w:rsidRPr="002F6FF9" w:rsidRDefault="005A51CE" w:rsidP="00AC54BA">
      <w:pPr>
        <w:spacing w:after="0"/>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7C99AAE6"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71D449B" w14:textId="77777777" w:rsidR="005A51CE" w:rsidRPr="002F6FF9" w:rsidRDefault="0009498C" w:rsidP="001A7FC9">
            <w:pPr>
              <w:pStyle w:val="Naslov3"/>
              <w:spacing w:line="276" w:lineRule="auto"/>
              <w:jc w:val="center"/>
              <w:outlineLvl w:val="2"/>
              <w:rPr>
                <w:rFonts w:ascii="Arial" w:hAnsi="Arial" w:cs="Arial"/>
              </w:rPr>
            </w:pPr>
            <w:bookmarkStart w:id="7" w:name="_Toc528224859"/>
            <w:r w:rsidRPr="002F6FF9">
              <w:rPr>
                <w:rFonts w:ascii="Arial" w:hAnsi="Arial" w:cs="Arial"/>
                <w:color w:val="auto"/>
                <w:sz w:val="18"/>
              </w:rPr>
              <w:t xml:space="preserve">POGOJ </w:t>
            </w:r>
            <w:r w:rsidR="009A6023" w:rsidRPr="002F6FF9">
              <w:rPr>
                <w:rFonts w:ascii="Arial" w:hAnsi="Arial" w:cs="Arial"/>
                <w:color w:val="auto"/>
                <w:sz w:val="18"/>
              </w:rPr>
              <w:t>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B5F1" w14:textId="77777777" w:rsidR="005A51CE" w:rsidRPr="002F6FF9" w:rsidRDefault="00610E1F"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w:t>
            </w:r>
            <w:r w:rsidR="006F3205" w:rsidRPr="002F6FF9">
              <w:rPr>
                <w:rFonts w:ascii="Arial" w:hAnsi="Arial" w:cs="Arial"/>
                <w:color w:val="000000"/>
                <w:position w:val="-2"/>
                <w:sz w:val="18"/>
                <w:szCs w:val="18"/>
              </w:rPr>
              <w:t>na dan, ko poteče</w:t>
            </w:r>
            <w:r w:rsidR="008D05D9" w:rsidRPr="002F6FF9">
              <w:rPr>
                <w:rFonts w:ascii="Arial" w:hAnsi="Arial" w:cs="Arial"/>
                <w:color w:val="000000"/>
                <w:position w:val="-2"/>
                <w:sz w:val="18"/>
                <w:szCs w:val="18"/>
              </w:rPr>
              <w:t xml:space="preserve"> rok za </w:t>
            </w:r>
            <w:r w:rsidR="00D7485E">
              <w:rPr>
                <w:rFonts w:ascii="Arial" w:hAnsi="Arial" w:cs="Arial"/>
                <w:color w:val="000000"/>
                <w:position w:val="-2"/>
                <w:sz w:val="18"/>
                <w:szCs w:val="18"/>
              </w:rPr>
              <w:t>predložitev</w:t>
            </w:r>
            <w:r w:rsidR="008D05D9" w:rsidRPr="002F6FF9">
              <w:rPr>
                <w:rFonts w:ascii="Arial" w:hAnsi="Arial" w:cs="Arial"/>
                <w:color w:val="000000"/>
                <w:position w:val="-2"/>
                <w:sz w:val="18"/>
                <w:szCs w:val="18"/>
              </w:rPr>
              <w:t xml:space="preserve"> ponudb </w:t>
            </w:r>
            <w:r w:rsidR="00C36988" w:rsidRPr="002F6FF9">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2F6FF9" w14:paraId="360550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E3D48"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1B339" w14:textId="77777777" w:rsidR="00473525" w:rsidRPr="002F6FF9" w:rsidRDefault="00231C9D" w:rsidP="001A7FC9">
            <w:pPr>
              <w:spacing w:before="135" w:after="135" w:line="276" w:lineRule="auto"/>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Pr="00231C9D">
              <w:rPr>
                <w:rFonts w:ascii="Arial" w:hAnsi="Arial" w:cs="Arial"/>
                <w:color w:val="000000"/>
                <w:position w:val="-2"/>
                <w:sz w:val="18"/>
                <w:szCs w:val="18"/>
              </w:rPr>
              <w:t xml:space="preserve"> za vse gospodarske subjekte v ponudbi.</w:t>
            </w:r>
          </w:p>
        </w:tc>
      </w:tr>
      <w:tr w:rsidR="005A51CE" w:rsidRPr="002F6FF9" w14:paraId="3B45DC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979B4"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EAED4" w14:textId="77777777" w:rsidR="005A51CE" w:rsidRPr="002F6FF9" w:rsidRDefault="0009498C"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w:t>
            </w:r>
            <w:r w:rsidR="00F92B91" w:rsidRPr="002F6FF9">
              <w:rPr>
                <w:rFonts w:ascii="Arial" w:hAnsi="Arial" w:cs="Arial"/>
              </w:rPr>
              <w:t xml:space="preserve">: </w:t>
            </w:r>
            <w:r w:rsidR="00F92B91"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276D01">
              <w:rPr>
                <w:rFonts w:ascii="Arial" w:hAnsi="Arial" w:cs="Arial"/>
                <w:color w:val="000000"/>
                <w:position w:val="-2"/>
                <w:sz w:val="18"/>
                <w:szCs w:val="18"/>
              </w:rPr>
              <w:t>KROVNA IZJAVA.</w:t>
            </w:r>
          </w:p>
        </w:tc>
      </w:tr>
      <w:tr w:rsidR="005A51CE" w:rsidRPr="002F6FF9" w14:paraId="7D0275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A1958"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E7E4" w14:textId="77777777" w:rsidR="00EA2779" w:rsidRDefault="00F92B91"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276D01">
              <w:rPr>
                <w:rFonts w:ascii="Arial" w:hAnsi="Arial" w:cs="Arial"/>
                <w:color w:val="000000"/>
                <w:position w:val="-2"/>
                <w:sz w:val="18"/>
                <w:szCs w:val="18"/>
              </w:rPr>
              <w:t>KROVNA IZJAVA.</w:t>
            </w:r>
          </w:p>
          <w:p w14:paraId="13CEBBAC" w14:textId="77777777" w:rsidR="005A51CE" w:rsidRPr="002F6FF9" w:rsidRDefault="00A332AA"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Naročnik bo zavrnil vsakega podizvajalca, če zanj obstajajo razlogi za izključitev četrtega odstavka 75. člena </w:t>
            </w:r>
            <w:r w:rsidR="00DB089E" w:rsidRPr="002F6FF9">
              <w:rPr>
                <w:rFonts w:ascii="Arial" w:hAnsi="Arial" w:cs="Arial"/>
                <w:color w:val="000000"/>
                <w:position w:val="-2"/>
                <w:sz w:val="18"/>
                <w:szCs w:val="18"/>
              </w:rPr>
              <w:t>ZJN-3.</w:t>
            </w:r>
          </w:p>
        </w:tc>
      </w:tr>
    </w:tbl>
    <w:p w14:paraId="62640556" w14:textId="77777777" w:rsidR="005A51CE" w:rsidRPr="002F6FF9" w:rsidRDefault="005A51CE" w:rsidP="00AC54BA">
      <w:pPr>
        <w:spacing w:after="0"/>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3FD35D77"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22DA084" w14:textId="77777777" w:rsidR="005A51CE" w:rsidRPr="002F6FF9" w:rsidRDefault="0009498C" w:rsidP="001A7FC9">
            <w:pPr>
              <w:pStyle w:val="Naslov3"/>
              <w:spacing w:line="276" w:lineRule="auto"/>
              <w:jc w:val="center"/>
              <w:outlineLvl w:val="2"/>
              <w:rPr>
                <w:rFonts w:ascii="Arial" w:hAnsi="Arial" w:cs="Arial"/>
              </w:rPr>
            </w:pPr>
            <w:bookmarkStart w:id="8" w:name="_Toc528224860"/>
            <w:r w:rsidRPr="002F6FF9">
              <w:rPr>
                <w:rFonts w:ascii="Arial" w:hAnsi="Arial" w:cs="Arial"/>
                <w:color w:val="auto"/>
                <w:sz w:val="18"/>
              </w:rPr>
              <w:t xml:space="preserve">POGOJ </w:t>
            </w:r>
            <w:r w:rsidR="009A6023" w:rsidRPr="002F6FF9">
              <w:rPr>
                <w:rFonts w:ascii="Arial" w:hAnsi="Arial" w:cs="Arial"/>
                <w:color w:val="auto"/>
                <w:sz w:val="18"/>
              </w:rPr>
              <w:t>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3AD7D" w14:textId="77777777" w:rsidR="00610E1F" w:rsidRPr="002F6FF9" w:rsidRDefault="008D05D9"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ospodarski</w:t>
            </w:r>
            <w:r w:rsidRPr="002F6FF9">
              <w:rPr>
                <w:rFonts w:ascii="Arial" w:hAnsi="Arial" w:cs="Arial"/>
                <w:color w:val="000000"/>
                <w:position w:val="-2"/>
                <w:sz w:val="18"/>
                <w:szCs w:val="18"/>
              </w:rPr>
              <w:t xml:space="preserve"> subjekt mora </w:t>
            </w:r>
            <w:r w:rsidR="00B934AD" w:rsidRPr="002F6FF9">
              <w:rPr>
                <w:rFonts w:ascii="Arial" w:hAnsi="Arial" w:cs="Arial"/>
                <w:color w:val="000000"/>
                <w:position w:val="-2"/>
                <w:sz w:val="18"/>
                <w:szCs w:val="18"/>
              </w:rPr>
              <w:t xml:space="preserve">na dan oddaje ponudbe </w:t>
            </w:r>
            <w:r w:rsidRPr="002F6FF9">
              <w:rPr>
                <w:rFonts w:ascii="Arial" w:hAnsi="Arial" w:cs="Arial"/>
                <w:color w:val="000000"/>
                <w:position w:val="-2"/>
                <w:sz w:val="18"/>
                <w:szCs w:val="18"/>
              </w:rPr>
              <w:t>izpolnjevati obvezne dajat</w:t>
            </w:r>
            <w:r w:rsidR="003B2CEB" w:rsidRPr="002F6FF9">
              <w:rPr>
                <w:rFonts w:ascii="Arial" w:hAnsi="Arial" w:cs="Arial"/>
                <w:color w:val="000000"/>
                <w:position w:val="-2"/>
                <w:sz w:val="18"/>
                <w:szCs w:val="18"/>
              </w:rPr>
              <w:t>v</w:t>
            </w:r>
            <w:r w:rsidRPr="002F6FF9">
              <w:rPr>
                <w:rFonts w:ascii="Arial" w:hAnsi="Arial" w:cs="Arial"/>
                <w:color w:val="000000"/>
                <w:position w:val="-2"/>
                <w:sz w:val="18"/>
                <w:szCs w:val="18"/>
              </w:rPr>
              <w:t>e</w:t>
            </w:r>
            <w:r w:rsidR="003B2CEB" w:rsidRPr="002F6FF9">
              <w:rPr>
                <w:rFonts w:ascii="Arial" w:hAnsi="Arial" w:cs="Arial"/>
                <w:color w:val="000000"/>
                <w:position w:val="-2"/>
                <w:sz w:val="18"/>
                <w:szCs w:val="18"/>
              </w:rPr>
              <w:t xml:space="preserve"> in d</w:t>
            </w:r>
            <w:r w:rsidRPr="002F6FF9">
              <w:rPr>
                <w:rFonts w:ascii="Arial" w:hAnsi="Arial" w:cs="Arial"/>
                <w:color w:val="000000"/>
                <w:position w:val="-2"/>
                <w:sz w:val="18"/>
                <w:szCs w:val="18"/>
              </w:rPr>
              <w:t>ruge denarne nedavčne</w:t>
            </w:r>
            <w:r w:rsidR="003B2CEB" w:rsidRPr="002F6FF9">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2F6FF9">
              <w:rPr>
                <w:rFonts w:ascii="Arial" w:hAnsi="Arial" w:cs="Arial"/>
                <w:color w:val="000000"/>
                <w:position w:val="-2"/>
                <w:sz w:val="18"/>
                <w:szCs w:val="18"/>
              </w:rPr>
              <w:t>oziroma vrednost</w:t>
            </w:r>
            <w:r w:rsidR="003B2CEB" w:rsidRPr="002F6FF9">
              <w:rPr>
                <w:rFonts w:ascii="Arial" w:hAnsi="Arial" w:cs="Arial"/>
                <w:color w:val="000000"/>
                <w:position w:val="-2"/>
                <w:sz w:val="18"/>
                <w:szCs w:val="18"/>
              </w:rPr>
              <w:t xml:space="preserve"> neplačanih zapadlih obveznosti</w:t>
            </w:r>
            <w:r w:rsidR="00B934AD" w:rsidRPr="002F6FF9">
              <w:rPr>
                <w:rFonts w:ascii="Arial" w:hAnsi="Arial" w:cs="Arial"/>
                <w:color w:val="000000"/>
                <w:position w:val="-2"/>
                <w:sz w:val="18"/>
                <w:szCs w:val="18"/>
              </w:rPr>
              <w:t xml:space="preserve"> na dan oddaje ponudbe ne</w:t>
            </w:r>
            <w:r w:rsidR="003B2CEB" w:rsidRPr="002F6FF9">
              <w:rPr>
                <w:rFonts w:ascii="Arial" w:hAnsi="Arial" w:cs="Arial"/>
                <w:color w:val="000000"/>
                <w:position w:val="-2"/>
                <w:sz w:val="18"/>
                <w:szCs w:val="18"/>
              </w:rPr>
              <w:t xml:space="preserve"> </w:t>
            </w:r>
            <w:r w:rsidR="00B934AD" w:rsidRPr="002F6FF9">
              <w:rPr>
                <w:rFonts w:ascii="Arial" w:hAnsi="Arial" w:cs="Arial"/>
                <w:color w:val="000000"/>
                <w:position w:val="-2"/>
                <w:sz w:val="18"/>
                <w:szCs w:val="18"/>
              </w:rPr>
              <w:t xml:space="preserve">sme </w:t>
            </w:r>
            <w:r w:rsidR="003B2CEB" w:rsidRPr="002F6FF9">
              <w:rPr>
                <w:rFonts w:ascii="Arial" w:hAnsi="Arial" w:cs="Arial"/>
                <w:color w:val="000000"/>
                <w:position w:val="-2"/>
                <w:sz w:val="18"/>
                <w:szCs w:val="18"/>
              </w:rPr>
              <w:t>znaša</w:t>
            </w:r>
            <w:r w:rsidR="00B934AD" w:rsidRPr="002F6FF9">
              <w:rPr>
                <w:rFonts w:ascii="Arial" w:hAnsi="Arial" w:cs="Arial"/>
                <w:color w:val="000000"/>
                <w:position w:val="-2"/>
                <w:sz w:val="18"/>
                <w:szCs w:val="18"/>
              </w:rPr>
              <w:t>ti</w:t>
            </w:r>
            <w:r w:rsidR="003B2CEB" w:rsidRPr="002F6FF9">
              <w:rPr>
                <w:rFonts w:ascii="Arial" w:hAnsi="Arial" w:cs="Arial"/>
                <w:color w:val="000000"/>
                <w:position w:val="-2"/>
                <w:sz w:val="18"/>
                <w:szCs w:val="18"/>
              </w:rPr>
              <w:t xml:space="preserve"> 50 eurov ali več. </w:t>
            </w:r>
            <w:r w:rsidR="00B934AD"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 xml:space="preserve">ospodarski subjekt </w:t>
            </w:r>
            <w:r w:rsidR="00B934AD" w:rsidRPr="002F6FF9">
              <w:rPr>
                <w:rFonts w:ascii="Arial" w:hAnsi="Arial" w:cs="Arial"/>
                <w:color w:val="000000"/>
                <w:position w:val="-2"/>
                <w:sz w:val="18"/>
                <w:szCs w:val="18"/>
              </w:rPr>
              <w:t>mora imeti</w:t>
            </w:r>
            <w:r w:rsidR="003B2CEB" w:rsidRPr="002F6FF9">
              <w:rPr>
                <w:rFonts w:ascii="Arial" w:hAnsi="Arial" w:cs="Arial"/>
                <w:color w:val="000000"/>
                <w:position w:val="-2"/>
                <w:sz w:val="18"/>
                <w:szCs w:val="18"/>
              </w:rPr>
              <w:t xml:space="preserve"> na dan oddaje ponudbe </w:t>
            </w:r>
            <w:r w:rsidR="00B934AD" w:rsidRPr="002F6FF9">
              <w:rPr>
                <w:rFonts w:ascii="Arial" w:hAnsi="Arial" w:cs="Arial"/>
                <w:color w:val="000000"/>
                <w:position w:val="-2"/>
                <w:sz w:val="18"/>
                <w:szCs w:val="18"/>
              </w:rPr>
              <w:t>predložene vse obračune</w:t>
            </w:r>
            <w:r w:rsidR="003B2CEB" w:rsidRPr="002F6FF9">
              <w:rPr>
                <w:rFonts w:ascii="Arial" w:hAnsi="Arial" w:cs="Arial"/>
                <w:color w:val="000000"/>
                <w:position w:val="-2"/>
                <w:sz w:val="18"/>
                <w:szCs w:val="18"/>
              </w:rPr>
              <w:t xml:space="preserve"> davčnih odtegljajev za dohodke iz delovnega razmerja za obdobje zadnjih petih let do d</w:t>
            </w:r>
            <w:r w:rsidR="00B934AD" w:rsidRPr="002F6FF9">
              <w:rPr>
                <w:rFonts w:ascii="Arial" w:hAnsi="Arial" w:cs="Arial"/>
                <w:color w:val="000000"/>
                <w:position w:val="-2"/>
                <w:sz w:val="18"/>
                <w:szCs w:val="18"/>
              </w:rPr>
              <w:t>ne oddaje ponudbe</w:t>
            </w:r>
            <w:r w:rsidR="003B2CEB" w:rsidRPr="002F6FF9">
              <w:rPr>
                <w:rFonts w:ascii="Arial" w:hAnsi="Arial" w:cs="Arial"/>
                <w:color w:val="000000"/>
                <w:position w:val="-2"/>
                <w:sz w:val="18"/>
                <w:szCs w:val="18"/>
              </w:rPr>
              <w:t>.</w:t>
            </w:r>
          </w:p>
        </w:tc>
      </w:tr>
      <w:tr w:rsidR="005A51CE" w:rsidRPr="002F6FF9" w14:paraId="3F6A35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57BE4"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EB59E" w14:textId="77777777" w:rsidR="00AF1F2F" w:rsidRPr="002F6FF9" w:rsidRDefault="00B85C2D"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 xml:space="preserve">KROVNA IZJAVA </w:t>
            </w:r>
            <w:r>
              <w:rPr>
                <w:rFonts w:ascii="Arial" w:hAnsi="Arial" w:cs="Arial"/>
                <w:color w:val="000000"/>
                <w:position w:val="-2"/>
                <w:sz w:val="18"/>
                <w:szCs w:val="18"/>
              </w:rPr>
              <w:t xml:space="preserve"> </w:t>
            </w:r>
            <w:r w:rsidR="001B15F8" w:rsidRPr="002F6FF9">
              <w:rPr>
                <w:rFonts w:ascii="Arial" w:hAnsi="Arial" w:cs="Arial"/>
                <w:color w:val="000000"/>
                <w:position w:val="-2"/>
                <w:sz w:val="18"/>
                <w:szCs w:val="18"/>
              </w:rPr>
              <w:t>za vse gospodars</w:t>
            </w:r>
            <w:r w:rsidR="000C1263" w:rsidRPr="002F6FF9">
              <w:rPr>
                <w:rFonts w:ascii="Arial" w:hAnsi="Arial" w:cs="Arial"/>
                <w:color w:val="000000"/>
                <w:position w:val="-2"/>
                <w:sz w:val="18"/>
                <w:szCs w:val="18"/>
              </w:rPr>
              <w:t>ke subjekte v ponudbi.</w:t>
            </w:r>
          </w:p>
        </w:tc>
      </w:tr>
      <w:tr w:rsidR="00AF1F2F" w:rsidRPr="002F6FF9" w14:paraId="4624A9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09E4A" w14:textId="77777777" w:rsidR="00AF1F2F" w:rsidRPr="00355E89" w:rsidRDefault="00AF1F2F" w:rsidP="001A7FC9">
            <w:pPr>
              <w:spacing w:line="276" w:lineRule="auto"/>
              <w:jc w:val="center"/>
              <w:rPr>
                <w:rFonts w:ascii="Arial" w:hAnsi="Arial" w:cs="Arial"/>
                <w:color w:val="000000"/>
                <w:position w:val="-2"/>
                <w:sz w:val="18"/>
                <w:szCs w:val="18"/>
              </w:rPr>
            </w:pPr>
            <w:r w:rsidRPr="00355E8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57B37" w14:textId="77777777" w:rsidR="00AF1F2F" w:rsidRPr="002F6FF9" w:rsidRDefault="00AF1F2F" w:rsidP="001A7FC9">
            <w:pPr>
              <w:spacing w:before="135" w:after="135" w:line="276" w:lineRule="auto"/>
              <w:jc w:val="both"/>
              <w:textAlignment w:val="center"/>
              <w:rPr>
                <w:rFonts w:ascii="Arial" w:hAnsi="Arial" w:cs="Arial"/>
                <w:color w:val="000000"/>
                <w:position w:val="-2"/>
                <w:sz w:val="18"/>
                <w:szCs w:val="18"/>
              </w:rPr>
            </w:pPr>
            <w:r w:rsidRPr="00355E89">
              <w:rPr>
                <w:rFonts w:ascii="Arial" w:hAnsi="Arial" w:cs="Arial"/>
                <w:color w:val="000000"/>
                <w:position w:val="-2"/>
                <w:sz w:val="18"/>
                <w:szCs w:val="18"/>
              </w:rPr>
              <w:t>Ponudniki, ki nimajo sedeža v Republik</w:t>
            </w:r>
            <w:r w:rsidR="009F0D9F" w:rsidRPr="00355E89">
              <w:rPr>
                <w:rFonts w:ascii="Arial" w:hAnsi="Arial" w:cs="Arial"/>
                <w:color w:val="000000"/>
                <w:position w:val="-2"/>
                <w:sz w:val="18"/>
                <w:szCs w:val="18"/>
              </w:rPr>
              <w:t xml:space="preserve">i Sloveniji ravnajo skladno s </w:t>
            </w:r>
            <w:r w:rsidR="00A8322D" w:rsidRPr="00355E89">
              <w:rPr>
                <w:rFonts w:ascii="Arial" w:hAnsi="Arial" w:cs="Arial"/>
                <w:color w:val="000000"/>
                <w:position w:val="-2"/>
                <w:sz w:val="18"/>
                <w:szCs w:val="18"/>
              </w:rPr>
              <w:t>13.</w:t>
            </w:r>
            <w:r w:rsidRPr="00355E89">
              <w:rPr>
                <w:rFonts w:ascii="Arial" w:hAnsi="Arial" w:cs="Arial"/>
                <w:color w:val="000000"/>
                <w:position w:val="-2"/>
                <w:sz w:val="18"/>
                <w:szCs w:val="18"/>
              </w:rPr>
              <w:t xml:space="preserve"> to</w:t>
            </w:r>
            <w:r w:rsidRPr="00355E89">
              <w:rPr>
                <w:rFonts w:ascii="Arial" w:hAnsi="Arial" w:cs="Arial" w:hint="eastAsia"/>
                <w:color w:val="000000"/>
                <w:position w:val="-2"/>
                <w:sz w:val="18"/>
                <w:szCs w:val="18"/>
              </w:rPr>
              <w:t>č</w:t>
            </w:r>
            <w:r w:rsidRPr="00355E89">
              <w:rPr>
                <w:rFonts w:ascii="Arial" w:hAnsi="Arial" w:cs="Arial"/>
                <w:color w:val="000000"/>
                <w:position w:val="-2"/>
                <w:sz w:val="18"/>
                <w:szCs w:val="18"/>
              </w:rPr>
              <w:t>ko navodil te razpisne dokumentacije.</w:t>
            </w:r>
          </w:p>
        </w:tc>
      </w:tr>
      <w:tr w:rsidR="005A51CE" w:rsidRPr="002F6FF9" w14:paraId="2E3E3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A9E2"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007F6" w14:textId="77777777" w:rsidR="005A51CE" w:rsidRPr="002F6FF9" w:rsidRDefault="0009498C"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MORAJO izpolnjevati pogoj</w:t>
            </w:r>
            <w:r w:rsidR="00C36988" w:rsidRPr="002F6FF9">
              <w:rPr>
                <w:rFonts w:ascii="Arial" w:hAnsi="Arial" w:cs="Arial"/>
              </w:rPr>
              <w:t xml:space="preserve"> </w:t>
            </w:r>
            <w:r w:rsidR="00F92B91" w:rsidRPr="002F6FF9">
              <w:rPr>
                <w:rFonts w:ascii="Arial" w:hAnsi="Arial" w:cs="Arial"/>
                <w:color w:val="000000"/>
                <w:position w:val="-2"/>
                <w:sz w:val="18"/>
                <w:szCs w:val="18"/>
              </w:rPr>
              <w:t xml:space="preserve">enako kot ponudnik: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p>
        </w:tc>
      </w:tr>
      <w:tr w:rsidR="005A51CE" w:rsidRPr="002F6FF9" w14:paraId="51AC8E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461B6" w14:textId="77777777" w:rsidR="005A51CE" w:rsidRPr="002F6FF9" w:rsidRDefault="0009498C"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55B89" w14:textId="77777777" w:rsidR="004B472B" w:rsidRPr="002F6FF9" w:rsidRDefault="0009498C"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p>
          <w:p w14:paraId="74C55721" w14:textId="77777777" w:rsidR="005A51CE" w:rsidRPr="002F6FF9" w:rsidRDefault="00E156FF"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w:t>
            </w:r>
            <w:r w:rsidR="00FC188E" w:rsidRPr="002F6FF9">
              <w:rPr>
                <w:rFonts w:ascii="Arial" w:hAnsi="Arial" w:cs="Arial"/>
                <w:color w:val="000000"/>
                <w:position w:val="-2"/>
                <w:sz w:val="18"/>
                <w:szCs w:val="18"/>
              </w:rPr>
              <w:t xml:space="preserve">iz </w:t>
            </w:r>
            <w:r w:rsidRPr="002F6FF9">
              <w:rPr>
                <w:rFonts w:ascii="Arial" w:hAnsi="Arial" w:cs="Arial"/>
                <w:color w:val="000000"/>
                <w:position w:val="-2"/>
                <w:sz w:val="18"/>
                <w:szCs w:val="18"/>
              </w:rPr>
              <w:t xml:space="preserve">drugega odstavka 75. člena </w:t>
            </w:r>
            <w:r w:rsidR="002251D3" w:rsidRPr="002F6FF9">
              <w:rPr>
                <w:rFonts w:ascii="Arial" w:hAnsi="Arial" w:cs="Arial"/>
                <w:color w:val="000000"/>
                <w:position w:val="-2"/>
                <w:sz w:val="18"/>
                <w:szCs w:val="18"/>
              </w:rPr>
              <w:t xml:space="preserve">ZJN-3. </w:t>
            </w:r>
          </w:p>
        </w:tc>
      </w:tr>
    </w:tbl>
    <w:p w14:paraId="63DC80AE" w14:textId="77777777" w:rsidR="00056224" w:rsidRPr="002F6FF9" w:rsidRDefault="00056224" w:rsidP="001A7FC9">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2F6FF9" w14:paraId="7BA789A4"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D418973" w14:textId="77777777" w:rsidR="00056224" w:rsidRPr="002F6FF9" w:rsidRDefault="00056224" w:rsidP="001A7FC9">
            <w:pPr>
              <w:pStyle w:val="Naslov3"/>
              <w:spacing w:line="276" w:lineRule="auto"/>
              <w:jc w:val="center"/>
              <w:outlineLvl w:val="2"/>
              <w:rPr>
                <w:rFonts w:ascii="Arial" w:hAnsi="Arial" w:cs="Arial"/>
                <w:sz w:val="18"/>
                <w:szCs w:val="18"/>
              </w:rPr>
            </w:pPr>
            <w:bookmarkStart w:id="9" w:name="_Toc528224861"/>
            <w:r w:rsidRPr="002F6FF9">
              <w:rPr>
                <w:rFonts w:ascii="Arial" w:hAnsi="Arial" w:cs="Arial"/>
                <w:color w:val="auto"/>
                <w:sz w:val="18"/>
                <w:szCs w:val="18"/>
              </w:rPr>
              <w:t>POGOJ 4</w:t>
            </w:r>
            <w:r w:rsidR="0079633E" w:rsidRPr="002F6FF9">
              <w:rPr>
                <w:rFonts w:ascii="Arial" w:hAnsi="Arial" w:cs="Arial"/>
                <w:color w:val="auto"/>
                <w:sz w:val="18"/>
                <w:szCs w:val="18"/>
              </w:rPr>
              <w:br/>
              <w:t>Ponudniku ni</w:t>
            </w:r>
            <w:r w:rsidR="0078283C" w:rsidRPr="002F6FF9">
              <w:rPr>
                <w:rFonts w:ascii="Arial" w:hAnsi="Arial" w:cs="Arial"/>
                <w:color w:val="auto"/>
                <w:sz w:val="18"/>
                <w:szCs w:val="18"/>
              </w:rPr>
              <w:t xml:space="preserve"> bila </w:t>
            </w:r>
            <w:r w:rsidR="00AA4150" w:rsidRPr="002F6FF9">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2CC61" w14:textId="77777777" w:rsidR="003707E9" w:rsidRPr="002F6FF9" w:rsidRDefault="00C36988"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w:t>
            </w:r>
            <w:r w:rsidR="003707E9" w:rsidRPr="002F6FF9">
              <w:rPr>
                <w:rFonts w:ascii="Arial" w:hAnsi="Arial" w:cs="Arial"/>
                <w:color w:val="000000"/>
                <w:position w:val="-2"/>
                <w:sz w:val="18"/>
                <w:szCs w:val="18"/>
              </w:rPr>
              <w:t xml:space="preserve">v zadnjih treh letih pred potekom roka za </w:t>
            </w:r>
            <w:r w:rsidR="00D7485E">
              <w:rPr>
                <w:rFonts w:ascii="Arial" w:hAnsi="Arial" w:cs="Arial"/>
                <w:color w:val="000000"/>
                <w:position w:val="-2"/>
                <w:sz w:val="18"/>
                <w:szCs w:val="18"/>
              </w:rPr>
              <w:t>predložitev</w:t>
            </w:r>
            <w:r w:rsidR="003707E9" w:rsidRPr="002F6FF9">
              <w:rPr>
                <w:rFonts w:ascii="Arial" w:hAnsi="Arial" w:cs="Arial"/>
                <w:color w:val="000000"/>
                <w:position w:val="-2"/>
                <w:sz w:val="18"/>
                <w:szCs w:val="18"/>
              </w:rPr>
              <w:t xml:space="preserve"> ponudb</w:t>
            </w:r>
            <w:r w:rsidRPr="002F6FF9">
              <w:rPr>
                <w:rFonts w:ascii="Arial" w:hAnsi="Arial" w:cs="Arial"/>
                <w:color w:val="000000"/>
                <w:position w:val="-2"/>
                <w:sz w:val="18"/>
                <w:szCs w:val="18"/>
              </w:rPr>
              <w:t xml:space="preserve"> ne sme biti</w:t>
            </w:r>
            <w:r w:rsidR="003707E9" w:rsidRPr="002F6FF9">
              <w:rPr>
                <w:rFonts w:ascii="Arial" w:hAnsi="Arial" w:cs="Arial"/>
                <w:color w:val="000000"/>
                <w:position w:val="-2"/>
                <w:sz w:val="18"/>
                <w:szCs w:val="18"/>
              </w:rPr>
              <w:t xml:space="preserve"> s pravnomočno odločbo pristojnega organa Republike Slovenije ali druge države članice ali tretje države dvakrat izrečena globa zaradi pre</w:t>
            </w:r>
            <w:r w:rsidR="00276D01">
              <w:rPr>
                <w:rFonts w:ascii="Arial" w:hAnsi="Arial" w:cs="Arial"/>
                <w:color w:val="000000"/>
                <w:position w:val="-2"/>
                <w:sz w:val="18"/>
                <w:szCs w:val="18"/>
              </w:rPr>
              <w:t>krška v zvezi s plačili za delo,</w:t>
            </w:r>
            <w:r w:rsidR="00276D01" w:rsidRPr="00E4794C">
              <w:rPr>
                <w:rFonts w:ascii="Arial" w:hAnsi="Arial" w:cs="Arial"/>
                <w:color w:val="000000"/>
                <w:position w:val="-2"/>
                <w:sz w:val="18"/>
                <w:szCs w:val="18"/>
              </w:rPr>
              <w:t xml:space="preserve"> delovnim </w:t>
            </w:r>
            <w:r w:rsidR="00276D01" w:rsidRPr="00E4794C">
              <w:rPr>
                <w:rFonts w:ascii="Arial" w:hAnsi="Arial" w:cs="Arial" w:hint="eastAsia"/>
                <w:color w:val="000000"/>
                <w:position w:val="-2"/>
                <w:sz w:val="18"/>
                <w:szCs w:val="18"/>
              </w:rPr>
              <w:t>č</w:t>
            </w:r>
            <w:r w:rsidR="00276D01" w:rsidRPr="00E4794C">
              <w:rPr>
                <w:rFonts w:ascii="Arial" w:hAnsi="Arial" w:cs="Arial"/>
                <w:color w:val="000000"/>
                <w:position w:val="-2"/>
                <w:sz w:val="18"/>
                <w:szCs w:val="18"/>
              </w:rPr>
              <w:t>asom, po</w:t>
            </w:r>
            <w:r w:rsidR="00276D01" w:rsidRPr="00E4794C">
              <w:rPr>
                <w:rFonts w:ascii="Arial" w:hAnsi="Arial" w:cs="Arial" w:hint="eastAsia"/>
                <w:color w:val="000000"/>
                <w:position w:val="-2"/>
                <w:sz w:val="18"/>
                <w:szCs w:val="18"/>
              </w:rPr>
              <w:t>č</w:t>
            </w:r>
            <w:r w:rsidR="00276D01">
              <w:rPr>
                <w:rFonts w:ascii="Arial" w:hAnsi="Arial" w:cs="Arial"/>
                <w:color w:val="000000"/>
                <w:position w:val="-2"/>
                <w:sz w:val="18"/>
                <w:szCs w:val="18"/>
              </w:rPr>
              <w:t xml:space="preserve">itki, opravljanjem </w:t>
            </w:r>
            <w:r w:rsidR="00276D01" w:rsidRPr="00E4794C">
              <w:rPr>
                <w:rFonts w:ascii="Arial" w:hAnsi="Arial" w:cs="Arial"/>
                <w:color w:val="000000"/>
                <w:position w:val="-2"/>
                <w:sz w:val="18"/>
                <w:szCs w:val="18"/>
              </w:rPr>
              <w:t>dela na podlagi pogodb civilneg</w:t>
            </w:r>
            <w:r w:rsidR="00276D01">
              <w:rPr>
                <w:rFonts w:ascii="Arial" w:hAnsi="Arial" w:cs="Arial"/>
                <w:color w:val="000000"/>
                <w:position w:val="-2"/>
                <w:sz w:val="18"/>
                <w:szCs w:val="18"/>
              </w:rPr>
              <w:t xml:space="preserve">a prava kljub obstoju elementov </w:t>
            </w:r>
            <w:r w:rsidR="00276D01" w:rsidRPr="00E4794C">
              <w:rPr>
                <w:rFonts w:ascii="Arial" w:hAnsi="Arial" w:cs="Arial"/>
                <w:color w:val="000000"/>
                <w:position w:val="-2"/>
                <w:sz w:val="18"/>
                <w:szCs w:val="18"/>
              </w:rPr>
              <w:t xml:space="preserve">delovnega razmerja ali v zvezi z zaposlovanjem na </w:t>
            </w:r>
            <w:r w:rsidR="00276D01" w:rsidRPr="00E4794C">
              <w:rPr>
                <w:rFonts w:ascii="Arial" w:hAnsi="Arial" w:cs="Arial" w:hint="eastAsia"/>
                <w:color w:val="000000"/>
                <w:position w:val="-2"/>
                <w:sz w:val="18"/>
                <w:szCs w:val="18"/>
              </w:rPr>
              <w:t>č</w:t>
            </w:r>
            <w:r w:rsidR="00276D01" w:rsidRPr="00E4794C">
              <w:rPr>
                <w:rFonts w:ascii="Arial" w:hAnsi="Arial" w:cs="Arial"/>
                <w:color w:val="000000"/>
                <w:position w:val="-2"/>
                <w:sz w:val="18"/>
                <w:szCs w:val="18"/>
              </w:rPr>
              <w:t>rno</w:t>
            </w:r>
            <w:r w:rsidR="00276D01">
              <w:rPr>
                <w:rFonts w:ascii="Arial" w:hAnsi="Arial" w:cs="Arial"/>
                <w:color w:val="000000"/>
                <w:position w:val="-2"/>
                <w:sz w:val="18"/>
                <w:szCs w:val="18"/>
              </w:rPr>
              <w:t>.</w:t>
            </w:r>
          </w:p>
        </w:tc>
      </w:tr>
      <w:tr w:rsidR="00056224" w:rsidRPr="002F6FF9" w14:paraId="1A416374"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841B3" w14:textId="77777777" w:rsidR="00056224" w:rsidRPr="002F6FF9" w:rsidRDefault="00056224" w:rsidP="001A7FC9">
            <w:pPr>
              <w:spacing w:line="276" w:lineRule="auto"/>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6A3D" w14:textId="77777777" w:rsidR="002F5458" w:rsidRPr="00D65035" w:rsidRDefault="001B15F8"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00B85C2D" w:rsidRPr="00B85C2D">
              <w:rPr>
                <w:rFonts w:ascii="Arial" w:hAnsi="Arial" w:cs="Arial"/>
                <w:color w:val="000000"/>
                <w:position w:val="-2"/>
                <w:sz w:val="18"/>
                <w:szCs w:val="18"/>
              </w:rPr>
              <w:t xml:space="preserve"> za vse gospodarske subjekte v ponudbi.</w:t>
            </w:r>
          </w:p>
        </w:tc>
      </w:tr>
      <w:tr w:rsidR="00056224" w:rsidRPr="002F6FF9" w14:paraId="1CE15E5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122F2" w14:textId="77777777" w:rsidR="00056224" w:rsidRPr="002F6FF9" w:rsidRDefault="00056224"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67488" w14:textId="77777777" w:rsidR="00056224" w:rsidRPr="00656BF9" w:rsidRDefault="00056224" w:rsidP="001A7FC9">
            <w:pPr>
              <w:spacing w:before="135" w:after="135" w:line="276" w:lineRule="auto"/>
              <w:jc w:val="both"/>
              <w:textAlignment w:val="center"/>
              <w:rPr>
                <w:rFonts w:ascii="Arial" w:hAnsi="Arial" w:cs="Arial"/>
              </w:rPr>
            </w:pPr>
            <w:r w:rsidRPr="00656BF9">
              <w:rPr>
                <w:rFonts w:ascii="Arial" w:hAnsi="Arial" w:cs="Arial"/>
                <w:color w:val="000000"/>
                <w:position w:val="-2"/>
                <w:sz w:val="18"/>
                <w:szCs w:val="18"/>
              </w:rPr>
              <w:t>MORAJO izpolnjevati pogoj</w:t>
            </w:r>
            <w:r w:rsidR="009C2A10" w:rsidRPr="00656BF9">
              <w:rPr>
                <w:rFonts w:ascii="Arial" w:hAnsi="Arial" w:cs="Arial"/>
                <w:color w:val="000000"/>
                <w:position w:val="-2"/>
                <w:sz w:val="18"/>
                <w:szCs w:val="18"/>
              </w:rPr>
              <w:t xml:space="preserve"> enako kot ponudnik: </w:t>
            </w:r>
            <w:r w:rsidR="00276D01">
              <w:rPr>
                <w:rFonts w:ascii="Arial" w:hAnsi="Arial" w:cs="Arial"/>
                <w:color w:val="000000"/>
                <w:position w:val="-2"/>
                <w:sz w:val="18"/>
                <w:szCs w:val="18"/>
              </w:rPr>
              <w:t>Izpolnjen in podpisan obrazec KROVNA IZJAVA.</w:t>
            </w:r>
          </w:p>
        </w:tc>
      </w:tr>
      <w:tr w:rsidR="00C10EC4" w:rsidRPr="002F6FF9" w14:paraId="017B51B5"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D471D" w14:textId="77777777" w:rsidR="00C10EC4" w:rsidRPr="002F6FF9" w:rsidRDefault="00C10EC4"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DE1A8" w14:textId="77777777" w:rsidR="00D95141" w:rsidRDefault="00C10EC4"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p>
          <w:p w14:paraId="46568D66" w14:textId="77777777" w:rsidR="00C10EC4" w:rsidRPr="002F6FF9" w:rsidRDefault="00C10EC4"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w:t>
            </w:r>
            <w:r w:rsidR="009C2A10" w:rsidRPr="002F6FF9">
              <w:rPr>
                <w:rFonts w:ascii="Arial" w:hAnsi="Arial" w:cs="Arial"/>
                <w:color w:val="000000"/>
                <w:position w:val="-2"/>
                <w:sz w:val="18"/>
                <w:szCs w:val="18"/>
              </w:rPr>
              <w:t>četrtega</w:t>
            </w:r>
            <w:r w:rsidRPr="002F6FF9">
              <w:rPr>
                <w:rFonts w:ascii="Arial" w:hAnsi="Arial" w:cs="Arial"/>
                <w:color w:val="000000"/>
                <w:position w:val="-2"/>
                <w:sz w:val="18"/>
                <w:szCs w:val="18"/>
              </w:rPr>
              <w:t xml:space="preserve"> odstavka 75. člena ZJN-3. </w:t>
            </w:r>
          </w:p>
        </w:tc>
      </w:tr>
    </w:tbl>
    <w:p w14:paraId="72FA4373" w14:textId="77777777" w:rsidR="00AC54BA" w:rsidRDefault="00AC54BA" w:rsidP="00AC54BA">
      <w:pPr>
        <w:spacing w:after="0"/>
        <w:rPr>
          <w:rFonts w:ascii="Arial" w:hAnsi="Arial" w:cs="Arial"/>
          <w:b/>
        </w:rPr>
      </w:pPr>
    </w:p>
    <w:p w14:paraId="05FA838D" w14:textId="77777777" w:rsidR="00185C34" w:rsidRPr="0002295B" w:rsidRDefault="0002295B" w:rsidP="001A7FC9">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85C34" w:rsidRPr="002F6FF9" w14:paraId="3D00C5F0"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76955F1C" w14:textId="77777777" w:rsidR="00185C34" w:rsidRPr="002F6FF9" w:rsidRDefault="00C710C5" w:rsidP="001A7FC9">
            <w:pPr>
              <w:pStyle w:val="Naslov3"/>
              <w:spacing w:line="276" w:lineRule="auto"/>
              <w:jc w:val="center"/>
              <w:outlineLvl w:val="2"/>
              <w:rPr>
                <w:rFonts w:ascii="Arial" w:hAnsi="Arial" w:cs="Arial"/>
                <w:color w:val="auto"/>
                <w:sz w:val="18"/>
              </w:rPr>
            </w:pPr>
            <w:bookmarkStart w:id="10" w:name="_Toc528224862"/>
            <w:r w:rsidRPr="002F6FF9">
              <w:rPr>
                <w:rFonts w:ascii="Arial" w:hAnsi="Arial" w:cs="Arial"/>
                <w:color w:val="auto"/>
                <w:sz w:val="18"/>
              </w:rPr>
              <w:t>POGO</w:t>
            </w:r>
            <w:r w:rsidR="00316996" w:rsidRPr="002F6FF9">
              <w:rPr>
                <w:rFonts w:ascii="Arial" w:hAnsi="Arial" w:cs="Arial"/>
                <w:color w:val="auto"/>
                <w:sz w:val="18"/>
              </w:rPr>
              <w:t xml:space="preserve">J </w:t>
            </w:r>
            <w:r w:rsidR="00B34C08" w:rsidRPr="002F6FF9">
              <w:rPr>
                <w:rFonts w:ascii="Arial" w:hAnsi="Arial" w:cs="Arial"/>
                <w:color w:val="auto"/>
                <w:sz w:val="18"/>
              </w:rPr>
              <w:t>5</w:t>
            </w:r>
            <w:r w:rsidR="00B34C08" w:rsidRPr="002F6FF9">
              <w:rPr>
                <w:rFonts w:ascii="Arial" w:hAnsi="Arial" w:cs="Arial"/>
                <w:color w:val="auto"/>
                <w:sz w:val="18"/>
              </w:rPr>
              <w:br/>
            </w:r>
            <w:r w:rsidRPr="002F6FF9">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E996D" w14:textId="77777777" w:rsidR="00267814" w:rsidRPr="002F6FF9" w:rsidRDefault="00C710C5" w:rsidP="001A7FC9">
            <w:pPr>
              <w:spacing w:before="135" w:after="13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2F6FF9" w14:paraId="0AEED5D9"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64BC5" w14:textId="77777777" w:rsidR="00C710C5" w:rsidRPr="002F6FF9" w:rsidRDefault="00C710C5" w:rsidP="001A7FC9">
            <w:pPr>
              <w:spacing w:line="276" w:lineRule="auto"/>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5BEA0" w14:textId="77777777" w:rsidR="002F5458" w:rsidRPr="00D65035" w:rsidRDefault="00B85C2D" w:rsidP="001A7FC9">
            <w:pPr>
              <w:spacing w:before="135" w:after="135" w:line="276" w:lineRule="auto"/>
              <w:jc w:val="both"/>
              <w:textAlignment w:val="center"/>
              <w:rPr>
                <w:rFonts w:ascii="Arial" w:hAnsi="Arial" w:cs="Arial"/>
                <w:color w:val="000000"/>
                <w:position w:val="-2"/>
                <w:sz w:val="18"/>
                <w:szCs w:val="18"/>
              </w:rPr>
            </w:pPr>
            <w:r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Pr="00B85C2D">
              <w:rPr>
                <w:rFonts w:ascii="Arial" w:hAnsi="Arial" w:cs="Arial"/>
                <w:color w:val="000000"/>
                <w:position w:val="-2"/>
                <w:sz w:val="18"/>
                <w:szCs w:val="18"/>
              </w:rPr>
              <w:t xml:space="preserve"> za vse gospodarske subjekte v ponudbi.</w:t>
            </w:r>
          </w:p>
        </w:tc>
      </w:tr>
      <w:tr w:rsidR="00185C34" w:rsidRPr="002F6FF9" w14:paraId="2C503A46"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E9185" w14:textId="77777777" w:rsidR="00185C34" w:rsidRPr="002F6FF9" w:rsidRDefault="00185C34" w:rsidP="001A7FC9">
            <w:pPr>
              <w:spacing w:line="276" w:lineRule="auto"/>
              <w:jc w:val="center"/>
              <w:rPr>
                <w:rFonts w:ascii="Arial" w:hAnsi="Arial" w:cs="Arial"/>
              </w:rPr>
            </w:pPr>
            <w:r w:rsidRPr="002F6FF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14AD3" w14:textId="77777777" w:rsidR="00185C34" w:rsidRPr="002F6FF9" w:rsidRDefault="00573DC4" w:rsidP="001A7FC9">
            <w:pPr>
              <w:spacing w:before="135" w:after="135" w:line="276" w:lineRule="auto"/>
              <w:jc w:val="both"/>
              <w:textAlignment w:val="center"/>
              <w:rPr>
                <w:rFonts w:ascii="Arial" w:hAnsi="Arial" w:cs="Arial"/>
              </w:rPr>
            </w:pPr>
            <w:r w:rsidRPr="002F6FF9">
              <w:rPr>
                <w:rFonts w:ascii="Arial" w:hAnsi="Arial" w:cs="Arial"/>
                <w:color w:val="000000"/>
                <w:position w:val="-2"/>
                <w:sz w:val="18"/>
                <w:szCs w:val="18"/>
              </w:rPr>
              <w:t xml:space="preserve">Ponudniki, ki nimajo sedeža v Republiki Sloveniji: </w:t>
            </w:r>
            <w:r w:rsidR="00185C34" w:rsidRPr="002F6FF9">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2F6FF9" w14:paraId="5EED20E5"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85D0F" w14:textId="77777777" w:rsidR="00185C34" w:rsidRPr="002F6FF9" w:rsidRDefault="00185C34" w:rsidP="001A7FC9">
            <w:pPr>
              <w:spacing w:line="276" w:lineRule="auto"/>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6C2D2" w14:textId="77777777" w:rsidR="00185C34" w:rsidRDefault="00185C34" w:rsidP="001A7FC9">
            <w:pPr>
              <w:spacing w:before="75" w:after="7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p w14:paraId="6E1CB8DE" w14:textId="77777777" w:rsidR="00B85C2D" w:rsidRPr="002F6FF9" w:rsidRDefault="00B85C2D" w:rsidP="001A7FC9">
            <w:pPr>
              <w:spacing w:before="75" w:after="75" w:line="276" w:lineRule="auto"/>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sidR="00276D01">
              <w:rPr>
                <w:rFonts w:ascii="Arial" w:hAnsi="Arial" w:cs="Arial"/>
                <w:position w:val="-2"/>
                <w:sz w:val="18"/>
                <w:szCs w:val="18"/>
              </w:rPr>
              <w:t>KROVNA IZJAVA.</w:t>
            </w:r>
          </w:p>
        </w:tc>
      </w:tr>
      <w:tr w:rsidR="00185C34" w:rsidRPr="002F6FF9" w14:paraId="22719704"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3E1F5" w14:textId="77777777" w:rsidR="00185C34" w:rsidRPr="002F6FF9" w:rsidRDefault="00185C34" w:rsidP="001A7FC9">
            <w:pPr>
              <w:spacing w:line="276" w:lineRule="auto"/>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05C00" w14:textId="77777777" w:rsidR="00185C34" w:rsidRDefault="00B34C08" w:rsidP="001A7FC9">
            <w:pPr>
              <w:spacing w:before="75" w:after="75" w:line="276" w:lineRule="auto"/>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p w14:paraId="0F6670B4" w14:textId="77777777" w:rsidR="00B85C2D" w:rsidRDefault="00B85C2D" w:rsidP="001A7FC9">
            <w:pPr>
              <w:spacing w:before="75" w:after="75" w:line="276" w:lineRule="auto"/>
              <w:jc w:val="both"/>
              <w:textAlignment w:val="center"/>
              <w:rPr>
                <w:rFonts w:ascii="Arial" w:hAnsi="Arial" w:cs="Arial"/>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sidR="00276D01">
              <w:rPr>
                <w:rFonts w:ascii="Arial" w:hAnsi="Arial" w:cs="Arial"/>
                <w:position w:val="-2"/>
                <w:sz w:val="18"/>
                <w:szCs w:val="18"/>
              </w:rPr>
              <w:t>KROVNA IZJAVA.</w:t>
            </w:r>
          </w:p>
          <w:p w14:paraId="67FE50E0" w14:textId="77777777" w:rsidR="00B85C2D" w:rsidRPr="002F6FF9" w:rsidRDefault="00B85C2D" w:rsidP="001A7FC9">
            <w:pPr>
              <w:spacing w:before="75" w:after="75" w:line="276" w:lineRule="auto"/>
              <w:jc w:val="both"/>
              <w:textAlignment w:val="center"/>
              <w:rPr>
                <w:rFonts w:ascii="Arial" w:hAnsi="Arial" w:cs="Arial"/>
                <w:color w:val="000000"/>
                <w:position w:val="-2"/>
                <w:sz w:val="18"/>
                <w:szCs w:val="18"/>
              </w:rPr>
            </w:pPr>
            <w:r w:rsidRPr="00AE30AA">
              <w:rPr>
                <w:rFonts w:ascii="Arial" w:hAnsi="Arial" w:cs="Arial"/>
                <w:color w:val="000000"/>
                <w:position w:val="-2"/>
                <w:sz w:val="18"/>
                <w:szCs w:val="18"/>
              </w:rPr>
              <w:t>Naročnik bo zavrni</w:t>
            </w:r>
            <w:r>
              <w:rPr>
                <w:rFonts w:ascii="Arial" w:hAnsi="Arial" w:cs="Arial"/>
                <w:color w:val="000000"/>
                <w:position w:val="-2"/>
                <w:sz w:val="18"/>
                <w:szCs w:val="18"/>
              </w:rPr>
              <w:t>l vsakega podizvajalca, če ne izpolnjuje navedenega pogoja.</w:t>
            </w:r>
          </w:p>
        </w:tc>
      </w:tr>
    </w:tbl>
    <w:p w14:paraId="7ABB2EAB" w14:textId="77777777" w:rsidR="0002295B" w:rsidRDefault="0002295B" w:rsidP="001A7FC9">
      <w:pPr>
        <w:rPr>
          <w:rFonts w:ascii="Arial" w:eastAsiaTheme="majorEastAsia" w:hAnsi="Arial" w:cs="Arial"/>
          <w:b/>
          <w:bCs/>
          <w:szCs w:val="26"/>
        </w:rPr>
      </w:pPr>
      <w:bookmarkStart w:id="11" w:name="_Toc455057820"/>
    </w:p>
    <w:p w14:paraId="79FA5B7E" w14:textId="77777777" w:rsidR="005F119E" w:rsidRPr="00AC54BA" w:rsidRDefault="00DD78A4" w:rsidP="00AC54BA">
      <w:pPr>
        <w:pStyle w:val="Naslov2"/>
        <w:rPr>
          <w:rFonts w:ascii="Arial" w:hAnsi="Arial" w:cs="Arial"/>
        </w:rPr>
      </w:pPr>
      <w:bookmarkStart w:id="12" w:name="_Toc528224863"/>
      <w:r w:rsidRPr="002F6FF9">
        <w:rPr>
          <w:rFonts w:ascii="Arial" w:hAnsi="Arial" w:cs="Arial"/>
        </w:rPr>
        <w:lastRenderedPageBreak/>
        <w:t>POSLOVNA IN FINANČNA SPOSOBNOST</w:t>
      </w:r>
      <w:bookmarkEnd w:id="11"/>
      <w:bookmarkEnd w:id="12"/>
    </w:p>
    <w:tbl>
      <w:tblPr>
        <w:tblW w:w="9300" w:type="dxa"/>
        <w:jc w:val="center"/>
        <w:tblCellMar>
          <w:left w:w="0" w:type="dxa"/>
          <w:right w:w="0" w:type="dxa"/>
        </w:tblCellMar>
        <w:tblLook w:val="04A0" w:firstRow="1" w:lastRow="0" w:firstColumn="1" w:lastColumn="0" w:noHBand="0" w:noVBand="1"/>
      </w:tblPr>
      <w:tblGrid>
        <w:gridCol w:w="1860"/>
        <w:gridCol w:w="7440"/>
      </w:tblGrid>
      <w:tr w:rsidR="0002295B" w:rsidRPr="0002295B" w14:paraId="794AC6D3" w14:textId="77777777" w:rsidTr="009F0D9F">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1494D6E7" w14:textId="77777777" w:rsidR="0002295B" w:rsidRPr="00680367" w:rsidRDefault="0002295B" w:rsidP="001A7FC9">
            <w:pPr>
              <w:pStyle w:val="Naslov3"/>
              <w:jc w:val="center"/>
              <w:rPr>
                <w:rFonts w:ascii="Arial" w:hAnsi="Arial" w:cs="Arial"/>
              </w:rPr>
            </w:pPr>
            <w:bookmarkStart w:id="13" w:name="_Toc502755299"/>
            <w:bookmarkStart w:id="14" w:name="_Toc528224864"/>
            <w:r w:rsidRPr="00680367">
              <w:rPr>
                <w:rFonts w:ascii="Arial" w:hAnsi="Arial" w:cs="Arial"/>
                <w:color w:val="auto"/>
                <w:sz w:val="18"/>
              </w:rPr>
              <w:t>POGOJ 6</w:t>
            </w:r>
            <w:r w:rsidRPr="00680367">
              <w:rPr>
                <w:rFonts w:ascii="Arial" w:hAnsi="Arial" w:cs="Arial"/>
                <w:color w:val="auto"/>
                <w:sz w:val="18"/>
              </w:rPr>
              <w:br/>
              <w:t>Bonitetna ocena</w:t>
            </w:r>
            <w:bookmarkEnd w:id="13"/>
            <w:bookmarkEnd w:id="14"/>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2D052593" w14:textId="77777777" w:rsidR="00276D01" w:rsidRPr="00CF61D3" w:rsidRDefault="00276D01" w:rsidP="001A7FC9">
            <w:pPr>
              <w:spacing w:after="0"/>
              <w:jc w:val="both"/>
              <w:textAlignment w:val="center"/>
              <w:rPr>
                <w:rFonts w:ascii="Arial" w:hAnsi="Arial" w:cs="Arial"/>
                <w:position w:val="-2"/>
                <w:sz w:val="18"/>
                <w:szCs w:val="18"/>
              </w:rPr>
            </w:pPr>
            <w:r w:rsidRPr="00CF61D3">
              <w:rPr>
                <w:rFonts w:ascii="Arial" w:hAnsi="Arial" w:cs="Arial"/>
                <w:position w:val="-2"/>
                <w:sz w:val="18"/>
                <w:szCs w:val="18"/>
              </w:rPr>
              <w:t xml:space="preserve">Samostojni ponudnik oziroma v primeru ponudbe skupine ponudnikov vodilni ponudnik in vsi ostali ponudniki </w:t>
            </w:r>
          </w:p>
          <w:p w14:paraId="397F4115" w14:textId="77777777" w:rsidR="00276D01" w:rsidRPr="00CF61D3" w:rsidRDefault="00276D01" w:rsidP="001A7FC9">
            <w:pPr>
              <w:spacing w:after="0"/>
              <w:jc w:val="both"/>
              <w:textAlignment w:val="center"/>
              <w:rPr>
                <w:rFonts w:ascii="Arial" w:hAnsi="Arial" w:cs="Arial"/>
                <w:position w:val="-2"/>
                <w:sz w:val="18"/>
                <w:szCs w:val="18"/>
              </w:rPr>
            </w:pPr>
            <w:r w:rsidRPr="00CF61D3">
              <w:rPr>
                <w:rFonts w:ascii="Arial" w:hAnsi="Arial" w:cs="Arial"/>
                <w:position w:val="-2"/>
                <w:sz w:val="18"/>
                <w:szCs w:val="18"/>
              </w:rPr>
              <w:t xml:space="preserve">imajo tekočo bonitetno oceno:                                                </w:t>
            </w:r>
          </w:p>
          <w:p w14:paraId="61F0A3CF" w14:textId="77777777" w:rsidR="00276D01" w:rsidRPr="00AC54BA" w:rsidRDefault="00276D01" w:rsidP="00DB5672">
            <w:pPr>
              <w:pStyle w:val="Odstavekseznama"/>
              <w:numPr>
                <w:ilvl w:val="0"/>
                <w:numId w:val="173"/>
              </w:numPr>
              <w:spacing w:after="0"/>
              <w:jc w:val="both"/>
              <w:textAlignment w:val="center"/>
              <w:rPr>
                <w:rFonts w:ascii="Arial" w:hAnsi="Arial" w:cs="Arial"/>
              </w:rPr>
            </w:pPr>
            <w:r w:rsidRPr="00AC54BA">
              <w:rPr>
                <w:rFonts w:ascii="Arial" w:hAnsi="Arial" w:cs="Arial"/>
                <w:position w:val="-2"/>
                <w:sz w:val="18"/>
                <w:szCs w:val="18"/>
              </w:rPr>
              <w:t>izdano s strani AJPES najmanj SB5 ali</w:t>
            </w:r>
          </w:p>
          <w:p w14:paraId="67C92C97" w14:textId="77777777" w:rsidR="00276D01" w:rsidRPr="00AC54BA" w:rsidRDefault="00276D01" w:rsidP="00DB5672">
            <w:pPr>
              <w:pStyle w:val="Odstavekseznama"/>
              <w:numPr>
                <w:ilvl w:val="0"/>
                <w:numId w:val="173"/>
              </w:numPr>
              <w:spacing w:after="0"/>
              <w:jc w:val="both"/>
              <w:textAlignment w:val="center"/>
              <w:rPr>
                <w:rFonts w:ascii="Arial" w:hAnsi="Arial" w:cs="Arial"/>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Standard&amp;Poor`s</w:t>
            </w:r>
            <w:proofErr w:type="spellEnd"/>
            <w:r w:rsidRPr="00AC54BA">
              <w:rPr>
                <w:rFonts w:ascii="Arial" w:hAnsi="Arial" w:cs="Arial"/>
                <w:position w:val="-2"/>
                <w:sz w:val="18"/>
                <w:szCs w:val="18"/>
              </w:rPr>
              <w:t xml:space="preserve"> najmanj BBB+ ali</w:t>
            </w:r>
          </w:p>
          <w:p w14:paraId="2BC08861" w14:textId="77777777" w:rsidR="00276D01" w:rsidRPr="00AC54BA" w:rsidRDefault="00276D01" w:rsidP="00DB5672">
            <w:pPr>
              <w:pStyle w:val="Odstavekseznama"/>
              <w:numPr>
                <w:ilvl w:val="0"/>
                <w:numId w:val="173"/>
              </w:numPr>
              <w:spacing w:after="0"/>
              <w:jc w:val="both"/>
              <w:textAlignment w:val="center"/>
              <w:rPr>
                <w:rFonts w:ascii="Arial" w:hAnsi="Arial" w:cs="Arial"/>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Fitch</w:t>
            </w:r>
            <w:proofErr w:type="spellEnd"/>
            <w:r w:rsidRPr="00AC54BA">
              <w:rPr>
                <w:rFonts w:ascii="Arial" w:hAnsi="Arial" w:cs="Arial"/>
                <w:position w:val="-2"/>
                <w:sz w:val="18"/>
                <w:szCs w:val="18"/>
              </w:rPr>
              <w:t xml:space="preserve"> najmanj BBB ali</w:t>
            </w:r>
          </w:p>
          <w:p w14:paraId="143CBDD1" w14:textId="77777777" w:rsidR="0002295B" w:rsidRPr="00AC54BA" w:rsidRDefault="00276D01" w:rsidP="00DB5672">
            <w:pPr>
              <w:pStyle w:val="Odstavekseznama"/>
              <w:numPr>
                <w:ilvl w:val="0"/>
                <w:numId w:val="173"/>
              </w:numPr>
              <w:spacing w:after="0"/>
              <w:jc w:val="both"/>
              <w:rPr>
                <w:rFonts w:ascii="Arial" w:hAnsi="Arial" w:cs="Arial"/>
                <w:position w:val="-2"/>
                <w:sz w:val="18"/>
                <w:szCs w:val="18"/>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Moody`s</w:t>
            </w:r>
            <w:proofErr w:type="spellEnd"/>
            <w:r w:rsidRPr="00AC54BA">
              <w:rPr>
                <w:rFonts w:ascii="Arial" w:hAnsi="Arial" w:cs="Arial"/>
                <w:position w:val="-2"/>
                <w:sz w:val="18"/>
                <w:szCs w:val="18"/>
              </w:rPr>
              <w:t xml:space="preserve"> najmanj Baa1</w:t>
            </w:r>
            <w:r w:rsidRPr="00AC54BA">
              <w:rPr>
                <w:rFonts w:ascii="Arial" w:hAnsi="Arial" w:cs="Arial"/>
                <w:color w:val="000000"/>
                <w:position w:val="-2"/>
                <w:sz w:val="18"/>
                <w:szCs w:val="18"/>
              </w:rPr>
              <w:t>.</w:t>
            </w:r>
          </w:p>
        </w:tc>
      </w:tr>
      <w:tr w:rsidR="0002295B" w:rsidRPr="0002295B" w14:paraId="52F63DB6"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4BA8CEE"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3BD5F1A"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Bonitetna ocena s strani bonitetne hiše, ki ne sme biti starejša od 30 dni pred rokom za predložitev ponudb.</w:t>
            </w:r>
          </w:p>
        </w:tc>
      </w:tr>
      <w:tr w:rsidR="0002295B" w:rsidRPr="0002295B" w14:paraId="5A44FD4B"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BAA6414"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62CE41DC"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 xml:space="preserve">V kolikor bo ponudnik predložil bonitetno oceno nenavedene bonitetne hiše, bo naročnik upošteval, da ponudnik izpolnjuje zahtevani pogoj, v kolikor bo iz predloženega dokazila izhajalo, da </w:t>
            </w:r>
            <w:r w:rsidR="00276D01">
              <w:rPr>
                <w:rFonts w:ascii="Arial" w:hAnsi="Arial" w:cs="Arial"/>
                <w:position w:val="-2"/>
                <w:sz w:val="18"/>
                <w:szCs w:val="18"/>
              </w:rPr>
              <w:t>je ponudnik uvrščen v zgornjih 5</w:t>
            </w:r>
            <w:r w:rsidRPr="0002295B">
              <w:rPr>
                <w:rFonts w:ascii="Arial" w:hAnsi="Arial" w:cs="Arial"/>
                <w:position w:val="-2"/>
                <w:sz w:val="18"/>
                <w:szCs w:val="18"/>
              </w:rPr>
              <w:t>0 % bonitetnih razredov.</w:t>
            </w:r>
          </w:p>
          <w:p w14:paraId="1DC172A9" w14:textId="77777777" w:rsidR="0002295B" w:rsidRPr="0002295B" w:rsidRDefault="0002295B" w:rsidP="001A7FC9">
            <w:pPr>
              <w:spacing w:after="0"/>
              <w:jc w:val="both"/>
              <w:rPr>
                <w:rFonts w:ascii="Arial" w:hAnsi="Arial" w:cs="Arial"/>
                <w:position w:val="-2"/>
                <w:sz w:val="18"/>
                <w:szCs w:val="18"/>
              </w:rPr>
            </w:pPr>
          </w:p>
          <w:p w14:paraId="215879CA" w14:textId="77777777" w:rsidR="0002295B" w:rsidRPr="0002295B" w:rsidRDefault="0002295B" w:rsidP="002C30C7">
            <w:pPr>
              <w:spacing w:after="0"/>
              <w:jc w:val="both"/>
              <w:rPr>
                <w:rFonts w:ascii="Arial" w:hAnsi="Arial" w:cs="Arial"/>
                <w:position w:val="-2"/>
                <w:sz w:val="18"/>
                <w:szCs w:val="18"/>
              </w:rPr>
            </w:pPr>
            <w:r w:rsidRPr="0002295B">
              <w:rPr>
                <w:rFonts w:ascii="Arial" w:hAnsi="Arial" w:cs="Arial"/>
                <w:position w:val="-2"/>
                <w:sz w:val="18"/>
                <w:szCs w:val="18"/>
              </w:rPr>
              <w:t xml:space="preserve">Ponudniki, ki nimajo sedeža v Republiki Sloveniji: </w:t>
            </w:r>
            <w:r w:rsidR="009F0D9F">
              <w:rPr>
                <w:rFonts w:ascii="Arial" w:hAnsi="Arial" w:cs="Arial"/>
                <w:position w:val="-2"/>
                <w:sz w:val="18"/>
                <w:szCs w:val="18"/>
              </w:rPr>
              <w:t>P</w:t>
            </w:r>
            <w:r w:rsidR="009F0D9F" w:rsidRPr="009F0D9F">
              <w:rPr>
                <w:rFonts w:ascii="Arial" w:hAnsi="Arial" w:cs="Arial"/>
                <w:position w:val="-2"/>
                <w:sz w:val="18"/>
                <w:szCs w:val="18"/>
              </w:rPr>
              <w:t xml:space="preserve">riložen mora biti </w:t>
            </w:r>
            <w:proofErr w:type="spellStart"/>
            <w:r w:rsidR="009F0D9F">
              <w:rPr>
                <w:rFonts w:ascii="Arial" w:hAnsi="Arial" w:cs="Arial"/>
                <w:position w:val="-2"/>
                <w:sz w:val="18"/>
                <w:szCs w:val="18"/>
              </w:rPr>
              <w:t>sken</w:t>
            </w:r>
            <w:proofErr w:type="spellEnd"/>
            <w:r w:rsidR="009F0D9F">
              <w:rPr>
                <w:rFonts w:ascii="Arial" w:hAnsi="Arial" w:cs="Arial"/>
                <w:position w:val="-2"/>
                <w:sz w:val="18"/>
                <w:szCs w:val="18"/>
              </w:rPr>
              <w:t xml:space="preserve"> </w:t>
            </w:r>
            <w:r w:rsidR="009F0D9F" w:rsidRPr="009F0D9F">
              <w:rPr>
                <w:rFonts w:ascii="Arial" w:hAnsi="Arial" w:cs="Arial"/>
                <w:position w:val="-2"/>
                <w:sz w:val="18"/>
                <w:szCs w:val="18"/>
              </w:rPr>
              <w:t>original</w:t>
            </w:r>
            <w:r w:rsidR="009F0D9F">
              <w:rPr>
                <w:rFonts w:ascii="Arial" w:hAnsi="Arial" w:cs="Arial"/>
                <w:position w:val="-2"/>
                <w:sz w:val="18"/>
                <w:szCs w:val="18"/>
              </w:rPr>
              <w:t>nega</w:t>
            </w:r>
            <w:r w:rsidR="009F0D9F" w:rsidRPr="009F0D9F">
              <w:rPr>
                <w:rFonts w:ascii="Arial" w:hAnsi="Arial" w:cs="Arial"/>
                <w:position w:val="-2"/>
                <w:sz w:val="18"/>
                <w:szCs w:val="18"/>
              </w:rPr>
              <w:t xml:space="preserve"> dokumenta</w:t>
            </w:r>
            <w:r w:rsidR="002C30C7">
              <w:rPr>
                <w:rFonts w:ascii="Arial" w:hAnsi="Arial" w:cs="Arial"/>
                <w:position w:val="-2"/>
                <w:sz w:val="18"/>
                <w:szCs w:val="18"/>
              </w:rPr>
              <w:t xml:space="preserve"> - </w:t>
            </w:r>
            <w:r w:rsidR="009F0D9F" w:rsidRPr="009F0D9F">
              <w:rPr>
                <w:rFonts w:ascii="Arial" w:hAnsi="Arial" w:cs="Arial"/>
                <w:position w:val="-2"/>
                <w:sz w:val="18"/>
                <w:szCs w:val="18"/>
              </w:rPr>
              <w:t xml:space="preserve">oziroma </w:t>
            </w:r>
            <w:proofErr w:type="spellStart"/>
            <w:r w:rsidR="009F0D9F" w:rsidRPr="009F0D9F">
              <w:rPr>
                <w:rFonts w:ascii="Arial" w:hAnsi="Arial" w:cs="Arial"/>
                <w:position w:val="-2"/>
                <w:sz w:val="18"/>
                <w:szCs w:val="18"/>
              </w:rPr>
              <w:t>sken</w:t>
            </w:r>
            <w:proofErr w:type="spellEnd"/>
            <w:r w:rsidR="009F0D9F" w:rsidRPr="009F0D9F">
              <w:rPr>
                <w:rFonts w:ascii="Arial" w:hAnsi="Arial" w:cs="Arial"/>
                <w:position w:val="-2"/>
                <w:sz w:val="18"/>
                <w:szCs w:val="18"/>
              </w:rPr>
              <w:t xml:space="preserve"> overjene kopije dokumenta.</w:t>
            </w:r>
          </w:p>
        </w:tc>
      </w:tr>
      <w:tr w:rsidR="0002295B" w:rsidRPr="0002295B" w14:paraId="77164AAA"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3B607F4"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95BF016"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MORAJO izpolnjevati pogoj.</w:t>
            </w:r>
          </w:p>
        </w:tc>
      </w:tr>
      <w:tr w:rsidR="0002295B" w:rsidRPr="0002295B" w14:paraId="6BD2826B"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D3B5152"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57AB907A"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NI POTREBNO izpolnjevati pogoja.</w:t>
            </w:r>
          </w:p>
        </w:tc>
      </w:tr>
    </w:tbl>
    <w:p w14:paraId="05E22482" w14:textId="77777777" w:rsidR="006A08EF" w:rsidRPr="002F6FF9" w:rsidRDefault="006A08EF" w:rsidP="001A7FC9">
      <w:pPr>
        <w:rPr>
          <w:rFonts w:ascii="Arial" w:eastAsia="Calibri" w:hAnsi="Arial" w:cs="Arial"/>
        </w:rPr>
      </w:pPr>
    </w:p>
    <w:p w14:paraId="4F9F366A" w14:textId="77777777" w:rsidR="00DD78A4" w:rsidRPr="002F6FF9" w:rsidRDefault="00DD78A4" w:rsidP="001A7FC9">
      <w:pPr>
        <w:pStyle w:val="Naslov2"/>
        <w:rPr>
          <w:rFonts w:ascii="Arial" w:hAnsi="Arial" w:cs="Arial"/>
        </w:rPr>
      </w:pPr>
      <w:bookmarkStart w:id="15" w:name="_Toc455057821"/>
      <w:bookmarkStart w:id="16" w:name="_Toc528224865"/>
      <w:r w:rsidRPr="002F6FF9">
        <w:rPr>
          <w:rFonts w:ascii="Arial" w:hAnsi="Arial" w:cs="Arial"/>
        </w:rPr>
        <w:t>TEHNIČNA IN KADROVSKA SPOSOBNOST</w:t>
      </w:r>
      <w:bookmarkEnd w:id="15"/>
      <w:bookmarkEnd w:id="16"/>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2F6FF9" w14:paraId="319E08FD" w14:textId="77777777" w:rsidTr="0002295B">
        <w:trPr>
          <w:trHeight w:val="660"/>
        </w:trPr>
        <w:tc>
          <w:tcPr>
            <w:tcW w:w="1000" w:type="pct"/>
            <w:shd w:val="clear" w:color="auto" w:fill="BFBFBF"/>
            <w:tcMar>
              <w:top w:w="135" w:type="dxa"/>
              <w:bottom w:w="135" w:type="dxa"/>
            </w:tcMar>
            <w:vAlign w:val="center"/>
          </w:tcPr>
          <w:p w14:paraId="29F75A46" w14:textId="77777777" w:rsidR="00650F2D" w:rsidRPr="006E6B4E" w:rsidRDefault="00FF4C02" w:rsidP="001A7FC9">
            <w:pPr>
              <w:pStyle w:val="Naslov3"/>
              <w:jc w:val="center"/>
              <w:rPr>
                <w:rFonts w:ascii="Arial" w:eastAsia="Times New Roman" w:hAnsi="Arial" w:cs="Arial"/>
                <w:color w:val="auto"/>
                <w:sz w:val="18"/>
              </w:rPr>
            </w:pPr>
            <w:bookmarkStart w:id="17" w:name="_Toc528224866"/>
            <w:r w:rsidRPr="006E6B4E">
              <w:rPr>
                <w:rFonts w:ascii="Arial" w:eastAsia="Times New Roman" w:hAnsi="Arial" w:cs="Arial"/>
                <w:color w:val="auto"/>
                <w:sz w:val="18"/>
              </w:rPr>
              <w:t xml:space="preserve">POGOJ </w:t>
            </w:r>
            <w:r w:rsidR="0002295B" w:rsidRPr="006E6B4E">
              <w:rPr>
                <w:rFonts w:ascii="Arial" w:eastAsia="Times New Roman" w:hAnsi="Arial" w:cs="Arial"/>
                <w:color w:val="auto"/>
                <w:sz w:val="18"/>
              </w:rPr>
              <w:t xml:space="preserve">7 </w:t>
            </w:r>
            <w:r w:rsidR="00650F2D" w:rsidRPr="006E6B4E">
              <w:rPr>
                <w:rFonts w:ascii="Arial" w:eastAsia="Times New Roman" w:hAnsi="Arial" w:cs="Arial"/>
                <w:color w:val="auto"/>
                <w:sz w:val="18"/>
              </w:rPr>
              <w:t>Reference</w:t>
            </w:r>
            <w:bookmarkEnd w:id="17"/>
          </w:p>
        </w:tc>
        <w:tc>
          <w:tcPr>
            <w:tcW w:w="4000" w:type="pct"/>
            <w:shd w:val="clear" w:color="auto" w:fill="auto"/>
            <w:tcMar>
              <w:top w:w="135" w:type="dxa"/>
              <w:bottom w:w="135" w:type="dxa"/>
            </w:tcMar>
            <w:vAlign w:val="center"/>
          </w:tcPr>
          <w:p w14:paraId="114EFA23" w14:textId="77777777" w:rsidR="00276D01" w:rsidRPr="00276D01" w:rsidRDefault="00276D01" w:rsidP="001A7FC9">
            <w:pPr>
              <w:autoSpaceDE w:val="0"/>
              <w:autoSpaceDN w:val="0"/>
              <w:adjustRightInd w:val="0"/>
              <w:spacing w:after="0"/>
              <w:rPr>
                <w:rFonts w:ascii="Arial" w:eastAsia="Arial" w:hAnsi="Arial" w:cs="Arial"/>
                <w:bCs/>
                <w:spacing w:val="-3"/>
                <w:sz w:val="18"/>
                <w:szCs w:val="18"/>
              </w:rPr>
            </w:pPr>
            <w:r w:rsidRPr="00276D01">
              <w:rPr>
                <w:rFonts w:ascii="Arial" w:eastAsia="Arial" w:hAnsi="Arial" w:cs="Arial"/>
                <w:bCs/>
                <w:sz w:val="18"/>
                <w:szCs w:val="18"/>
              </w:rPr>
              <w:t xml:space="preserve">Ponudnik mora izkazati, da je v zadnjih treh letih (šteto od roka za oddajo ponudb) </w:t>
            </w:r>
            <w:r w:rsidR="00683596" w:rsidRPr="002C30C7">
              <w:rPr>
                <w:rFonts w:ascii="Arial" w:eastAsia="Arial" w:hAnsi="Arial" w:cs="Arial"/>
                <w:bCs/>
                <w:sz w:val="18"/>
                <w:szCs w:val="18"/>
              </w:rPr>
              <w:t>kvalitetno</w:t>
            </w:r>
            <w:r w:rsidR="00683596">
              <w:rPr>
                <w:rFonts w:ascii="Arial" w:eastAsia="Arial" w:hAnsi="Arial" w:cs="Arial"/>
                <w:bCs/>
                <w:sz w:val="18"/>
                <w:szCs w:val="18"/>
              </w:rPr>
              <w:t xml:space="preserve"> </w:t>
            </w:r>
            <w:r w:rsidRPr="00276D01">
              <w:rPr>
                <w:rFonts w:ascii="Arial" w:eastAsia="Arial" w:hAnsi="Arial" w:cs="Arial"/>
                <w:bCs/>
                <w:sz w:val="18"/>
                <w:szCs w:val="18"/>
              </w:rPr>
              <w:t xml:space="preserve">izvedel  najmanj tri naročila storitev rednega čiščenja poslovnih prostorov v obsegu, primerljivim s predmetnim naročilom, to je nad 6000 </w:t>
            </w:r>
            <w:r w:rsidRPr="00276D01">
              <w:rPr>
                <w:rFonts w:ascii="Arial" w:eastAsia="Arial" w:hAnsi="Arial" w:cs="Arial"/>
                <w:bCs/>
                <w:spacing w:val="-3"/>
                <w:sz w:val="18"/>
                <w:szCs w:val="18"/>
              </w:rPr>
              <w:t>m².</w:t>
            </w:r>
          </w:p>
          <w:p w14:paraId="1DDEC7DD" w14:textId="77777777" w:rsidR="00276D01" w:rsidRPr="00276D01" w:rsidRDefault="00276D01" w:rsidP="001A7FC9">
            <w:pPr>
              <w:autoSpaceDE w:val="0"/>
              <w:autoSpaceDN w:val="0"/>
              <w:adjustRightInd w:val="0"/>
              <w:spacing w:after="0"/>
              <w:rPr>
                <w:rFonts w:ascii="Arial" w:hAnsi="Arial" w:cs="Arial"/>
                <w:i/>
                <w:iCs/>
                <w:sz w:val="18"/>
                <w:szCs w:val="18"/>
              </w:rPr>
            </w:pPr>
          </w:p>
          <w:p w14:paraId="06A63724" w14:textId="77777777" w:rsidR="00D3708C" w:rsidRPr="006E6B4E" w:rsidRDefault="00276D01" w:rsidP="001A7FC9">
            <w:pPr>
              <w:spacing w:before="135" w:after="135"/>
              <w:jc w:val="both"/>
              <w:textAlignment w:val="center"/>
              <w:rPr>
                <w:rFonts w:ascii="Arial" w:eastAsia="Calibri" w:hAnsi="Arial" w:cs="Arial"/>
                <w:position w:val="-2"/>
                <w:sz w:val="18"/>
                <w:szCs w:val="18"/>
              </w:rPr>
            </w:pPr>
            <w:r w:rsidRPr="00276D01">
              <w:rPr>
                <w:rFonts w:ascii="Arial" w:eastAsia="Calibri" w:hAnsi="Arial" w:cs="Arial"/>
                <w:position w:val="-2"/>
                <w:sz w:val="18"/>
                <w:szCs w:val="18"/>
              </w:rPr>
              <w:t>Reference morajo izkazovati ponudnikovo kvalitetno in pravočasno izpolnitev pogodbenih obveznosti.</w:t>
            </w:r>
          </w:p>
        </w:tc>
      </w:tr>
      <w:tr w:rsidR="00650F2D" w:rsidRPr="002F6FF9" w14:paraId="1E69C89A" w14:textId="77777777" w:rsidTr="00814077">
        <w:tc>
          <w:tcPr>
            <w:tcW w:w="1000" w:type="pct"/>
            <w:shd w:val="clear" w:color="auto" w:fill="auto"/>
            <w:tcMar>
              <w:top w:w="135" w:type="dxa"/>
              <w:bottom w:w="135" w:type="dxa"/>
            </w:tcMar>
            <w:vAlign w:val="center"/>
          </w:tcPr>
          <w:p w14:paraId="16CBB27F"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1F8B6AC9" w14:textId="77777777" w:rsidR="005E0219" w:rsidRPr="009634F3" w:rsidRDefault="00630BE0" w:rsidP="00DB5672">
            <w:pPr>
              <w:pStyle w:val="Odstavekseznama"/>
              <w:numPr>
                <w:ilvl w:val="0"/>
                <w:numId w:val="174"/>
              </w:numPr>
              <w:spacing w:before="135" w:after="135"/>
              <w:jc w:val="both"/>
              <w:textAlignment w:val="center"/>
              <w:rPr>
                <w:rFonts w:ascii="Arial" w:hAnsi="Arial" w:cs="Arial"/>
                <w:color w:val="000000"/>
                <w:position w:val="-2"/>
                <w:sz w:val="18"/>
                <w:szCs w:val="18"/>
              </w:rPr>
            </w:pPr>
            <w:r w:rsidRPr="009634F3">
              <w:rPr>
                <w:rFonts w:ascii="Arial" w:hAnsi="Arial" w:cs="Arial"/>
                <w:color w:val="000000"/>
                <w:position w:val="-2"/>
                <w:sz w:val="18"/>
                <w:szCs w:val="18"/>
              </w:rPr>
              <w:t>i</w:t>
            </w:r>
            <w:r w:rsidR="00B500A3" w:rsidRPr="009634F3">
              <w:rPr>
                <w:rFonts w:ascii="Arial" w:eastAsia="Calibri" w:hAnsi="Arial" w:cs="Arial"/>
                <w:position w:val="-2"/>
                <w:sz w:val="18"/>
                <w:szCs w:val="18"/>
              </w:rPr>
              <w:t>zpolnjen obrazec</w:t>
            </w:r>
            <w:r w:rsidR="00057CFF" w:rsidRPr="009634F3">
              <w:rPr>
                <w:rFonts w:ascii="Arial" w:eastAsia="Calibri" w:hAnsi="Arial" w:cs="Arial"/>
                <w:position w:val="-2"/>
                <w:sz w:val="18"/>
                <w:szCs w:val="18"/>
              </w:rPr>
              <w:t xml:space="preserve"> </w:t>
            </w:r>
            <w:r w:rsidR="00B500A3" w:rsidRPr="009634F3">
              <w:rPr>
                <w:rFonts w:ascii="Arial" w:eastAsia="Calibri" w:hAnsi="Arial" w:cs="Arial"/>
                <w:position w:val="-2"/>
                <w:sz w:val="18"/>
                <w:szCs w:val="18"/>
              </w:rPr>
              <w:t>R</w:t>
            </w:r>
            <w:r w:rsidR="00650F2D" w:rsidRPr="009634F3">
              <w:rPr>
                <w:rFonts w:ascii="Arial" w:eastAsia="Calibri" w:hAnsi="Arial" w:cs="Arial"/>
                <w:position w:val="-2"/>
                <w:sz w:val="18"/>
                <w:szCs w:val="18"/>
              </w:rPr>
              <w:t>eferenčn</w:t>
            </w:r>
            <w:r w:rsidR="00F76404" w:rsidRPr="009634F3">
              <w:rPr>
                <w:rFonts w:ascii="Arial" w:eastAsia="Calibri" w:hAnsi="Arial" w:cs="Arial"/>
                <w:position w:val="-2"/>
                <w:sz w:val="18"/>
                <w:szCs w:val="18"/>
              </w:rPr>
              <w:t>a li</w:t>
            </w:r>
            <w:r w:rsidRPr="009634F3">
              <w:rPr>
                <w:rFonts w:ascii="Arial" w:eastAsia="Calibri" w:hAnsi="Arial" w:cs="Arial"/>
                <w:position w:val="-2"/>
                <w:sz w:val="18"/>
                <w:szCs w:val="18"/>
              </w:rPr>
              <w:t>sta ponudnika) in</w:t>
            </w:r>
          </w:p>
          <w:p w14:paraId="428C60C9" w14:textId="77777777" w:rsidR="00E147FC" w:rsidRPr="009634F3" w:rsidRDefault="00630BE0" w:rsidP="00DB5672">
            <w:pPr>
              <w:pStyle w:val="Odstavekseznama"/>
              <w:numPr>
                <w:ilvl w:val="0"/>
                <w:numId w:val="174"/>
              </w:numPr>
              <w:spacing w:before="135" w:after="135"/>
              <w:jc w:val="both"/>
              <w:textAlignment w:val="center"/>
              <w:rPr>
                <w:rFonts w:ascii="Arial" w:hAnsi="Arial" w:cs="Arial"/>
                <w:color w:val="000000"/>
                <w:position w:val="-2"/>
                <w:sz w:val="18"/>
                <w:szCs w:val="18"/>
              </w:rPr>
            </w:pPr>
            <w:r w:rsidRPr="009634F3">
              <w:rPr>
                <w:rFonts w:ascii="Arial" w:hAnsi="Arial" w:cs="Arial"/>
                <w:color w:val="000000"/>
                <w:position w:val="-2"/>
                <w:sz w:val="18"/>
                <w:szCs w:val="18"/>
              </w:rPr>
              <w:t>Referen</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no potrdilo (lahko je fotokopija), izdano s strani naro</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nika, ki potrjuje ponudnikovo kvaliteto in pravo</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asno izpolnitev pogodbenih obveznosti.</w:t>
            </w:r>
          </w:p>
        </w:tc>
      </w:tr>
      <w:tr w:rsidR="00650F2D" w:rsidRPr="002F6FF9" w14:paraId="614E5BE5" w14:textId="77777777" w:rsidTr="00814077">
        <w:tc>
          <w:tcPr>
            <w:tcW w:w="1000" w:type="pct"/>
            <w:shd w:val="clear" w:color="auto" w:fill="auto"/>
            <w:tcMar>
              <w:top w:w="135" w:type="dxa"/>
              <w:bottom w:w="135" w:type="dxa"/>
            </w:tcMar>
            <w:vAlign w:val="center"/>
          </w:tcPr>
          <w:p w14:paraId="5B417DA8"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A7E7B55" w14:textId="77777777" w:rsidR="00650F2D" w:rsidRPr="002F6FF9" w:rsidRDefault="00650F2D" w:rsidP="001A7FC9">
            <w:pPr>
              <w:spacing w:before="135" w:after="135"/>
              <w:jc w:val="both"/>
              <w:textAlignment w:val="center"/>
              <w:rPr>
                <w:rFonts w:ascii="Arial" w:eastAsia="Calibri" w:hAnsi="Arial" w:cs="Arial"/>
              </w:rPr>
            </w:pPr>
            <w:r w:rsidRPr="002F6FF9">
              <w:rPr>
                <w:rFonts w:ascii="Arial" w:eastAsia="Calibri" w:hAnsi="Arial" w:cs="Arial"/>
                <w:color w:val="000000"/>
                <w:position w:val="-2"/>
                <w:sz w:val="18"/>
                <w:szCs w:val="18"/>
              </w:rPr>
              <w:t>KUMULATIVNO izpolnjevanje pogoja</w:t>
            </w:r>
          </w:p>
        </w:tc>
      </w:tr>
      <w:tr w:rsidR="00650F2D" w:rsidRPr="002F6FF9" w14:paraId="38577E1B" w14:textId="77777777" w:rsidTr="00814077">
        <w:tc>
          <w:tcPr>
            <w:tcW w:w="1000" w:type="pct"/>
            <w:shd w:val="clear" w:color="auto" w:fill="auto"/>
            <w:tcMar>
              <w:top w:w="135" w:type="dxa"/>
              <w:bottom w:w="135" w:type="dxa"/>
            </w:tcMar>
            <w:vAlign w:val="center"/>
          </w:tcPr>
          <w:p w14:paraId="16284F50"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237771DA" w14:textId="77777777" w:rsidR="00630BE0" w:rsidRPr="00630BE0" w:rsidRDefault="00A22E8F" w:rsidP="001A7FC9">
            <w:pPr>
              <w:spacing w:before="135" w:after="135"/>
              <w:jc w:val="both"/>
              <w:textAlignment w:val="center"/>
              <w:rPr>
                <w:rFonts w:ascii="Arial" w:eastAsia="Calibri" w:hAnsi="Arial" w:cs="Arial"/>
                <w:color w:val="000000"/>
                <w:position w:val="-2"/>
                <w:sz w:val="18"/>
                <w:szCs w:val="18"/>
              </w:rPr>
            </w:pPr>
            <w:r w:rsidRPr="002F6FF9">
              <w:rPr>
                <w:rFonts w:ascii="Arial" w:eastAsia="Calibri" w:hAnsi="Arial" w:cs="Arial"/>
                <w:color w:val="000000"/>
                <w:position w:val="-2"/>
                <w:sz w:val="18"/>
                <w:szCs w:val="18"/>
              </w:rPr>
              <w:t>KUMULATIVNO izpolnjevanje pogoja</w:t>
            </w:r>
            <w:r w:rsidR="00361BF8">
              <w:rPr>
                <w:rFonts w:ascii="Arial" w:eastAsia="Calibri" w:hAnsi="Arial" w:cs="Arial"/>
                <w:color w:val="000000"/>
                <w:position w:val="-2"/>
                <w:sz w:val="18"/>
                <w:szCs w:val="18"/>
              </w:rPr>
              <w:t>.</w:t>
            </w:r>
            <w:r w:rsidR="00361BF8" w:rsidRPr="002864B3">
              <w:rPr>
                <w:rFonts w:ascii="Calibri" w:hAnsi="Calibri" w:cs="Arial"/>
                <w:bCs/>
              </w:rPr>
              <w:t xml:space="preserve"> </w:t>
            </w:r>
            <w:r w:rsidR="00361BF8" w:rsidRPr="00276C64">
              <w:rPr>
                <w:rFonts w:ascii="Arial" w:eastAsia="Calibri" w:hAnsi="Arial" w:cs="Arial"/>
                <w:color w:val="000000"/>
                <w:position w:val="-2"/>
                <w:sz w:val="18"/>
                <w:szCs w:val="18"/>
              </w:rPr>
              <w:t>Nosilci referenc morajo biti dejansko tudi izvajalci razpisanih del.</w:t>
            </w:r>
          </w:p>
        </w:tc>
      </w:tr>
    </w:tbl>
    <w:p w14:paraId="0F8D9758" w14:textId="77777777" w:rsidR="00650F2D" w:rsidRPr="002F6FF9" w:rsidRDefault="00650F2D" w:rsidP="001A7FC9">
      <w:pPr>
        <w:rPr>
          <w:rFonts w:ascii="Arial" w:eastAsia="Calibri" w:hAnsi="Arial" w:cs="Arial"/>
          <w:sz w:val="18"/>
          <w:szCs w:val="18"/>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917449" w:rsidRPr="00917449" w14:paraId="5DB9F38B" w14:textId="77777777" w:rsidTr="00917449">
        <w:trPr>
          <w:trHeight w:val="1337"/>
        </w:trPr>
        <w:tc>
          <w:tcPr>
            <w:tcW w:w="1000" w:type="pct"/>
            <w:shd w:val="clear" w:color="auto" w:fill="BFBFBF"/>
            <w:tcMar>
              <w:top w:w="135" w:type="dxa"/>
              <w:bottom w:w="135" w:type="dxa"/>
            </w:tcMar>
            <w:vAlign w:val="center"/>
          </w:tcPr>
          <w:p w14:paraId="45F3D406" w14:textId="77777777" w:rsidR="00917449" w:rsidRPr="00917449" w:rsidRDefault="00917449" w:rsidP="001A7FC9">
            <w:pPr>
              <w:keepNext/>
              <w:keepLines/>
              <w:spacing w:after="0"/>
              <w:jc w:val="center"/>
              <w:outlineLvl w:val="2"/>
              <w:rPr>
                <w:rFonts w:ascii="Arial" w:eastAsia="Times New Roman" w:hAnsi="Arial" w:cs="Arial"/>
                <w:b/>
                <w:bCs/>
                <w:sz w:val="18"/>
              </w:rPr>
            </w:pPr>
            <w:bookmarkStart w:id="18" w:name="_Toc471718434"/>
            <w:r w:rsidRPr="00917449">
              <w:rPr>
                <w:rFonts w:ascii="Arial" w:eastAsia="Times New Roman" w:hAnsi="Arial" w:cs="Arial"/>
                <w:b/>
                <w:bCs/>
                <w:sz w:val="18"/>
              </w:rPr>
              <w:lastRenderedPageBreak/>
              <w:t xml:space="preserve">POGOJ </w:t>
            </w:r>
            <w:bookmarkEnd w:id="18"/>
            <w:r>
              <w:rPr>
                <w:rFonts w:ascii="Arial" w:eastAsia="Times New Roman" w:hAnsi="Arial" w:cs="Arial"/>
                <w:b/>
                <w:bCs/>
                <w:sz w:val="18"/>
              </w:rPr>
              <w:t>8</w:t>
            </w:r>
          </w:p>
          <w:p w14:paraId="3619C7D7" w14:textId="77777777" w:rsidR="00917449" w:rsidRPr="00917449" w:rsidRDefault="00917449" w:rsidP="001A7FC9">
            <w:pPr>
              <w:spacing w:after="0"/>
              <w:jc w:val="center"/>
              <w:rPr>
                <w:rFonts w:ascii="Arial" w:hAnsi="Arial" w:cs="Arial"/>
                <w:b/>
                <w:sz w:val="18"/>
                <w:szCs w:val="18"/>
              </w:rPr>
            </w:pPr>
            <w:r w:rsidRPr="00917449">
              <w:rPr>
                <w:rFonts w:ascii="Arial" w:hAnsi="Arial" w:cs="Arial"/>
                <w:b/>
                <w:sz w:val="18"/>
                <w:szCs w:val="18"/>
              </w:rPr>
              <w:t xml:space="preserve">Prevzem delavk </w:t>
            </w:r>
          </w:p>
        </w:tc>
        <w:tc>
          <w:tcPr>
            <w:tcW w:w="4000" w:type="pct"/>
            <w:shd w:val="clear" w:color="auto" w:fill="auto"/>
            <w:tcMar>
              <w:top w:w="135" w:type="dxa"/>
              <w:bottom w:w="135" w:type="dxa"/>
            </w:tcMar>
            <w:vAlign w:val="center"/>
          </w:tcPr>
          <w:p w14:paraId="16145EE5" w14:textId="77777777" w:rsidR="00917449" w:rsidRPr="0045606F" w:rsidRDefault="00917449" w:rsidP="001A7FC9">
            <w:pPr>
              <w:spacing w:after="0"/>
              <w:rPr>
                <w:rFonts w:ascii="Arial" w:eastAsia="Arial" w:hAnsi="Arial" w:cs="Arial"/>
                <w:sz w:val="18"/>
                <w:szCs w:val="18"/>
              </w:rPr>
            </w:pPr>
            <w:r w:rsidRPr="0045606F">
              <w:rPr>
                <w:rFonts w:ascii="Arial" w:eastAsia="Arial" w:hAnsi="Arial" w:cs="Arial"/>
                <w:sz w:val="18"/>
                <w:szCs w:val="18"/>
              </w:rPr>
              <w:t xml:space="preserve">Ponudnik mora prevzeti </w:t>
            </w:r>
            <w:r w:rsidR="00AC115C">
              <w:rPr>
                <w:rFonts w:ascii="Arial" w:eastAsia="Arial" w:hAnsi="Arial" w:cs="Arial"/>
                <w:sz w:val="18"/>
                <w:szCs w:val="18"/>
              </w:rPr>
              <w:t>eno</w:t>
            </w:r>
            <w:r w:rsidRPr="0045606F">
              <w:rPr>
                <w:rFonts w:ascii="Arial" w:eastAsia="Arial" w:hAnsi="Arial" w:cs="Arial"/>
                <w:sz w:val="18"/>
                <w:szCs w:val="18"/>
              </w:rPr>
              <w:t xml:space="preserve"> delavk</w:t>
            </w:r>
            <w:r w:rsidR="00AC115C">
              <w:rPr>
                <w:rFonts w:ascii="Arial" w:eastAsia="Arial" w:hAnsi="Arial" w:cs="Arial"/>
                <w:sz w:val="18"/>
                <w:szCs w:val="18"/>
              </w:rPr>
              <w:t>o</w:t>
            </w:r>
            <w:r w:rsidRPr="0045606F">
              <w:rPr>
                <w:rFonts w:ascii="Arial" w:eastAsia="Arial" w:hAnsi="Arial" w:cs="Arial"/>
                <w:sz w:val="18"/>
                <w:szCs w:val="18"/>
              </w:rPr>
              <w:t xml:space="preserve"> po spodaj navedenih podatkih za ves čas trajanja</w:t>
            </w:r>
          </w:p>
          <w:p w14:paraId="26893E3A" w14:textId="77777777" w:rsidR="00917449" w:rsidRPr="0045606F" w:rsidRDefault="00917449" w:rsidP="001A7FC9">
            <w:pPr>
              <w:spacing w:after="0"/>
              <w:jc w:val="both"/>
              <w:rPr>
                <w:rFonts w:ascii="Arial" w:eastAsia="Arial" w:hAnsi="Arial" w:cs="Arial"/>
                <w:sz w:val="18"/>
                <w:szCs w:val="18"/>
              </w:rPr>
            </w:pPr>
            <w:r w:rsidRPr="0045606F">
              <w:rPr>
                <w:rFonts w:ascii="Arial" w:eastAsia="Arial" w:hAnsi="Arial" w:cs="Arial"/>
                <w:sz w:val="18"/>
                <w:szCs w:val="18"/>
              </w:rPr>
              <w:t>pogodbe z naročnikom pod naslednjimi pogoji:</w:t>
            </w:r>
          </w:p>
          <w:p w14:paraId="792C9DCB" w14:textId="77777777" w:rsidR="00701662" w:rsidRDefault="00701662" w:rsidP="001A7FC9">
            <w:pPr>
              <w:spacing w:after="0"/>
              <w:jc w:val="both"/>
              <w:rPr>
                <w:rFonts w:ascii="Arial" w:eastAsia="Arial" w:hAnsi="Arial" w:cs="Arial"/>
                <w:b/>
                <w:bCs/>
                <w:sz w:val="18"/>
                <w:szCs w:val="18"/>
              </w:rPr>
            </w:pPr>
          </w:p>
          <w:p w14:paraId="7A24F209" w14:textId="77777777" w:rsidR="00917449" w:rsidRPr="0045606F" w:rsidRDefault="00917449" w:rsidP="001A7FC9">
            <w:pPr>
              <w:spacing w:after="0"/>
              <w:jc w:val="both"/>
              <w:rPr>
                <w:rFonts w:ascii="Arial" w:eastAsia="Arial" w:hAnsi="Arial" w:cs="Arial"/>
                <w:sz w:val="18"/>
                <w:szCs w:val="18"/>
              </w:rPr>
            </w:pPr>
            <w:r w:rsidRPr="0045606F">
              <w:rPr>
                <w:rFonts w:ascii="Arial" w:eastAsia="Arial" w:hAnsi="Arial" w:cs="Arial"/>
                <w:b/>
                <w:bCs/>
                <w:sz w:val="18"/>
                <w:szCs w:val="18"/>
              </w:rPr>
              <w:t>OSNOVNA PLAČA:</w:t>
            </w:r>
            <w:r w:rsidRPr="0045606F">
              <w:rPr>
                <w:rFonts w:ascii="Arial" w:eastAsia="Arial" w:hAnsi="Arial" w:cs="Arial"/>
                <w:sz w:val="18"/>
                <w:szCs w:val="18"/>
              </w:rPr>
              <w:t xml:space="preserve">  Po kolektivni pogodbi za  I. tarifni razred. </w:t>
            </w:r>
          </w:p>
          <w:p w14:paraId="76664198" w14:textId="77777777" w:rsidR="00683596" w:rsidRPr="00AC115C" w:rsidRDefault="00917449" w:rsidP="001A7FC9">
            <w:pPr>
              <w:spacing w:after="0"/>
              <w:rPr>
                <w:rFonts w:ascii="Arial" w:eastAsia="Arial" w:hAnsi="Arial" w:cs="Arial"/>
                <w:b/>
                <w:bCs/>
                <w:sz w:val="18"/>
                <w:szCs w:val="18"/>
              </w:rPr>
            </w:pPr>
            <w:r w:rsidRPr="0045606F">
              <w:rPr>
                <w:rFonts w:ascii="Arial" w:eastAsia="Arial" w:hAnsi="Arial" w:cs="Arial"/>
                <w:b/>
                <w:bCs/>
                <w:sz w:val="18"/>
                <w:szCs w:val="18"/>
              </w:rPr>
              <w:t>DELOVNA DOBA DELAVK</w:t>
            </w:r>
            <w:r w:rsidR="00AC115C">
              <w:rPr>
                <w:rFonts w:ascii="Arial" w:eastAsia="Arial" w:hAnsi="Arial" w:cs="Arial"/>
                <w:b/>
                <w:bCs/>
                <w:sz w:val="18"/>
                <w:szCs w:val="18"/>
              </w:rPr>
              <w:t xml:space="preserve">E je </w:t>
            </w:r>
            <w:r w:rsidR="00A3698B" w:rsidRPr="0045606F">
              <w:rPr>
                <w:rFonts w:ascii="Arial" w:eastAsia="Arial" w:hAnsi="Arial" w:cs="Arial"/>
                <w:sz w:val="18"/>
                <w:szCs w:val="18"/>
              </w:rPr>
              <w:t>35 let, 3 mesece</w:t>
            </w:r>
          </w:p>
          <w:p w14:paraId="4BEF6E03" w14:textId="77777777" w:rsidR="00917449" w:rsidRPr="0045606F" w:rsidRDefault="00917449" w:rsidP="001A7FC9">
            <w:pPr>
              <w:spacing w:after="0"/>
              <w:rPr>
                <w:rFonts w:ascii="Arial" w:eastAsia="Arial" w:hAnsi="Arial" w:cs="Arial"/>
                <w:b/>
                <w:bCs/>
                <w:sz w:val="18"/>
                <w:szCs w:val="18"/>
              </w:rPr>
            </w:pPr>
            <w:r w:rsidRPr="0045606F">
              <w:rPr>
                <w:rFonts w:ascii="Arial" w:eastAsia="Arial" w:hAnsi="Arial" w:cs="Arial"/>
                <w:b/>
                <w:bCs/>
                <w:sz w:val="18"/>
                <w:szCs w:val="18"/>
              </w:rPr>
              <w:t>STAROST DELAVK</w:t>
            </w:r>
            <w:r w:rsidR="00AC115C">
              <w:rPr>
                <w:rFonts w:ascii="Arial" w:eastAsia="Arial" w:hAnsi="Arial" w:cs="Arial"/>
                <w:b/>
                <w:bCs/>
                <w:sz w:val="18"/>
                <w:szCs w:val="18"/>
              </w:rPr>
              <w:t xml:space="preserve">E je </w:t>
            </w:r>
            <w:r w:rsidR="00AC115C">
              <w:rPr>
                <w:rFonts w:ascii="Arial" w:eastAsia="Arial" w:hAnsi="Arial" w:cs="Arial"/>
                <w:sz w:val="18"/>
                <w:szCs w:val="18"/>
              </w:rPr>
              <w:t>56 LET</w:t>
            </w:r>
          </w:p>
          <w:p w14:paraId="3B5C446E" w14:textId="77777777" w:rsidR="00917449" w:rsidRPr="00917449" w:rsidRDefault="00917449" w:rsidP="001A7FC9">
            <w:pPr>
              <w:spacing w:after="0"/>
              <w:jc w:val="both"/>
              <w:rPr>
                <w:rFonts w:ascii="Arial" w:eastAsia="Arial" w:hAnsi="Arial" w:cs="Arial"/>
                <w:b/>
                <w:bCs/>
                <w:sz w:val="18"/>
                <w:szCs w:val="18"/>
              </w:rPr>
            </w:pPr>
          </w:p>
        </w:tc>
      </w:tr>
      <w:tr w:rsidR="00917449" w:rsidRPr="00917449" w14:paraId="5EE58861" w14:textId="77777777" w:rsidTr="00917449">
        <w:tc>
          <w:tcPr>
            <w:tcW w:w="1000" w:type="pct"/>
            <w:shd w:val="clear" w:color="auto" w:fill="auto"/>
            <w:tcMar>
              <w:top w:w="135" w:type="dxa"/>
              <w:bottom w:w="135" w:type="dxa"/>
            </w:tcMar>
            <w:vAlign w:val="center"/>
          </w:tcPr>
          <w:p w14:paraId="41C1158E"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2764BE4E" w14:textId="77777777" w:rsidR="00917449" w:rsidRPr="00306F27" w:rsidRDefault="00C50135" w:rsidP="00DB5672">
            <w:pPr>
              <w:pStyle w:val="Odstavekseznama"/>
              <w:numPr>
                <w:ilvl w:val="0"/>
                <w:numId w:val="175"/>
              </w:numPr>
              <w:rPr>
                <w:rFonts w:ascii="Arial" w:hAnsi="Arial" w:cs="Arial"/>
                <w:color w:val="000000"/>
                <w:position w:val="-2"/>
                <w:sz w:val="18"/>
                <w:szCs w:val="18"/>
              </w:rPr>
            </w:pPr>
            <w:r w:rsidRPr="00306F27">
              <w:rPr>
                <w:rFonts w:ascii="Arial" w:hAnsi="Arial" w:cs="Arial"/>
                <w:color w:val="000000"/>
                <w:position w:val="-2"/>
                <w:sz w:val="18"/>
                <w:szCs w:val="18"/>
              </w:rPr>
              <w:t xml:space="preserve">Izpolnjen obrazec </w:t>
            </w:r>
            <w:r w:rsidR="002C716E" w:rsidRPr="00306F27">
              <w:rPr>
                <w:rFonts w:ascii="Arial" w:hAnsi="Arial" w:cs="Arial"/>
                <w:color w:val="000000"/>
                <w:position w:val="-2"/>
                <w:sz w:val="18"/>
                <w:szCs w:val="18"/>
              </w:rPr>
              <w:t xml:space="preserve">Izjava o prevzemu delavk. </w:t>
            </w:r>
          </w:p>
        </w:tc>
      </w:tr>
      <w:tr w:rsidR="00917449" w:rsidRPr="00917449" w14:paraId="23629F65" w14:textId="77777777" w:rsidTr="00917449">
        <w:tc>
          <w:tcPr>
            <w:tcW w:w="1000" w:type="pct"/>
            <w:shd w:val="clear" w:color="auto" w:fill="auto"/>
            <w:tcMar>
              <w:top w:w="135" w:type="dxa"/>
              <w:bottom w:w="135" w:type="dxa"/>
            </w:tcMar>
            <w:vAlign w:val="center"/>
          </w:tcPr>
          <w:p w14:paraId="26ADED79"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97BF493" w14:textId="77777777" w:rsidR="00917449" w:rsidRPr="00917449" w:rsidRDefault="00917449" w:rsidP="001A7FC9">
            <w:pPr>
              <w:spacing w:after="0"/>
              <w:jc w:val="both"/>
              <w:textAlignment w:val="center"/>
              <w:rPr>
                <w:rFonts w:ascii="Arial" w:eastAsia="Calibri" w:hAnsi="Arial" w:cs="Arial"/>
              </w:rPr>
            </w:pPr>
            <w:r w:rsidRPr="00917449">
              <w:rPr>
                <w:rFonts w:ascii="Arial" w:eastAsia="Calibri" w:hAnsi="Arial" w:cs="Arial"/>
                <w:color w:val="000000"/>
                <w:position w:val="-2"/>
                <w:sz w:val="18"/>
                <w:szCs w:val="18"/>
              </w:rPr>
              <w:t>KUMULATIVNO izpolnjevanje pogoja</w:t>
            </w:r>
          </w:p>
        </w:tc>
      </w:tr>
      <w:tr w:rsidR="00917449" w:rsidRPr="00917449" w14:paraId="38559C94" w14:textId="77777777" w:rsidTr="00917449">
        <w:tc>
          <w:tcPr>
            <w:tcW w:w="1000" w:type="pct"/>
            <w:shd w:val="clear" w:color="auto" w:fill="auto"/>
            <w:tcMar>
              <w:top w:w="135" w:type="dxa"/>
              <w:bottom w:w="135" w:type="dxa"/>
            </w:tcMar>
            <w:vAlign w:val="center"/>
          </w:tcPr>
          <w:p w14:paraId="1989A010"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4FCE4C65" w14:textId="77777777" w:rsidR="00917449" w:rsidRPr="00917449" w:rsidRDefault="00917449" w:rsidP="001A7FC9">
            <w:pPr>
              <w:spacing w:after="0"/>
              <w:jc w:val="both"/>
              <w:textAlignment w:val="center"/>
              <w:rPr>
                <w:rFonts w:ascii="Arial" w:eastAsia="Calibri" w:hAnsi="Arial" w:cs="Arial"/>
              </w:rPr>
            </w:pPr>
            <w:r w:rsidRPr="00917449">
              <w:rPr>
                <w:rFonts w:ascii="Arial" w:eastAsia="Calibri" w:hAnsi="Arial" w:cs="Arial"/>
                <w:color w:val="000000"/>
                <w:position w:val="-2"/>
                <w:sz w:val="18"/>
                <w:szCs w:val="18"/>
              </w:rPr>
              <w:t>NI POTREBNO izpolnjevati pogoja</w:t>
            </w:r>
          </w:p>
        </w:tc>
      </w:tr>
    </w:tbl>
    <w:p w14:paraId="4764A418" w14:textId="77777777" w:rsidR="00E052AA" w:rsidRPr="002F6FF9" w:rsidRDefault="00E052AA" w:rsidP="001A7FC9">
      <w:pPr>
        <w:rPr>
          <w:rFonts w:ascii="Arial" w:eastAsia="Calibri" w:hAnsi="Arial" w:cs="Arial"/>
        </w:rPr>
      </w:pPr>
    </w:p>
    <w:p w14:paraId="7AF80DBF" w14:textId="77777777" w:rsidR="00C85C8A" w:rsidRDefault="00C85C8A" w:rsidP="001A7FC9">
      <w:pPr>
        <w:pStyle w:val="Naslov2"/>
        <w:rPr>
          <w:rFonts w:ascii="Arial" w:hAnsi="Arial" w:cs="Arial"/>
          <w:sz w:val="28"/>
          <w:u w:val="single"/>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C414B7" w:rsidRPr="008949A5" w14:paraId="44B499C7" w14:textId="77777777" w:rsidTr="00175B3A">
        <w:tc>
          <w:tcPr>
            <w:tcW w:w="998" w:type="pct"/>
            <w:shd w:val="clear" w:color="auto" w:fill="BFBFBF"/>
            <w:tcMar>
              <w:top w:w="135" w:type="dxa"/>
              <w:bottom w:w="135" w:type="dxa"/>
            </w:tcMar>
            <w:vAlign w:val="center"/>
          </w:tcPr>
          <w:p w14:paraId="19346135" w14:textId="77777777" w:rsidR="00C414B7" w:rsidRPr="008949A5" w:rsidRDefault="00C414B7" w:rsidP="001A7FC9">
            <w:pPr>
              <w:pStyle w:val="Naslov3"/>
              <w:jc w:val="center"/>
              <w:rPr>
                <w:rFonts w:ascii="Arial" w:hAnsi="Arial" w:cs="Arial"/>
              </w:rPr>
            </w:pPr>
            <w:bookmarkStart w:id="19" w:name="_Toc528224867"/>
            <w:r w:rsidRPr="008949A5">
              <w:rPr>
                <w:rFonts w:ascii="Arial" w:hAnsi="Arial" w:cs="Arial"/>
                <w:color w:val="auto"/>
                <w:sz w:val="18"/>
              </w:rPr>
              <w:t xml:space="preserve">POGOJ </w:t>
            </w:r>
            <w:r w:rsidR="00C50135">
              <w:rPr>
                <w:rFonts w:ascii="Arial" w:hAnsi="Arial" w:cs="Arial"/>
                <w:color w:val="auto"/>
                <w:sz w:val="18"/>
              </w:rPr>
              <w:t>9</w:t>
            </w:r>
            <w:r w:rsidRPr="008949A5">
              <w:rPr>
                <w:rFonts w:ascii="Arial" w:hAnsi="Arial" w:cs="Arial"/>
                <w:color w:val="auto"/>
                <w:sz w:val="18"/>
              </w:rPr>
              <w:br/>
            </w:r>
            <w:r>
              <w:rPr>
                <w:rFonts w:ascii="Arial" w:hAnsi="Arial" w:cs="Arial"/>
                <w:color w:val="auto"/>
                <w:sz w:val="18"/>
              </w:rPr>
              <w:t xml:space="preserve">Temeljne </w:t>
            </w:r>
            <w:proofErr w:type="spellStart"/>
            <w:r>
              <w:rPr>
                <w:rFonts w:ascii="Arial" w:hAnsi="Arial" w:cs="Arial"/>
                <w:color w:val="auto"/>
                <w:sz w:val="18"/>
              </w:rPr>
              <w:t>okoljske</w:t>
            </w:r>
            <w:proofErr w:type="spellEnd"/>
            <w:r>
              <w:rPr>
                <w:rFonts w:ascii="Arial" w:hAnsi="Arial" w:cs="Arial"/>
                <w:color w:val="auto"/>
                <w:sz w:val="18"/>
              </w:rPr>
              <w:t xml:space="preserve"> zahteve</w:t>
            </w:r>
            <w:bookmarkEnd w:id="19"/>
          </w:p>
        </w:tc>
        <w:tc>
          <w:tcPr>
            <w:tcW w:w="4002" w:type="pct"/>
            <w:shd w:val="clear" w:color="auto" w:fill="auto"/>
            <w:tcMar>
              <w:top w:w="135" w:type="dxa"/>
              <w:bottom w:w="135" w:type="dxa"/>
            </w:tcMar>
            <w:vAlign w:val="center"/>
          </w:tcPr>
          <w:p w14:paraId="0981FBCF" w14:textId="77777777" w:rsidR="00742CD8" w:rsidRPr="00BC421A" w:rsidRDefault="00742CD8" w:rsidP="001A7FC9">
            <w:pPr>
              <w:tabs>
                <w:tab w:val="left" w:pos="426"/>
              </w:tabs>
              <w:spacing w:after="0"/>
              <w:jc w:val="both"/>
              <w:textAlignment w:val="center"/>
              <w:rPr>
                <w:rFonts w:ascii="Arial" w:hAnsi="Arial" w:cs="Arial"/>
                <w:color w:val="000000"/>
                <w:position w:val="-2"/>
                <w:sz w:val="18"/>
                <w:szCs w:val="18"/>
              </w:rPr>
            </w:pPr>
          </w:p>
          <w:p w14:paraId="5AA5E799" w14:textId="77777777" w:rsidR="008C14FF" w:rsidRPr="00BC421A" w:rsidRDefault="008C14FF" w:rsidP="001A7FC9">
            <w:pPr>
              <w:tabs>
                <w:tab w:val="left" w:pos="426"/>
              </w:tabs>
              <w:spacing w:after="0"/>
              <w:jc w:val="both"/>
              <w:textAlignment w:val="center"/>
              <w:rPr>
                <w:rFonts w:ascii="Arial" w:hAnsi="Arial" w:cs="Arial"/>
                <w:color w:val="000000"/>
                <w:position w:val="-2"/>
                <w:sz w:val="18"/>
                <w:szCs w:val="18"/>
              </w:rPr>
            </w:pPr>
            <w:r w:rsidRPr="00BC421A">
              <w:rPr>
                <w:rFonts w:ascii="Arial" w:hAnsi="Arial" w:cs="Arial"/>
                <w:color w:val="000000"/>
                <w:position w:val="-2"/>
                <w:sz w:val="18"/>
                <w:szCs w:val="18"/>
              </w:rPr>
              <w:t>Ponudnik mora pri izvajanju predmetnega javnega naro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ila uporabljati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istila (univerzalna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istila,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istila za sanitarne prostore,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istila za okna), ki so manj obremenjujo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a za zdravje in okolje, skladno z Uredbo o zelenem javnem naro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 xml:space="preserve">anju (Uradni list RS, št. 51/17) ves </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as trajanja pogodbenega razmerja z naro</w:t>
            </w:r>
            <w:r w:rsidRPr="00BC421A">
              <w:rPr>
                <w:rFonts w:ascii="Arial" w:hAnsi="Arial" w:cs="Arial" w:hint="eastAsia"/>
                <w:color w:val="000000"/>
                <w:position w:val="-2"/>
                <w:sz w:val="18"/>
                <w:szCs w:val="18"/>
              </w:rPr>
              <w:t>č</w:t>
            </w:r>
            <w:r w:rsidRPr="00BC421A">
              <w:rPr>
                <w:rFonts w:ascii="Arial" w:hAnsi="Arial" w:cs="Arial"/>
                <w:color w:val="000000"/>
                <w:position w:val="-2"/>
                <w:sz w:val="18"/>
                <w:szCs w:val="18"/>
              </w:rPr>
              <w:t>nikom ter o tem predložiti ustrezna dokazila.</w:t>
            </w:r>
          </w:p>
          <w:p w14:paraId="29B2C9A7" w14:textId="77777777" w:rsidR="00917449" w:rsidRPr="00BC421A" w:rsidRDefault="00917449" w:rsidP="001A7FC9">
            <w:pPr>
              <w:tabs>
                <w:tab w:val="left" w:pos="426"/>
              </w:tabs>
              <w:spacing w:after="0"/>
              <w:jc w:val="both"/>
              <w:textAlignment w:val="center"/>
              <w:rPr>
                <w:rFonts w:ascii="Arial" w:hAnsi="Arial" w:cs="Arial"/>
                <w:color w:val="000000"/>
                <w:position w:val="-2"/>
                <w:sz w:val="18"/>
                <w:szCs w:val="18"/>
              </w:rPr>
            </w:pPr>
          </w:p>
          <w:p w14:paraId="4AEEC2D1" w14:textId="77777777" w:rsidR="008D100B" w:rsidRPr="00BC421A" w:rsidRDefault="008C14FF" w:rsidP="00BC421A">
            <w:pPr>
              <w:tabs>
                <w:tab w:val="left" w:pos="426"/>
              </w:tabs>
              <w:spacing w:after="0"/>
              <w:jc w:val="both"/>
              <w:textAlignment w:val="center"/>
              <w:rPr>
                <w:rFonts w:ascii="Arial" w:hAnsi="Arial" w:cs="Arial"/>
                <w:color w:val="000000"/>
                <w:position w:val="-2"/>
                <w:sz w:val="18"/>
                <w:szCs w:val="18"/>
              </w:rPr>
            </w:pPr>
            <w:r w:rsidRPr="00BC421A">
              <w:rPr>
                <w:rFonts w:ascii="Arial" w:hAnsi="Arial" w:cs="Arial"/>
                <w:i/>
                <w:color w:val="000000"/>
                <w:position w:val="-2"/>
                <w:sz w:val="18"/>
                <w:szCs w:val="18"/>
              </w:rPr>
              <w:t>Pogoj je natan</w:t>
            </w:r>
            <w:r w:rsidRPr="00BC421A">
              <w:rPr>
                <w:rFonts w:ascii="Arial" w:hAnsi="Arial" w:cs="Arial" w:hint="eastAsia"/>
                <w:i/>
                <w:color w:val="000000"/>
                <w:position w:val="-2"/>
                <w:sz w:val="18"/>
                <w:szCs w:val="18"/>
              </w:rPr>
              <w:t>č</w:t>
            </w:r>
            <w:r w:rsidRPr="00BC421A">
              <w:rPr>
                <w:rFonts w:ascii="Arial" w:hAnsi="Arial" w:cs="Arial"/>
                <w:i/>
                <w:color w:val="000000"/>
                <w:position w:val="-2"/>
                <w:sz w:val="18"/>
                <w:szCs w:val="18"/>
              </w:rPr>
              <w:t xml:space="preserve">no opredeljen </w:t>
            </w:r>
            <w:r w:rsidR="00306F27" w:rsidRPr="00BC421A">
              <w:rPr>
                <w:rFonts w:ascii="Arial" w:hAnsi="Arial" w:cs="Arial"/>
                <w:i/>
                <w:color w:val="000000"/>
                <w:position w:val="-2"/>
                <w:sz w:val="18"/>
                <w:szCs w:val="18"/>
              </w:rPr>
              <w:t xml:space="preserve">v </w:t>
            </w:r>
            <w:r w:rsidRPr="00BC421A">
              <w:rPr>
                <w:rFonts w:ascii="Arial" w:hAnsi="Arial" w:cs="Arial"/>
                <w:i/>
                <w:color w:val="000000"/>
                <w:position w:val="-2"/>
                <w:sz w:val="18"/>
                <w:szCs w:val="18"/>
              </w:rPr>
              <w:t>Tehni</w:t>
            </w:r>
            <w:r w:rsidRPr="00BC421A">
              <w:rPr>
                <w:rFonts w:ascii="Arial" w:hAnsi="Arial" w:cs="Arial" w:hint="eastAsia"/>
                <w:i/>
                <w:color w:val="000000"/>
                <w:position w:val="-2"/>
                <w:sz w:val="18"/>
                <w:szCs w:val="18"/>
              </w:rPr>
              <w:t>č</w:t>
            </w:r>
            <w:r w:rsidRPr="00BC421A">
              <w:rPr>
                <w:rFonts w:ascii="Arial" w:hAnsi="Arial" w:cs="Arial"/>
                <w:i/>
                <w:color w:val="000000"/>
                <w:position w:val="-2"/>
                <w:sz w:val="18"/>
                <w:szCs w:val="18"/>
              </w:rPr>
              <w:t>nih specifikacijah naro</w:t>
            </w:r>
            <w:r w:rsidRPr="00BC421A">
              <w:rPr>
                <w:rFonts w:ascii="Arial" w:hAnsi="Arial" w:cs="Arial" w:hint="eastAsia"/>
                <w:i/>
                <w:color w:val="000000"/>
                <w:position w:val="-2"/>
                <w:sz w:val="18"/>
                <w:szCs w:val="18"/>
              </w:rPr>
              <w:t>č</w:t>
            </w:r>
            <w:r w:rsidR="00D75FD4" w:rsidRPr="00BC421A">
              <w:rPr>
                <w:rFonts w:ascii="Arial" w:hAnsi="Arial" w:cs="Arial"/>
                <w:i/>
                <w:color w:val="000000"/>
                <w:position w:val="-2"/>
                <w:sz w:val="18"/>
                <w:szCs w:val="18"/>
              </w:rPr>
              <w:t>ila (</w:t>
            </w:r>
            <w:r w:rsidRPr="00BC421A">
              <w:rPr>
                <w:rFonts w:ascii="Arial" w:hAnsi="Arial" w:cs="Arial"/>
                <w:i/>
                <w:color w:val="000000"/>
                <w:position w:val="-2"/>
                <w:sz w:val="18"/>
                <w:szCs w:val="18"/>
              </w:rPr>
              <w:t>poglavje Navodil) v to</w:t>
            </w:r>
            <w:r w:rsidRPr="00BC421A">
              <w:rPr>
                <w:rFonts w:ascii="Arial" w:hAnsi="Arial" w:cs="Arial" w:hint="eastAsia"/>
                <w:i/>
                <w:color w:val="000000"/>
                <w:position w:val="-2"/>
                <w:sz w:val="18"/>
                <w:szCs w:val="18"/>
              </w:rPr>
              <w:t>č</w:t>
            </w:r>
            <w:r w:rsidRPr="00BC421A">
              <w:rPr>
                <w:rFonts w:ascii="Arial" w:hAnsi="Arial" w:cs="Arial"/>
                <w:i/>
                <w:color w:val="000000"/>
                <w:position w:val="-2"/>
                <w:sz w:val="18"/>
                <w:szCs w:val="18"/>
              </w:rPr>
              <w:t xml:space="preserve">ki V. </w:t>
            </w:r>
            <w:r w:rsidR="008D100B" w:rsidRPr="00BC421A">
              <w:rPr>
                <w:rFonts w:ascii="Arial" w:hAnsi="Arial" w:cs="Arial"/>
                <w:i/>
                <w:color w:val="000000"/>
                <w:position w:val="-2"/>
                <w:sz w:val="18"/>
                <w:szCs w:val="18"/>
              </w:rPr>
              <w:t>ZAHTEVE SKLADNO Z VELJAVNO UREDBO O ZELENEM JAVNEM NAROČANJU</w:t>
            </w:r>
            <w:r w:rsidR="008D100B" w:rsidRPr="00BC421A">
              <w:rPr>
                <w:rFonts w:ascii="Arial" w:hAnsi="Arial" w:cs="Arial"/>
                <w:color w:val="000000"/>
                <w:position w:val="-2"/>
                <w:sz w:val="18"/>
                <w:szCs w:val="18"/>
              </w:rPr>
              <w:t>.</w:t>
            </w:r>
          </w:p>
        </w:tc>
      </w:tr>
      <w:tr w:rsidR="00C414B7" w:rsidRPr="008949A5" w14:paraId="3C7AE4AD" w14:textId="77777777" w:rsidTr="00175B3A">
        <w:tc>
          <w:tcPr>
            <w:tcW w:w="998" w:type="pct"/>
            <w:shd w:val="clear" w:color="auto" w:fill="auto"/>
            <w:tcMar>
              <w:top w:w="135" w:type="dxa"/>
              <w:bottom w:w="135" w:type="dxa"/>
            </w:tcMar>
            <w:vAlign w:val="center"/>
          </w:tcPr>
          <w:p w14:paraId="5F7C3691"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14:paraId="3B463942" w14:textId="77777777" w:rsidR="008C14FF" w:rsidRPr="00932596" w:rsidRDefault="002C716E" w:rsidP="00DB5672">
            <w:pPr>
              <w:pStyle w:val="Odstavekseznama"/>
              <w:numPr>
                <w:ilvl w:val="0"/>
                <w:numId w:val="175"/>
              </w:numPr>
              <w:tabs>
                <w:tab w:val="left" w:pos="426"/>
              </w:tabs>
              <w:spacing w:after="0"/>
              <w:jc w:val="both"/>
              <w:textAlignment w:val="center"/>
              <w:rPr>
                <w:rFonts w:ascii="Arial" w:hAnsi="Arial" w:cs="Arial"/>
                <w:color w:val="000000"/>
                <w:position w:val="-2"/>
                <w:sz w:val="18"/>
                <w:szCs w:val="18"/>
              </w:rPr>
            </w:pPr>
            <w:r w:rsidRPr="00932596">
              <w:rPr>
                <w:rFonts w:ascii="Arial" w:eastAsia="Calibri" w:hAnsi="Arial" w:cs="Arial"/>
                <w:color w:val="000000"/>
                <w:position w:val="-2"/>
                <w:sz w:val="18"/>
                <w:szCs w:val="18"/>
              </w:rPr>
              <w:t xml:space="preserve">Izpolnjen obrazec </w:t>
            </w:r>
            <w:r w:rsidR="008D100B" w:rsidRPr="00932596">
              <w:rPr>
                <w:rFonts w:ascii="Arial" w:eastAsia="Calibri" w:hAnsi="Arial" w:cs="Arial"/>
                <w:color w:val="000000"/>
                <w:position w:val="-2"/>
                <w:sz w:val="18"/>
                <w:szCs w:val="18"/>
              </w:rPr>
              <w:t xml:space="preserve"> Izjava o upoštevanju</w:t>
            </w:r>
            <w:r w:rsidR="008C14FF" w:rsidRPr="00932596">
              <w:rPr>
                <w:rFonts w:ascii="Arial" w:eastAsia="Calibri" w:hAnsi="Arial" w:cs="Arial"/>
                <w:color w:val="000000"/>
                <w:position w:val="-2"/>
                <w:sz w:val="18"/>
                <w:szCs w:val="18"/>
              </w:rPr>
              <w:t xml:space="preserve"> </w:t>
            </w:r>
            <w:proofErr w:type="spellStart"/>
            <w:r w:rsidR="008C14FF" w:rsidRPr="00932596">
              <w:rPr>
                <w:rFonts w:ascii="Arial" w:eastAsia="Calibri" w:hAnsi="Arial" w:cs="Arial"/>
                <w:color w:val="000000"/>
                <w:position w:val="-2"/>
                <w:sz w:val="18"/>
                <w:szCs w:val="18"/>
              </w:rPr>
              <w:t>okoljskih</w:t>
            </w:r>
            <w:proofErr w:type="spellEnd"/>
            <w:r w:rsidR="008C14FF" w:rsidRPr="00932596">
              <w:rPr>
                <w:rFonts w:ascii="Arial" w:eastAsia="Calibri" w:hAnsi="Arial" w:cs="Arial"/>
                <w:color w:val="000000"/>
                <w:position w:val="-2"/>
                <w:sz w:val="18"/>
                <w:szCs w:val="18"/>
              </w:rPr>
              <w:t xml:space="preserve"> zahtev po Uredbi o zelenem javnem naro</w:t>
            </w:r>
            <w:r w:rsidR="008C14FF" w:rsidRPr="00932596">
              <w:rPr>
                <w:rFonts w:ascii="Arial" w:eastAsia="Calibri" w:hAnsi="Arial" w:cs="Arial" w:hint="eastAsia"/>
                <w:color w:val="000000"/>
                <w:position w:val="-2"/>
                <w:sz w:val="18"/>
                <w:szCs w:val="18"/>
              </w:rPr>
              <w:t>č</w:t>
            </w:r>
            <w:r w:rsidR="008C14FF" w:rsidRPr="00932596">
              <w:rPr>
                <w:rFonts w:ascii="Arial" w:eastAsia="Calibri" w:hAnsi="Arial" w:cs="Arial"/>
                <w:color w:val="000000"/>
                <w:position w:val="-2"/>
                <w:sz w:val="18"/>
                <w:szCs w:val="18"/>
              </w:rPr>
              <w:t>anju</w:t>
            </w:r>
            <w:r w:rsidRPr="00932596">
              <w:rPr>
                <w:rFonts w:ascii="Arial" w:eastAsia="Calibri" w:hAnsi="Arial" w:cs="Arial"/>
                <w:color w:val="000000"/>
                <w:position w:val="-2"/>
                <w:sz w:val="18"/>
                <w:szCs w:val="18"/>
              </w:rPr>
              <w:t>.</w:t>
            </w:r>
          </w:p>
          <w:p w14:paraId="100F77FD" w14:textId="77777777" w:rsidR="008C14FF" w:rsidRPr="00932596" w:rsidRDefault="008C14FF" w:rsidP="00DB5672">
            <w:pPr>
              <w:pStyle w:val="Odstavekseznama"/>
              <w:numPr>
                <w:ilvl w:val="0"/>
                <w:numId w:val="176"/>
              </w:numPr>
              <w:tabs>
                <w:tab w:val="left" w:pos="426"/>
              </w:tabs>
              <w:spacing w:after="0"/>
              <w:jc w:val="both"/>
              <w:textAlignment w:val="center"/>
              <w:rPr>
                <w:rFonts w:ascii="Arial" w:hAnsi="Arial" w:cs="Arial"/>
                <w:color w:val="000000"/>
                <w:position w:val="-2"/>
                <w:sz w:val="18"/>
                <w:szCs w:val="18"/>
              </w:rPr>
            </w:pPr>
            <w:r w:rsidRPr="00932596">
              <w:rPr>
                <w:rFonts w:ascii="Arial" w:eastAsia="Calibri" w:hAnsi="Arial" w:cs="Arial"/>
                <w:b/>
                <w:color w:val="000000"/>
                <w:position w:val="-2"/>
                <w:sz w:val="18"/>
                <w:szCs w:val="18"/>
                <w:u w:val="single"/>
              </w:rPr>
              <w:t>dokazila</w:t>
            </w:r>
            <w:r w:rsidRPr="00932596">
              <w:rPr>
                <w:rFonts w:ascii="Arial" w:eastAsia="Calibri" w:hAnsi="Arial" w:cs="Arial"/>
                <w:color w:val="000000"/>
                <w:position w:val="-2"/>
                <w:sz w:val="18"/>
                <w:szCs w:val="18"/>
              </w:rPr>
              <w:t>, skladno s Tehni</w:t>
            </w:r>
            <w:r w:rsidRPr="00932596">
              <w:rPr>
                <w:rFonts w:ascii="Arial" w:eastAsia="Calibri" w:hAnsi="Arial" w:cs="Arial" w:hint="eastAsia"/>
                <w:color w:val="000000"/>
                <w:position w:val="-2"/>
                <w:sz w:val="18"/>
                <w:szCs w:val="18"/>
              </w:rPr>
              <w:t>č</w:t>
            </w:r>
            <w:r w:rsidRPr="00932596">
              <w:rPr>
                <w:rFonts w:ascii="Arial" w:eastAsia="Calibri" w:hAnsi="Arial" w:cs="Arial"/>
                <w:color w:val="000000"/>
                <w:position w:val="-2"/>
                <w:sz w:val="18"/>
                <w:szCs w:val="18"/>
              </w:rPr>
              <w:t>nimi specifikacijami naro</w:t>
            </w:r>
            <w:r w:rsidRPr="00932596">
              <w:rPr>
                <w:rFonts w:ascii="Arial" w:eastAsia="Calibri" w:hAnsi="Arial" w:cs="Arial" w:hint="eastAsia"/>
                <w:color w:val="000000"/>
                <w:position w:val="-2"/>
                <w:sz w:val="18"/>
                <w:szCs w:val="18"/>
              </w:rPr>
              <w:t>č</w:t>
            </w:r>
            <w:r w:rsidR="00254C24" w:rsidRPr="00932596">
              <w:rPr>
                <w:rFonts w:ascii="Arial" w:eastAsia="Calibri" w:hAnsi="Arial" w:cs="Arial"/>
                <w:color w:val="000000"/>
                <w:position w:val="-2"/>
                <w:sz w:val="18"/>
                <w:szCs w:val="18"/>
              </w:rPr>
              <w:t>ila (V</w:t>
            </w:r>
            <w:r w:rsidRPr="00932596">
              <w:rPr>
                <w:rFonts w:ascii="Arial" w:eastAsia="Calibri" w:hAnsi="Arial" w:cs="Arial"/>
                <w:color w:val="000000"/>
                <w:position w:val="-2"/>
                <w:sz w:val="18"/>
                <w:szCs w:val="18"/>
              </w:rPr>
              <w:t>. poglavje Navodil), to</w:t>
            </w:r>
            <w:r w:rsidRPr="00932596">
              <w:rPr>
                <w:rFonts w:ascii="Arial" w:eastAsia="Calibri" w:hAnsi="Arial" w:cs="Arial" w:hint="eastAsia"/>
                <w:color w:val="000000"/>
                <w:position w:val="-2"/>
                <w:sz w:val="18"/>
                <w:szCs w:val="18"/>
              </w:rPr>
              <w:t>č</w:t>
            </w:r>
            <w:r w:rsidR="008D100B" w:rsidRPr="00932596">
              <w:rPr>
                <w:rFonts w:ascii="Arial" w:eastAsia="Calibri" w:hAnsi="Arial" w:cs="Arial"/>
                <w:color w:val="000000"/>
                <w:position w:val="-2"/>
                <w:sz w:val="18"/>
                <w:szCs w:val="18"/>
              </w:rPr>
              <w:t>ka IV.</w:t>
            </w:r>
            <w:r w:rsidRPr="00932596">
              <w:rPr>
                <w:rFonts w:ascii="Arial" w:eastAsia="Calibri" w:hAnsi="Arial" w:cs="Arial"/>
                <w:color w:val="000000"/>
                <w:position w:val="-2"/>
                <w:sz w:val="18"/>
                <w:szCs w:val="18"/>
              </w:rPr>
              <w:t xml:space="preserve"> OKOLJSKE ZAHTEVE, in sicer za univerzalna čistila, čistila za sanitarne prostore in čistila za okna</w:t>
            </w:r>
            <w:r w:rsidR="008D100B" w:rsidRPr="00932596">
              <w:rPr>
                <w:rFonts w:ascii="Arial" w:eastAsia="Calibri" w:hAnsi="Arial" w:cs="Arial"/>
                <w:color w:val="000000"/>
                <w:position w:val="-2"/>
                <w:sz w:val="18"/>
                <w:szCs w:val="18"/>
              </w:rPr>
              <w:t>.</w:t>
            </w:r>
          </w:p>
        </w:tc>
      </w:tr>
      <w:tr w:rsidR="00C414B7" w:rsidRPr="008949A5" w14:paraId="181D2ECA" w14:textId="77777777" w:rsidTr="00175B3A">
        <w:tc>
          <w:tcPr>
            <w:tcW w:w="998" w:type="pct"/>
            <w:shd w:val="clear" w:color="auto" w:fill="auto"/>
            <w:tcMar>
              <w:top w:w="135" w:type="dxa"/>
              <w:bottom w:w="135" w:type="dxa"/>
            </w:tcMar>
            <w:vAlign w:val="center"/>
          </w:tcPr>
          <w:p w14:paraId="51A38A6D"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14:paraId="0A025FAD" w14:textId="77777777" w:rsidR="00C414B7" w:rsidRPr="008949A5" w:rsidRDefault="00C414B7" w:rsidP="001A7FC9">
            <w:pPr>
              <w:tabs>
                <w:tab w:val="left" w:pos="426"/>
              </w:tabs>
              <w:spacing w:after="0"/>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C414B7" w:rsidRPr="006C7DC7" w14:paraId="0C5CB33F" w14:textId="77777777" w:rsidTr="00175B3A">
        <w:tc>
          <w:tcPr>
            <w:tcW w:w="998" w:type="pct"/>
            <w:shd w:val="clear" w:color="auto" w:fill="auto"/>
            <w:tcMar>
              <w:top w:w="135" w:type="dxa"/>
              <w:bottom w:w="135" w:type="dxa"/>
            </w:tcMar>
            <w:vAlign w:val="center"/>
          </w:tcPr>
          <w:p w14:paraId="3298C50A"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14:paraId="29CBD951" w14:textId="77777777" w:rsidR="00C414B7" w:rsidRPr="006C7DC7" w:rsidRDefault="00C414B7" w:rsidP="001A7FC9">
            <w:pPr>
              <w:tabs>
                <w:tab w:val="left" w:pos="426"/>
              </w:tabs>
              <w:spacing w:after="0"/>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14:paraId="5B5541EA" w14:textId="77777777" w:rsidR="005B00E2" w:rsidRDefault="005B00E2" w:rsidP="001A7FC9">
      <w:pPr>
        <w:rPr>
          <w:rFonts w:ascii="Arial" w:eastAsia="Calibri" w:hAnsi="Arial" w:cs="Arial"/>
        </w:rPr>
      </w:pPr>
    </w:p>
    <w:tbl>
      <w:tblPr>
        <w:tblStyle w:val="NormalTablePHPDOCX1"/>
        <w:tblW w:w="9300" w:type="dxa"/>
        <w:tblLook w:val="04A0" w:firstRow="1" w:lastRow="0" w:firstColumn="1" w:lastColumn="0" w:noHBand="0" w:noVBand="1"/>
      </w:tblPr>
      <w:tblGrid>
        <w:gridCol w:w="1860"/>
        <w:gridCol w:w="7440"/>
      </w:tblGrid>
      <w:tr w:rsidR="00917449" w:rsidRPr="00917449" w14:paraId="2319099A" w14:textId="77777777" w:rsidTr="00917449">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70CE9987" w14:textId="77777777" w:rsidR="00917449" w:rsidRPr="00917449" w:rsidRDefault="00917449" w:rsidP="001A7FC9">
            <w:pPr>
              <w:keepNext/>
              <w:keepLines/>
              <w:spacing w:line="276" w:lineRule="auto"/>
              <w:jc w:val="center"/>
              <w:outlineLvl w:val="2"/>
              <w:rPr>
                <w:rFonts w:ascii="Arial" w:eastAsiaTheme="majorEastAsia" w:hAnsi="Arial" w:cs="Arial"/>
                <w:b/>
                <w:bCs/>
                <w:sz w:val="18"/>
              </w:rPr>
            </w:pPr>
            <w:r w:rsidRPr="00917449">
              <w:rPr>
                <w:rFonts w:ascii="Arial" w:eastAsiaTheme="majorEastAsia" w:hAnsi="Arial" w:cs="Arial"/>
                <w:b/>
                <w:bCs/>
                <w:sz w:val="18"/>
              </w:rPr>
              <w:t>POGOJ 9</w:t>
            </w:r>
            <w:r w:rsidRPr="00917449">
              <w:rPr>
                <w:rFonts w:ascii="Arial" w:eastAsiaTheme="majorEastAsia" w:hAnsi="Arial" w:cs="Arial"/>
                <w:b/>
                <w:bCs/>
                <w:sz w:val="18"/>
              </w:rPr>
              <w:br/>
              <w:t>Razpolaganje s certifikatom</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4C2FC" w14:textId="77777777" w:rsidR="00917449" w:rsidRPr="00917449" w:rsidRDefault="00917449" w:rsidP="001A7FC9">
            <w:pPr>
              <w:tabs>
                <w:tab w:val="left" w:pos="120"/>
              </w:tabs>
              <w:spacing w:line="276" w:lineRule="auto"/>
              <w:jc w:val="both"/>
              <w:rPr>
                <w:rFonts w:ascii="Arial" w:eastAsia="Arial" w:hAnsi="Arial" w:cs="Arial"/>
                <w:bCs/>
                <w:sz w:val="18"/>
                <w:szCs w:val="18"/>
              </w:rPr>
            </w:pPr>
            <w:r w:rsidRPr="00917449">
              <w:rPr>
                <w:rFonts w:ascii="Arial" w:eastAsia="Arial" w:hAnsi="Arial" w:cs="Arial"/>
                <w:bCs/>
                <w:sz w:val="18"/>
                <w:szCs w:val="18"/>
              </w:rPr>
              <w:t xml:space="preserve">Ponudnik mora razpolagati z veljavnim certifikatom ISO 9001 in ISO 14001. </w:t>
            </w:r>
          </w:p>
        </w:tc>
      </w:tr>
      <w:tr w:rsidR="00917449" w:rsidRPr="00917449" w14:paraId="027E6FA2"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21A70" w14:textId="77777777" w:rsidR="00917449" w:rsidRPr="00917449" w:rsidRDefault="00917449" w:rsidP="001A7FC9">
            <w:pPr>
              <w:spacing w:line="276" w:lineRule="auto"/>
              <w:jc w:val="center"/>
              <w:rPr>
                <w:rFonts w:ascii="Arial" w:hAnsi="Arial" w:cs="Arial"/>
                <w:color w:val="000000"/>
                <w:position w:val="-2"/>
                <w:sz w:val="18"/>
                <w:szCs w:val="18"/>
              </w:rPr>
            </w:pPr>
            <w:r w:rsidRPr="0091744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CE4BA" w14:textId="77777777" w:rsidR="00917449" w:rsidRPr="00932596" w:rsidRDefault="00917449" w:rsidP="00DB5672">
            <w:pPr>
              <w:pStyle w:val="Odstavekseznama"/>
              <w:numPr>
                <w:ilvl w:val="0"/>
                <w:numId w:val="176"/>
              </w:numPr>
              <w:rPr>
                <w:rFonts w:ascii="Arial" w:hAnsi="Arial" w:cs="Arial"/>
                <w:color w:val="000000"/>
                <w:position w:val="-2"/>
                <w:sz w:val="18"/>
                <w:szCs w:val="18"/>
              </w:rPr>
            </w:pPr>
            <w:r w:rsidRPr="00932596">
              <w:rPr>
                <w:rFonts w:ascii="Arial" w:hAnsi="Arial" w:cs="Arial"/>
                <w:color w:val="000000"/>
                <w:position w:val="-2"/>
                <w:sz w:val="18"/>
                <w:szCs w:val="18"/>
              </w:rPr>
              <w:t xml:space="preserve">Izpolnjen in podpisan obrazec </w:t>
            </w:r>
            <w:r w:rsidR="00E4002B" w:rsidRPr="00932596">
              <w:rPr>
                <w:rFonts w:ascii="Arial" w:hAnsi="Arial" w:cs="Arial"/>
                <w:color w:val="000000"/>
                <w:position w:val="-2"/>
                <w:sz w:val="18"/>
                <w:szCs w:val="18"/>
              </w:rPr>
              <w:t>Izjava o razpolaganju s certifikati.</w:t>
            </w:r>
          </w:p>
          <w:p w14:paraId="2BAF633A" w14:textId="77777777" w:rsidR="00917449" w:rsidRPr="00917449" w:rsidRDefault="00917449" w:rsidP="001A7FC9">
            <w:pPr>
              <w:spacing w:line="276" w:lineRule="auto"/>
              <w:jc w:val="both"/>
              <w:textAlignment w:val="center"/>
              <w:rPr>
                <w:rFonts w:ascii="Arial" w:hAnsi="Arial" w:cs="Arial"/>
                <w:color w:val="000000"/>
                <w:position w:val="-2"/>
                <w:sz w:val="18"/>
                <w:szCs w:val="18"/>
              </w:rPr>
            </w:pPr>
          </w:p>
        </w:tc>
      </w:tr>
      <w:tr w:rsidR="00917449" w:rsidRPr="00917449" w14:paraId="127272AF"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D38DF" w14:textId="77777777" w:rsidR="00917449" w:rsidRPr="00917449" w:rsidRDefault="00917449" w:rsidP="001A7FC9">
            <w:pPr>
              <w:spacing w:line="276" w:lineRule="auto"/>
              <w:jc w:val="center"/>
              <w:rPr>
                <w:rFonts w:ascii="Arial" w:hAnsi="Arial" w:cs="Arial"/>
              </w:rPr>
            </w:pPr>
            <w:r w:rsidRPr="0091744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BA480" w14:textId="77777777" w:rsidR="00917449" w:rsidRPr="00917449" w:rsidRDefault="00917449" w:rsidP="001A7FC9">
            <w:pPr>
              <w:spacing w:line="276" w:lineRule="auto"/>
              <w:jc w:val="both"/>
              <w:textAlignment w:val="center"/>
              <w:rPr>
                <w:rFonts w:ascii="Arial" w:hAnsi="Arial" w:cs="Arial"/>
              </w:rPr>
            </w:pPr>
            <w:r w:rsidRPr="0091744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917449" w:rsidRPr="00917449" w14:paraId="02851091"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64F2F" w14:textId="77777777" w:rsidR="00917449" w:rsidRPr="00917449" w:rsidRDefault="00917449" w:rsidP="001A7FC9">
            <w:pPr>
              <w:spacing w:line="276" w:lineRule="auto"/>
              <w:jc w:val="center"/>
              <w:rPr>
                <w:rFonts w:ascii="Arial" w:hAnsi="Arial" w:cs="Arial"/>
              </w:rPr>
            </w:pPr>
            <w:r w:rsidRPr="00917449">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8CF9" w14:textId="77777777" w:rsidR="00917449" w:rsidRPr="00917449" w:rsidRDefault="00917449" w:rsidP="001A7FC9">
            <w:pPr>
              <w:spacing w:line="276" w:lineRule="auto"/>
              <w:jc w:val="both"/>
              <w:textAlignment w:val="center"/>
              <w:rPr>
                <w:rFonts w:ascii="Arial" w:hAnsi="Arial" w:cs="Arial"/>
                <w:color w:val="000000"/>
                <w:position w:val="-2"/>
                <w:sz w:val="18"/>
                <w:szCs w:val="18"/>
              </w:rPr>
            </w:pPr>
            <w:r w:rsidRPr="00917449">
              <w:rPr>
                <w:rFonts w:ascii="Arial" w:hAnsi="Arial" w:cs="Arial"/>
                <w:color w:val="000000"/>
                <w:position w:val="-2"/>
                <w:sz w:val="18"/>
                <w:szCs w:val="18"/>
              </w:rPr>
              <w:t xml:space="preserve">MORAJO izpolnjevati pogoj v obsegu, v katerem prevzemajo izvedbo del. </w:t>
            </w:r>
          </w:p>
        </w:tc>
      </w:tr>
      <w:tr w:rsidR="00917449" w:rsidRPr="00917449" w14:paraId="542CBDDE"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3190" w14:textId="77777777" w:rsidR="00917449" w:rsidRPr="00917449" w:rsidRDefault="00917449" w:rsidP="001A7FC9">
            <w:pPr>
              <w:spacing w:line="276" w:lineRule="auto"/>
              <w:jc w:val="center"/>
              <w:rPr>
                <w:rFonts w:ascii="Arial" w:hAnsi="Arial" w:cs="Arial"/>
              </w:rPr>
            </w:pPr>
            <w:r w:rsidRPr="0091744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F4592" w14:textId="77777777" w:rsidR="00917449" w:rsidRPr="00917449" w:rsidRDefault="00917449" w:rsidP="001A7FC9">
            <w:pPr>
              <w:spacing w:line="276" w:lineRule="auto"/>
              <w:jc w:val="both"/>
              <w:textAlignment w:val="center"/>
              <w:rPr>
                <w:rFonts w:ascii="Arial" w:hAnsi="Arial" w:cs="Arial"/>
                <w:color w:val="000000"/>
                <w:position w:val="-2"/>
                <w:sz w:val="18"/>
                <w:szCs w:val="18"/>
              </w:rPr>
            </w:pPr>
            <w:r w:rsidRPr="00917449">
              <w:rPr>
                <w:rFonts w:ascii="Arial" w:hAnsi="Arial" w:cs="Arial"/>
                <w:color w:val="000000"/>
                <w:position w:val="-2"/>
                <w:sz w:val="18"/>
                <w:szCs w:val="18"/>
              </w:rPr>
              <w:t>MORAJO izpolnjevati pogoj</w:t>
            </w:r>
            <w:r w:rsidRPr="00917449">
              <w:rPr>
                <w:rFonts w:ascii="Arial" w:hAnsi="Arial" w:cs="Arial"/>
              </w:rPr>
              <w:t xml:space="preserve"> </w:t>
            </w:r>
            <w:r w:rsidRPr="00917449">
              <w:rPr>
                <w:rFonts w:ascii="Arial" w:hAnsi="Arial" w:cs="Arial"/>
                <w:color w:val="000000"/>
                <w:position w:val="-2"/>
                <w:sz w:val="18"/>
                <w:szCs w:val="18"/>
              </w:rPr>
              <w:t>v obsegu, v katerem prevzemajo izvedbo del.</w:t>
            </w:r>
          </w:p>
        </w:tc>
      </w:tr>
    </w:tbl>
    <w:p w14:paraId="537CC098" w14:textId="77777777" w:rsidR="00C414B7" w:rsidRDefault="00C414B7" w:rsidP="001A7FC9">
      <w:pPr>
        <w:rPr>
          <w:rFonts w:ascii="Arial" w:eastAsia="Calibri" w:hAnsi="Arial" w:cs="Arial"/>
        </w:rPr>
      </w:pPr>
    </w:p>
    <w:p w14:paraId="73F563FA" w14:textId="77777777" w:rsidR="00C414B7" w:rsidRDefault="00C414B7" w:rsidP="001A7FC9">
      <w:pPr>
        <w:rPr>
          <w:rFonts w:ascii="Arial" w:eastAsia="Calibri" w:hAnsi="Arial" w:cs="Arial"/>
        </w:rPr>
      </w:pPr>
    </w:p>
    <w:p w14:paraId="28096914" w14:textId="77777777" w:rsidR="00C414B7" w:rsidRPr="002F6FF9" w:rsidRDefault="00C414B7" w:rsidP="001A7FC9">
      <w:pPr>
        <w:rPr>
          <w:rFonts w:ascii="Arial" w:eastAsia="Calibri" w:hAnsi="Arial" w:cs="Arial"/>
        </w:rPr>
        <w:sectPr w:rsidR="00C414B7" w:rsidRPr="002F6FF9" w:rsidSect="00987C1E">
          <w:headerReference w:type="default" r:id="rId18"/>
          <w:footerReference w:type="default" r:id="rId19"/>
          <w:pgSz w:w="11906" w:h="16838"/>
          <w:pgMar w:top="1418" w:right="1418" w:bottom="1418" w:left="1418" w:header="567" w:footer="680" w:gutter="0"/>
          <w:cols w:space="708"/>
          <w:docGrid w:linePitch="360"/>
        </w:sectPr>
      </w:pPr>
    </w:p>
    <w:p w14:paraId="0C10F677" w14:textId="77777777" w:rsidR="00EA04BE" w:rsidRPr="002F6FF9" w:rsidRDefault="00BD56C3" w:rsidP="001A7FC9">
      <w:pPr>
        <w:pStyle w:val="Naslov2"/>
        <w:jc w:val="center"/>
        <w:rPr>
          <w:rFonts w:ascii="Arial" w:hAnsi="Arial" w:cs="Arial"/>
          <w:sz w:val="28"/>
          <w:u w:val="single"/>
        </w:rPr>
      </w:pPr>
      <w:bookmarkStart w:id="20" w:name="_Toc528224868"/>
      <w:r w:rsidRPr="002F6FF9">
        <w:rPr>
          <w:rFonts w:ascii="Arial" w:hAnsi="Arial" w:cs="Arial"/>
          <w:sz w:val="28"/>
          <w:u w:val="single"/>
        </w:rPr>
        <w:lastRenderedPageBreak/>
        <w:t xml:space="preserve">III. </w:t>
      </w:r>
      <w:r w:rsidR="00EA04BE" w:rsidRPr="002F6FF9">
        <w:rPr>
          <w:rFonts w:ascii="Arial" w:hAnsi="Arial" w:cs="Arial"/>
          <w:sz w:val="28"/>
          <w:u w:val="single"/>
        </w:rPr>
        <w:t>FINANČNA ZAVAROVANJA</w:t>
      </w:r>
      <w:bookmarkEnd w:id="20"/>
    </w:p>
    <w:p w14:paraId="01CBF0AD" w14:textId="77777777" w:rsidR="009568E7" w:rsidRPr="009568E7" w:rsidRDefault="009568E7" w:rsidP="001A7FC9">
      <w:pPr>
        <w:pStyle w:val="Naslov3"/>
        <w:rPr>
          <w:rFonts w:ascii="Arial" w:hAnsi="Arial" w:cs="Arial"/>
          <w:color w:val="auto"/>
          <w:sz w:val="18"/>
          <w:szCs w:val="18"/>
        </w:rPr>
      </w:pPr>
      <w:bookmarkStart w:id="21" w:name="_Toc502755303"/>
      <w:bookmarkStart w:id="22" w:name="_Toc528224869"/>
      <w:r w:rsidRPr="009568E7">
        <w:rPr>
          <w:rFonts w:ascii="Arial" w:hAnsi="Arial" w:cs="Arial"/>
          <w:color w:val="auto"/>
        </w:rPr>
        <w:t>FINANČNO ZAVAROVANJE ZA RESNOST PONUDBE</w:t>
      </w:r>
      <w:bookmarkEnd w:id="21"/>
      <w:bookmarkEnd w:id="22"/>
      <w:r w:rsidRPr="009568E7">
        <w:rPr>
          <w:rFonts w:ascii="Arial" w:hAnsi="Arial" w:cs="Arial"/>
          <w:color w:val="auto"/>
        </w:rPr>
        <w:t xml:space="preserve">  </w:t>
      </w:r>
      <w:r w:rsidRPr="009568E7">
        <w:rPr>
          <w:rFonts w:ascii="Arial" w:hAnsi="Arial" w:cs="Arial"/>
          <w:color w:val="auto"/>
          <w:sz w:val="18"/>
          <w:szCs w:val="18"/>
        </w:rPr>
        <w:t xml:space="preserve"> </w:t>
      </w:r>
    </w:p>
    <w:p w14:paraId="07DCCE3B" w14:textId="77777777" w:rsidR="009568E7" w:rsidRDefault="009568E7" w:rsidP="001A7FC9">
      <w:pPr>
        <w:spacing w:after="0"/>
        <w:jc w:val="both"/>
        <w:rPr>
          <w:rFonts w:ascii="Arial" w:hAnsi="Arial" w:cs="Arial"/>
          <w:color w:val="000000"/>
          <w:sz w:val="18"/>
          <w:szCs w:val="18"/>
        </w:rPr>
      </w:pPr>
    </w:p>
    <w:p w14:paraId="3CE05573" w14:textId="77777777" w:rsidR="009568E7" w:rsidRDefault="009568E7" w:rsidP="001A7FC9">
      <w:pPr>
        <w:spacing w:after="0"/>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053AE71A" w14:textId="77777777" w:rsidR="009568E7" w:rsidRPr="004725AF" w:rsidRDefault="009568E7" w:rsidP="001A7FC9">
      <w:pPr>
        <w:spacing w:after="0"/>
        <w:jc w:val="both"/>
        <w:rPr>
          <w:rFonts w:ascii="Arial" w:hAnsi="Arial" w:cs="Arial"/>
          <w:color w:val="000000"/>
          <w:sz w:val="18"/>
          <w:szCs w:val="18"/>
        </w:rPr>
      </w:pPr>
    </w:p>
    <w:p w14:paraId="3FC07BD4" w14:textId="77777777" w:rsidR="009568E7" w:rsidRPr="00D3545D" w:rsidRDefault="008C14FF" w:rsidP="001A7FC9">
      <w:pPr>
        <w:spacing w:after="0"/>
        <w:jc w:val="both"/>
        <w:rPr>
          <w:rFonts w:ascii="Arial" w:hAnsi="Arial" w:cs="Arial"/>
          <w:sz w:val="18"/>
          <w:szCs w:val="18"/>
        </w:rPr>
      </w:pPr>
      <w:r w:rsidRPr="00355E89">
        <w:rPr>
          <w:rFonts w:ascii="Arial" w:hAnsi="Arial" w:cs="Arial"/>
          <w:sz w:val="18"/>
          <w:szCs w:val="18"/>
        </w:rPr>
        <w:t xml:space="preserve">Višina zavarovanja: </w:t>
      </w:r>
      <w:r w:rsidR="00CF1A92" w:rsidRPr="00355E89">
        <w:rPr>
          <w:rFonts w:ascii="Arial" w:hAnsi="Arial" w:cs="Arial"/>
          <w:sz w:val="18"/>
          <w:szCs w:val="18"/>
        </w:rPr>
        <w:t>7</w:t>
      </w:r>
      <w:r w:rsidR="00742CD8" w:rsidRPr="00355E89">
        <w:rPr>
          <w:rFonts w:ascii="Arial" w:hAnsi="Arial" w:cs="Arial"/>
          <w:sz w:val="18"/>
          <w:szCs w:val="18"/>
        </w:rPr>
        <w:t>.</w:t>
      </w:r>
      <w:r w:rsidR="00CF1A92" w:rsidRPr="00355E89">
        <w:rPr>
          <w:rFonts w:ascii="Arial" w:hAnsi="Arial" w:cs="Arial"/>
          <w:sz w:val="18"/>
          <w:szCs w:val="18"/>
        </w:rPr>
        <w:t>5</w:t>
      </w:r>
      <w:r w:rsidR="009568E7" w:rsidRPr="00355E89">
        <w:rPr>
          <w:rFonts w:ascii="Arial" w:hAnsi="Arial" w:cs="Arial"/>
          <w:sz w:val="18"/>
          <w:szCs w:val="18"/>
        </w:rPr>
        <w:t>00,00 EUR.</w:t>
      </w:r>
      <w:r w:rsidR="009568E7" w:rsidRPr="00EE09D9">
        <w:rPr>
          <w:rFonts w:ascii="Arial" w:hAnsi="Arial" w:cs="Arial"/>
          <w:sz w:val="18"/>
          <w:szCs w:val="18"/>
        </w:rPr>
        <w:t xml:space="preserve"> </w:t>
      </w:r>
    </w:p>
    <w:p w14:paraId="565B545F" w14:textId="77777777" w:rsidR="009568E7" w:rsidRPr="004725AF" w:rsidRDefault="009568E7" w:rsidP="001A7FC9">
      <w:pPr>
        <w:spacing w:after="0"/>
        <w:jc w:val="both"/>
        <w:rPr>
          <w:rFonts w:ascii="Arial" w:hAnsi="Arial" w:cs="Arial"/>
          <w:color w:val="000000"/>
          <w:sz w:val="18"/>
          <w:szCs w:val="18"/>
        </w:rPr>
      </w:pPr>
    </w:p>
    <w:p w14:paraId="08C0B0FC" w14:textId="77777777" w:rsidR="009568E7" w:rsidRDefault="009568E7" w:rsidP="001A7FC9">
      <w:pPr>
        <w:spacing w:after="0"/>
        <w:jc w:val="both"/>
        <w:rPr>
          <w:rFonts w:ascii="Arial" w:hAnsi="Arial" w:cs="Arial"/>
          <w:color w:val="000000"/>
          <w:sz w:val="18"/>
          <w:szCs w:val="18"/>
        </w:rPr>
      </w:pPr>
      <w:r w:rsidRPr="004725AF">
        <w:rPr>
          <w:rFonts w:ascii="Arial" w:hAnsi="Arial" w:cs="Arial"/>
          <w:color w:val="000000"/>
          <w:sz w:val="18"/>
          <w:szCs w:val="18"/>
        </w:rPr>
        <w:t xml:space="preserve">Čas veljavnosti: najmanj </w:t>
      </w:r>
      <w:r w:rsidR="008C14FF">
        <w:rPr>
          <w:rFonts w:ascii="Arial" w:hAnsi="Arial" w:cs="Arial"/>
          <w:color w:val="000000"/>
          <w:sz w:val="18"/>
          <w:szCs w:val="18"/>
        </w:rPr>
        <w:t>devetdeset (90</w:t>
      </w:r>
      <w:r>
        <w:rPr>
          <w:rFonts w:ascii="Arial" w:hAnsi="Arial" w:cs="Arial"/>
          <w:color w:val="000000"/>
          <w:sz w:val="18"/>
          <w:szCs w:val="18"/>
        </w:rPr>
        <w:t>)</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14:paraId="6352594F" w14:textId="77777777" w:rsidR="009568E7" w:rsidRPr="004725AF" w:rsidRDefault="009568E7" w:rsidP="001A7FC9">
      <w:pPr>
        <w:spacing w:after="0"/>
        <w:jc w:val="both"/>
        <w:rPr>
          <w:rFonts w:ascii="Arial" w:hAnsi="Arial" w:cs="Arial"/>
          <w:color w:val="000000"/>
          <w:sz w:val="18"/>
          <w:szCs w:val="18"/>
        </w:rPr>
      </w:pPr>
    </w:p>
    <w:p w14:paraId="69391A84" w14:textId="77777777" w:rsidR="009568E7" w:rsidRPr="00F70B8F" w:rsidRDefault="009568E7" w:rsidP="001A7FC9">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4EBB2C98" w14:textId="77777777" w:rsidR="009568E7" w:rsidRDefault="009568E7" w:rsidP="001A7FC9">
      <w:pPr>
        <w:pStyle w:val="Paragraf"/>
        <w:spacing w:before="0" w:after="0"/>
        <w:jc w:val="both"/>
        <w:rPr>
          <w:rFonts w:ascii="Arial" w:hAnsi="Arial" w:cs="Arial"/>
        </w:rPr>
      </w:pPr>
    </w:p>
    <w:p w14:paraId="7DAA999C" w14:textId="77777777" w:rsidR="009568E7" w:rsidRPr="009568E7" w:rsidRDefault="009568E7" w:rsidP="001A7FC9">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 xml:space="preserve">ponudb </w:t>
      </w:r>
      <w:r w:rsidRPr="005367B7">
        <w:rPr>
          <w:rFonts w:ascii="Arial" w:hAnsi="Arial" w:cs="Arial"/>
          <w:b/>
        </w:rPr>
        <w:t>(</w:t>
      </w:r>
      <w:r w:rsidR="005367B7" w:rsidRPr="005367B7">
        <w:rPr>
          <w:rFonts w:ascii="Arial" w:hAnsi="Arial" w:cs="Arial"/>
          <w:b/>
        </w:rPr>
        <w:t>16</w:t>
      </w:r>
      <w:r w:rsidR="00A818D1" w:rsidRPr="005367B7">
        <w:rPr>
          <w:rFonts w:ascii="Arial" w:hAnsi="Arial" w:cs="Arial"/>
          <w:b/>
        </w:rPr>
        <w:t>.</w:t>
      </w:r>
      <w:r w:rsidR="005367B7" w:rsidRPr="005367B7">
        <w:rPr>
          <w:rFonts w:ascii="Arial" w:hAnsi="Arial" w:cs="Arial"/>
          <w:b/>
        </w:rPr>
        <w:t>4</w:t>
      </w:r>
      <w:r w:rsidR="00E36151" w:rsidRPr="005367B7">
        <w:rPr>
          <w:rFonts w:ascii="Arial" w:hAnsi="Arial" w:cs="Arial"/>
          <w:b/>
        </w:rPr>
        <w:t>.20</w:t>
      </w:r>
      <w:r w:rsidR="00CD3CF8" w:rsidRPr="005367B7">
        <w:rPr>
          <w:rFonts w:ascii="Arial" w:hAnsi="Arial" w:cs="Arial"/>
          <w:b/>
        </w:rPr>
        <w:t xml:space="preserve">20 do </w:t>
      </w:r>
      <w:r w:rsidR="005367B7" w:rsidRPr="005367B7">
        <w:rPr>
          <w:rFonts w:ascii="Arial" w:hAnsi="Arial" w:cs="Arial"/>
          <w:b/>
        </w:rPr>
        <w:t>1</w:t>
      </w:r>
      <w:r w:rsidRPr="005367B7">
        <w:rPr>
          <w:rFonts w:ascii="Arial" w:hAnsi="Arial" w:cs="Arial"/>
          <w:b/>
        </w:rPr>
        <w:t>0:00)</w:t>
      </w:r>
      <w:r w:rsidRPr="0069474D">
        <w:rPr>
          <w:rFonts w:ascii="Arial" w:hAnsi="Arial" w:cs="Arial"/>
          <w:b/>
        </w:rPr>
        <w:t xml:space="preserve">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14D3E013" w14:textId="77777777" w:rsidR="009568E7" w:rsidRPr="009568E7" w:rsidRDefault="009568E7" w:rsidP="00DB5672">
      <w:pPr>
        <w:pStyle w:val="Paragraf"/>
        <w:numPr>
          <w:ilvl w:val="0"/>
          <w:numId w:val="130"/>
        </w:numPr>
        <w:spacing w:after="0"/>
        <w:jc w:val="both"/>
        <w:rPr>
          <w:rFonts w:ascii="Arial" w:hAnsi="Arial" w:cs="Arial"/>
          <w:b/>
        </w:rPr>
      </w:pPr>
      <w:r w:rsidRPr="009568E7">
        <w:rPr>
          <w:rFonts w:ascii="Arial" w:hAnsi="Arial" w:cs="Arial"/>
          <w:b/>
        </w:rPr>
        <w:t xml:space="preserve">osebno na naslov: </w:t>
      </w:r>
      <w:r w:rsidR="00917449" w:rsidRPr="00DD3F15">
        <w:rPr>
          <w:rFonts w:ascii="Arial" w:hAnsi="Arial" w:cs="Arial"/>
          <w:b/>
        </w:rPr>
        <w:t>Mestna občina Velenje, Titov trg 1, 3320 Velenje</w:t>
      </w:r>
    </w:p>
    <w:p w14:paraId="1F47E9AF" w14:textId="77777777" w:rsidR="00917449" w:rsidRDefault="009568E7" w:rsidP="00DB5672">
      <w:pPr>
        <w:pStyle w:val="Paragraf"/>
        <w:numPr>
          <w:ilvl w:val="0"/>
          <w:numId w:val="130"/>
        </w:numPr>
        <w:spacing w:before="0" w:after="0"/>
        <w:jc w:val="both"/>
        <w:rPr>
          <w:rFonts w:ascii="Arial" w:hAnsi="Arial" w:cs="Arial"/>
        </w:rPr>
      </w:pPr>
      <w:r w:rsidRPr="009568E7">
        <w:rPr>
          <w:rFonts w:ascii="Arial" w:hAnsi="Arial" w:cs="Arial"/>
          <w:b/>
        </w:rPr>
        <w:t xml:space="preserve">po pošti na naslov: </w:t>
      </w:r>
      <w:r w:rsidR="00917449" w:rsidRPr="00DD3F15">
        <w:rPr>
          <w:rFonts w:ascii="Arial" w:hAnsi="Arial" w:cs="Arial"/>
          <w:b/>
        </w:rPr>
        <w:t>Mestna občina Velenje, Titov trg 1, 3320 Velenje</w:t>
      </w:r>
      <w:r w:rsidR="00917449" w:rsidRPr="009A1928">
        <w:rPr>
          <w:rFonts w:ascii="Arial" w:hAnsi="Arial" w:cs="Arial"/>
        </w:rPr>
        <w:t xml:space="preserve"> </w:t>
      </w:r>
    </w:p>
    <w:p w14:paraId="24DC9B91" w14:textId="77777777" w:rsidR="00917449" w:rsidRDefault="00917449" w:rsidP="001A7FC9">
      <w:pPr>
        <w:pStyle w:val="Paragraf"/>
        <w:spacing w:before="0" w:after="0"/>
        <w:jc w:val="both"/>
        <w:rPr>
          <w:rFonts w:ascii="Arial" w:hAnsi="Arial" w:cs="Arial"/>
        </w:rPr>
      </w:pPr>
    </w:p>
    <w:p w14:paraId="3E48DDF8" w14:textId="77777777" w:rsidR="00652A23" w:rsidRDefault="002A7879" w:rsidP="00BC421A">
      <w:pPr>
        <w:pStyle w:val="Paragraf"/>
        <w:spacing w:before="0" w:after="0"/>
        <w:jc w:val="both"/>
        <w:rPr>
          <w:rFonts w:ascii="Arial" w:hAnsi="Arial" w:cs="Arial"/>
        </w:rPr>
      </w:pPr>
      <w:r w:rsidRPr="009A1928">
        <w:rPr>
          <w:rFonts w:ascii="Arial" w:hAnsi="Arial" w:cs="Arial"/>
        </w:rPr>
        <w:t xml:space="preserve">Ponudnik predloži finančno zavarovanje za resnost ponudbe v zapečateni ali zaprti ovojnici, na katero se nalepi izpolnjen Obrazec št. </w:t>
      </w:r>
      <w:r w:rsidR="00577D71" w:rsidRPr="00E36151">
        <w:rPr>
          <w:rFonts w:ascii="Arial" w:hAnsi="Arial" w:cs="Arial"/>
        </w:rPr>
        <w:t>11</w:t>
      </w:r>
      <w:r w:rsidRPr="009A1928">
        <w:rPr>
          <w:rFonts w:ascii="Arial" w:hAnsi="Arial" w:cs="Arial"/>
        </w:rPr>
        <w:t xml:space="preserve">, Ovojnica. </w:t>
      </w:r>
      <w:r w:rsidR="009568E7" w:rsidRPr="009A1928">
        <w:rPr>
          <w:rFonts w:ascii="Arial" w:hAnsi="Arial" w:cs="Arial"/>
        </w:rPr>
        <w:t>Finančno zavarovanje za resnost ponudbe mora v vložišče naročnika prispeti do zgoraj navedenega roka. V primeru, da bo finančno zavarovanje za resnost ponudbe naročniku prispelo po zgoraj navedenem roku, bo takšna ponudba</w:t>
      </w:r>
      <w:r w:rsidRPr="009A1928">
        <w:rPr>
          <w:rFonts w:ascii="Arial" w:hAnsi="Arial" w:cs="Arial"/>
        </w:rPr>
        <w:t>,</w:t>
      </w:r>
      <w:r w:rsidR="009568E7" w:rsidRPr="009A1928">
        <w:rPr>
          <w:rFonts w:ascii="Arial" w:hAnsi="Arial" w:cs="Arial"/>
        </w:rPr>
        <w:t xml:space="preserve">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0C785A33" w14:textId="77777777" w:rsidR="00BC421A" w:rsidRPr="00BC421A" w:rsidRDefault="00BC421A" w:rsidP="00BC421A">
      <w:pPr>
        <w:pStyle w:val="Paragraf"/>
        <w:spacing w:before="0" w:after="0"/>
        <w:jc w:val="both"/>
        <w:rPr>
          <w:rFonts w:ascii="Arial" w:hAnsi="Arial" w:cs="Arial"/>
        </w:rPr>
      </w:pPr>
    </w:p>
    <w:p w14:paraId="0029079C" w14:textId="77777777" w:rsidR="003A775A" w:rsidRPr="002F6FF9" w:rsidRDefault="00D464AF" w:rsidP="00BC421A">
      <w:pPr>
        <w:pStyle w:val="Naslov3"/>
        <w:spacing w:before="0"/>
        <w:rPr>
          <w:rFonts w:ascii="Arial" w:hAnsi="Arial" w:cs="Arial"/>
          <w:color w:val="auto"/>
          <w:sz w:val="18"/>
          <w:szCs w:val="18"/>
        </w:rPr>
      </w:pPr>
      <w:bookmarkStart w:id="23" w:name="_Toc528224870"/>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23"/>
    </w:p>
    <w:p w14:paraId="41159E2C" w14:textId="77777777" w:rsidR="00F97EEC" w:rsidRPr="00AB06C4" w:rsidRDefault="00F97EEC" w:rsidP="001A7FC9">
      <w:pPr>
        <w:spacing w:before="225" w:after="225"/>
        <w:jc w:val="both"/>
        <w:rPr>
          <w:rFonts w:ascii="Arial" w:hAnsi="Arial" w:cs="Arial"/>
          <w:sz w:val="18"/>
          <w:szCs w:val="18"/>
        </w:rPr>
      </w:pPr>
      <w:r w:rsidRPr="00AB06C4">
        <w:rPr>
          <w:rFonts w:ascii="Arial" w:hAnsi="Arial" w:cs="Arial"/>
          <w:sz w:val="18"/>
          <w:szCs w:val="18"/>
        </w:rPr>
        <w:t>Instrument zavarovanja: dve lastni (bianco) menici skupaj z meni</w:t>
      </w:r>
      <w:r w:rsidRPr="00AB06C4">
        <w:rPr>
          <w:rFonts w:ascii="Arial" w:hAnsi="Arial" w:cs="Arial" w:hint="eastAsia"/>
          <w:sz w:val="18"/>
          <w:szCs w:val="18"/>
        </w:rPr>
        <w:t>č</w:t>
      </w:r>
      <w:r w:rsidRPr="00AB06C4">
        <w:rPr>
          <w:rFonts w:ascii="Arial" w:hAnsi="Arial" w:cs="Arial"/>
          <w:sz w:val="18"/>
          <w:szCs w:val="18"/>
        </w:rPr>
        <w:t>no izjavo s pooblastilom za izpolnitev in unov</w:t>
      </w:r>
      <w:r w:rsidRPr="00AB06C4">
        <w:rPr>
          <w:rFonts w:ascii="Arial" w:hAnsi="Arial" w:cs="Arial" w:hint="eastAsia"/>
          <w:sz w:val="18"/>
          <w:szCs w:val="18"/>
        </w:rPr>
        <w:t>č</w:t>
      </w:r>
      <w:r w:rsidRPr="00AB06C4">
        <w:rPr>
          <w:rFonts w:ascii="Arial" w:hAnsi="Arial" w:cs="Arial"/>
          <w:sz w:val="18"/>
          <w:szCs w:val="18"/>
        </w:rPr>
        <w:t>enje menic. Menici morata biti predloženi v originalu.</w:t>
      </w:r>
    </w:p>
    <w:p w14:paraId="7561E828" w14:textId="77777777" w:rsidR="00F97EEC" w:rsidRPr="00557B89" w:rsidRDefault="00F97EEC" w:rsidP="001A7FC9">
      <w:pPr>
        <w:tabs>
          <w:tab w:val="left" w:pos="6040"/>
        </w:tabs>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Višina zavarovanja: 10 % pogodbene vrednosti z DDV.</w:t>
      </w:r>
      <w:r>
        <w:rPr>
          <w:rFonts w:ascii="Arial" w:hAnsi="Arial" w:cs="Arial"/>
          <w:color w:val="000000" w:themeColor="text1"/>
          <w:sz w:val="18"/>
          <w:szCs w:val="18"/>
        </w:rPr>
        <w:tab/>
      </w:r>
    </w:p>
    <w:p w14:paraId="48143D84" w14:textId="77777777" w:rsidR="00F97EEC" w:rsidRPr="00557B89" w:rsidRDefault="00F97EEC" w:rsidP="001A7FC9">
      <w:pPr>
        <w:spacing w:before="225" w:after="225"/>
        <w:jc w:val="both"/>
        <w:rPr>
          <w:rFonts w:ascii="Arial" w:hAnsi="Arial" w:cs="Arial"/>
          <w:color w:val="000000" w:themeColor="text1"/>
          <w:sz w:val="18"/>
          <w:szCs w:val="18"/>
        </w:rPr>
      </w:pPr>
      <w:r w:rsidRPr="00633A68">
        <w:rPr>
          <w:rFonts w:ascii="Arial" w:hAnsi="Arial" w:cs="Arial" w:hint="eastAsia"/>
          <w:color w:val="000000" w:themeColor="text1"/>
          <w:sz w:val="18"/>
          <w:szCs w:val="18"/>
        </w:rPr>
        <w:t>Č</w:t>
      </w:r>
      <w:r w:rsidRPr="00633A68">
        <w:rPr>
          <w:rFonts w:ascii="Arial" w:hAnsi="Arial" w:cs="Arial"/>
          <w:color w:val="000000" w:themeColor="text1"/>
          <w:sz w:val="18"/>
          <w:szCs w:val="18"/>
        </w:rPr>
        <w:t xml:space="preserve">as veljavnosti: 30 dni po poteku </w:t>
      </w:r>
      <w:r w:rsidR="0094655A" w:rsidRPr="00633A68">
        <w:rPr>
          <w:rFonts w:ascii="Arial" w:hAnsi="Arial" w:cs="Arial"/>
          <w:color w:val="000000" w:themeColor="text1"/>
          <w:sz w:val="18"/>
          <w:szCs w:val="18"/>
        </w:rPr>
        <w:t xml:space="preserve">pogodbenega </w:t>
      </w:r>
      <w:r w:rsidRPr="00633A68">
        <w:rPr>
          <w:rFonts w:ascii="Arial" w:hAnsi="Arial" w:cs="Arial"/>
          <w:color w:val="000000" w:themeColor="text1"/>
          <w:sz w:val="18"/>
          <w:szCs w:val="18"/>
        </w:rPr>
        <w:t>roka</w:t>
      </w:r>
      <w:r w:rsidR="00E36151" w:rsidRPr="00633A68">
        <w:rPr>
          <w:rFonts w:ascii="Arial" w:hAnsi="Arial" w:cs="Arial"/>
          <w:color w:val="000000" w:themeColor="text1"/>
          <w:sz w:val="18"/>
          <w:szCs w:val="18"/>
        </w:rPr>
        <w:t>.</w:t>
      </w:r>
    </w:p>
    <w:p w14:paraId="4B88DBE0" w14:textId="77777777" w:rsidR="00F97EEC" w:rsidRPr="002F6FF9" w:rsidRDefault="00F97EE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w:t>
      </w:r>
      <w:r w:rsidRPr="002F6FF9">
        <w:rPr>
          <w:rFonts w:ascii="Arial" w:hAnsi="Arial" w:cs="Arial"/>
          <w:color w:val="000000" w:themeColor="text1"/>
          <w:sz w:val="18"/>
          <w:szCs w:val="18"/>
        </w:rPr>
        <w:t xml:space="preserve"> obrazca </w:t>
      </w:r>
      <w:r>
        <w:rPr>
          <w:rFonts w:ascii="Arial" w:hAnsi="Arial" w:cs="Arial"/>
          <w:color w:val="000000" w:themeColor="text1"/>
          <w:sz w:val="18"/>
          <w:szCs w:val="18"/>
        </w:rPr>
        <w:t>K</w:t>
      </w:r>
      <w:r w:rsidRPr="002F6FF9">
        <w:rPr>
          <w:rFonts w:ascii="Arial" w:hAnsi="Arial" w:cs="Arial"/>
          <w:color w:val="000000" w:themeColor="text1"/>
          <w:sz w:val="18"/>
          <w:szCs w:val="18"/>
        </w:rPr>
        <w:t xml:space="preserve">rovna izjava potrjuje, da bo naročniku izročil ustrezno zavarovanje. </w:t>
      </w:r>
    </w:p>
    <w:p w14:paraId="5C6801EE" w14:textId="77777777" w:rsidR="00F97EEC" w:rsidRPr="00557B89" w:rsidRDefault="00F97EEC" w:rsidP="001A7FC9">
      <w:pPr>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Izbrani ponudnik izro</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 zavarovanje za dobro izvedbo pogodbenih obveznosti ob podpisu pogodbe.</w:t>
      </w:r>
    </w:p>
    <w:p w14:paraId="1D1EF456" w14:textId="77777777" w:rsidR="005A51CE" w:rsidRPr="002F6FF9" w:rsidRDefault="00F97EEC" w:rsidP="001A7FC9">
      <w:pPr>
        <w:rPr>
          <w:rFonts w:ascii="Arial" w:hAnsi="Arial" w:cs="Arial"/>
          <w:color w:val="000000" w:themeColor="text1"/>
        </w:rPr>
      </w:pP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e se med trajanjem izvedbe pogodbe spremeni rok za izvedbo pogodbenih storite</w:t>
      </w:r>
      <w:r w:rsidRPr="00AA363E">
        <w:rPr>
          <w:rFonts w:ascii="Arial" w:hAnsi="Arial" w:cs="Arial"/>
          <w:color w:val="000000" w:themeColor="text1"/>
          <w:sz w:val="18"/>
          <w:szCs w:val="18"/>
        </w:rPr>
        <w:t>v,</w:t>
      </w:r>
      <w:r w:rsidRPr="00557B89">
        <w:rPr>
          <w:rFonts w:ascii="Arial" w:hAnsi="Arial" w:cs="Arial"/>
          <w:color w:val="000000" w:themeColor="text1"/>
          <w:sz w:val="18"/>
          <w:szCs w:val="18"/>
        </w:rPr>
        <w:t xml:space="preserve"> kakovost in koli</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ina, mora izvajalec ob sklenitvi aneksa k tej pogodbi predložiti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z novim rokom trajanja le-tega, v skladu s spremembo pogodbenega roka za izvedbo storitev, oziroma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r w:rsidR="008A3D19">
        <w:rPr>
          <w:rFonts w:ascii="Arial" w:hAnsi="Arial" w:cs="Arial"/>
          <w:color w:val="000000" w:themeColor="text1"/>
        </w:rPr>
        <w:pict w14:anchorId="65980F2B">
          <v:rect id="_x0000_i1025" style="width:0;height:1.5pt" o:hralign="center" o:hrstd="t" o:hr="t" fillcolor="#aca899" stroked="f"/>
        </w:pict>
      </w:r>
    </w:p>
    <w:p w14:paraId="479037CC" w14:textId="77777777" w:rsidR="000126FF" w:rsidRPr="002F6FF9" w:rsidRDefault="0009498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w:t>
      </w:r>
      <w:r w:rsidR="000126FF" w:rsidRPr="002F6FF9">
        <w:rPr>
          <w:rFonts w:ascii="Arial" w:hAnsi="Arial" w:cs="Arial"/>
          <w:color w:val="000000" w:themeColor="text1"/>
          <w:sz w:val="18"/>
          <w:szCs w:val="18"/>
        </w:rPr>
        <w:t>zgoraj  navedena finančna zavarovanja</w:t>
      </w:r>
      <w:r w:rsidRPr="002F6FF9">
        <w:rPr>
          <w:rFonts w:ascii="Arial" w:hAnsi="Arial" w:cs="Arial"/>
          <w:color w:val="000000" w:themeColor="text1"/>
          <w:sz w:val="18"/>
          <w:szCs w:val="18"/>
        </w:rPr>
        <w:t>, ki morajo biti brezpog</w:t>
      </w:r>
      <w:r w:rsidR="000126FF" w:rsidRPr="002F6FF9">
        <w:rPr>
          <w:rFonts w:ascii="Arial" w:hAnsi="Arial" w:cs="Arial"/>
          <w:color w:val="000000" w:themeColor="text1"/>
          <w:sz w:val="18"/>
          <w:szCs w:val="18"/>
        </w:rPr>
        <w:t xml:space="preserve">ojna in plačljiva na prvi poziv.  </w:t>
      </w:r>
    </w:p>
    <w:p w14:paraId="02B95B90" w14:textId="77777777" w:rsidR="00A640AD" w:rsidRPr="00652A23" w:rsidRDefault="0009498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00524F1D" w:rsidRPr="00524F1D">
        <w:rPr>
          <w:rFonts w:ascii="Arial" w:hAnsi="Arial" w:cs="Arial"/>
          <w:color w:val="000000"/>
          <w:sz w:val="18"/>
          <w:szCs w:val="18"/>
        </w:rPr>
        <w:t xml:space="preserve"> </w:t>
      </w:r>
      <w:r w:rsidR="00524F1D">
        <w:rPr>
          <w:rFonts w:ascii="Arial" w:hAnsi="Arial" w:cs="Arial"/>
          <w:color w:val="000000"/>
          <w:sz w:val="18"/>
          <w:szCs w:val="18"/>
        </w:rPr>
        <w:t>razpisne</w:t>
      </w:r>
      <w:r w:rsidRPr="002F6FF9">
        <w:rPr>
          <w:rFonts w:ascii="Arial" w:hAnsi="Arial" w:cs="Arial"/>
          <w:color w:val="000000" w:themeColor="text1"/>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themeColor="text1"/>
          <w:sz w:val="18"/>
          <w:szCs w:val="18"/>
        </w:rPr>
        <w:t>in ne sme</w:t>
      </w:r>
      <w:r w:rsidR="00890AA1" w:rsidRPr="002F6FF9">
        <w:rPr>
          <w:rFonts w:ascii="Arial" w:hAnsi="Arial" w:cs="Arial"/>
          <w:color w:val="000000" w:themeColor="text1"/>
          <w:sz w:val="18"/>
          <w:szCs w:val="18"/>
        </w:rPr>
        <w:t>jo</w:t>
      </w:r>
      <w:r w:rsidRPr="002F6FF9">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w:t>
      </w:r>
      <w:r w:rsidR="00BC421A">
        <w:rPr>
          <w:rFonts w:ascii="Arial" w:hAnsi="Arial" w:cs="Arial"/>
          <w:color w:val="000000" w:themeColor="text1"/>
          <w:sz w:val="18"/>
          <w:szCs w:val="18"/>
        </w:rPr>
        <w:t>in banko ali zavarovalno družbo.</w:t>
      </w:r>
      <w:r w:rsidR="00A640AD">
        <w:rPr>
          <w:rFonts w:ascii="Arial" w:hAnsi="Arial" w:cs="Arial"/>
          <w:b/>
          <w:sz w:val="20"/>
          <w:szCs w:val="20"/>
          <w:u w:val="single"/>
        </w:rPr>
        <w:br w:type="page"/>
      </w:r>
    </w:p>
    <w:p w14:paraId="1BFA5D9C" w14:textId="77777777" w:rsidR="00A640AD" w:rsidRPr="00D75FD4" w:rsidRDefault="00A640AD" w:rsidP="001A7FC9">
      <w:pPr>
        <w:pStyle w:val="Naslov3"/>
        <w:jc w:val="center"/>
        <w:rPr>
          <w:rFonts w:ascii="Arial" w:hAnsi="Arial" w:cs="Arial"/>
          <w:color w:val="auto"/>
          <w:sz w:val="24"/>
          <w:szCs w:val="24"/>
          <w:u w:val="single"/>
        </w:rPr>
      </w:pPr>
      <w:bookmarkStart w:id="24" w:name="_Toc502755310"/>
      <w:bookmarkStart w:id="25" w:name="_Toc528224871"/>
      <w:r w:rsidRPr="00D75FD4">
        <w:rPr>
          <w:rFonts w:ascii="Arial" w:hAnsi="Arial" w:cs="Arial"/>
          <w:color w:val="auto"/>
          <w:sz w:val="24"/>
          <w:szCs w:val="24"/>
          <w:u w:val="single"/>
        </w:rPr>
        <w:lastRenderedPageBreak/>
        <w:t>MENIČNA IZJAVA S POOBLASTILOM ZA IZPOLNITEV IN UNOVČENJE MENICE ZA RESNOST PONUDBE</w:t>
      </w:r>
      <w:bookmarkEnd w:id="24"/>
      <w:bookmarkEnd w:id="25"/>
    </w:p>
    <w:p w14:paraId="6EE5E949" w14:textId="77777777" w:rsidR="00A640AD" w:rsidRPr="00164FE4" w:rsidRDefault="00A640AD" w:rsidP="001A7FC9">
      <w:pPr>
        <w:spacing w:after="0"/>
        <w:rPr>
          <w:rFonts w:ascii="Arial" w:hAnsi="Arial" w:cs="Arial"/>
          <w:sz w:val="18"/>
          <w:szCs w:val="18"/>
        </w:rPr>
      </w:pPr>
    </w:p>
    <w:p w14:paraId="05338E88" w14:textId="77777777" w:rsidR="00917449" w:rsidRPr="00917449" w:rsidRDefault="00917449" w:rsidP="001A7FC9">
      <w:pPr>
        <w:spacing w:after="0"/>
        <w:rPr>
          <w:rFonts w:ascii="Arial" w:hAnsi="Arial" w:cs="Arial"/>
          <w:color w:val="000000"/>
          <w:sz w:val="18"/>
          <w:szCs w:val="18"/>
        </w:rPr>
      </w:pPr>
    </w:p>
    <w:p w14:paraId="25EFB85F" w14:textId="77777777" w:rsidR="00917449" w:rsidRPr="00917449" w:rsidRDefault="00917449" w:rsidP="001A7FC9">
      <w:pPr>
        <w:spacing w:after="0"/>
        <w:jc w:val="both"/>
        <w:rPr>
          <w:rFonts w:ascii="Arial" w:hAnsi="Arial" w:cs="Arial"/>
        </w:rPr>
      </w:pPr>
      <w:r w:rsidRPr="00917449">
        <w:rPr>
          <w:rFonts w:ascii="Arial" w:hAnsi="Arial" w:cs="Arial"/>
          <w:color w:val="000000"/>
          <w:sz w:val="18"/>
          <w:szCs w:val="18"/>
        </w:rPr>
        <w:t xml:space="preserve">Naročniku (Mestna občina Velenje, Titov trg 1, 3320 Velenje), kot zavarovanje za </w:t>
      </w:r>
      <w:r w:rsidRPr="00917449">
        <w:rPr>
          <w:rFonts w:ascii="Arial" w:hAnsi="Arial" w:cs="Arial"/>
          <w:b/>
          <w:bCs/>
          <w:color w:val="000000"/>
          <w:sz w:val="18"/>
          <w:szCs w:val="18"/>
        </w:rPr>
        <w:t>resnost naše ponudbe</w:t>
      </w:r>
      <w:r w:rsidRPr="00917449">
        <w:rPr>
          <w:rFonts w:ascii="Arial" w:hAnsi="Arial" w:cs="Arial"/>
          <w:color w:val="000000"/>
          <w:sz w:val="18"/>
          <w:szCs w:val="18"/>
        </w:rPr>
        <w:t xml:space="preserve"> za pridobitev javnega naročila</w:t>
      </w:r>
      <w:r w:rsidRPr="00917449">
        <w:rPr>
          <w:rFonts w:ascii="Arial" w:hAnsi="Arial" w:cs="Arial"/>
        </w:rPr>
        <w:t xml:space="preserve"> »</w:t>
      </w:r>
      <w:r w:rsidRPr="00917449">
        <w:rPr>
          <w:rFonts w:ascii="Arial" w:eastAsia="Arial" w:hAnsi="Arial" w:cs="Arial"/>
          <w:b/>
          <w:bCs/>
          <w:sz w:val="18"/>
          <w:szCs w:val="18"/>
        </w:rPr>
        <w:t>ČIŠČENJE POSLOVNIH PROSTOROV MESTNE OBČINE VELENJE NA OKOLJU PRIJAZEN NAČIN</w:t>
      </w:r>
      <w:r w:rsidRPr="00917449">
        <w:rPr>
          <w:rFonts w:ascii="Arial" w:hAnsi="Arial" w:cs="Arial"/>
          <w:color w:val="000000"/>
          <w:sz w:val="18"/>
          <w:szCs w:val="18"/>
        </w:rPr>
        <w:t>«</w:t>
      </w:r>
    </w:p>
    <w:p w14:paraId="7880DA7E" w14:textId="77777777" w:rsidR="00917449" w:rsidRPr="00917449" w:rsidRDefault="00917449" w:rsidP="001A7FC9">
      <w:pPr>
        <w:spacing w:after="0"/>
        <w:jc w:val="both"/>
        <w:rPr>
          <w:rFonts w:ascii="Arial" w:hAnsi="Arial" w:cs="Arial"/>
          <w:color w:val="000000"/>
          <w:sz w:val="18"/>
          <w:szCs w:val="18"/>
        </w:rPr>
      </w:pPr>
    </w:p>
    <w:p w14:paraId="024B06A5" w14:textId="77777777" w:rsidR="00BC421A" w:rsidRPr="00E36151" w:rsidRDefault="00E36151" w:rsidP="001A7FC9">
      <w:pPr>
        <w:spacing w:after="0"/>
        <w:jc w:val="both"/>
        <w:rPr>
          <w:rFonts w:ascii="Arial" w:hAnsi="Arial" w:cs="Arial"/>
          <w:color w:val="000000"/>
          <w:sz w:val="18"/>
          <w:szCs w:val="18"/>
        </w:rPr>
      </w:pPr>
      <w:r w:rsidRPr="00E36151">
        <w:rPr>
          <w:rFonts w:ascii="Arial" w:hAnsi="Arial" w:cs="Arial"/>
          <w:color w:val="000000"/>
          <w:sz w:val="18"/>
          <w:szCs w:val="18"/>
        </w:rPr>
        <w:t xml:space="preserve">Izročamo eno menico </w:t>
      </w:r>
      <w:r w:rsidR="00917449" w:rsidRPr="00E36151">
        <w:rPr>
          <w:rFonts w:ascii="Arial" w:hAnsi="Arial" w:cs="Arial"/>
          <w:color w:val="000000"/>
          <w:sz w:val="18"/>
          <w:szCs w:val="18"/>
        </w:rPr>
        <w:t>ter menično izjavo s pooblastilom za izpolnitev in unovčenje menice, ki j</w:t>
      </w:r>
      <w:r w:rsidR="00577D71" w:rsidRPr="00E36151">
        <w:rPr>
          <w:rFonts w:ascii="Arial" w:hAnsi="Arial" w:cs="Arial"/>
          <w:color w:val="000000"/>
          <w:sz w:val="18"/>
          <w:szCs w:val="18"/>
        </w:rPr>
        <w:t>o</w:t>
      </w:r>
      <w:r w:rsidR="00917449" w:rsidRPr="00E36151">
        <w:rPr>
          <w:rFonts w:ascii="Arial" w:hAnsi="Arial" w:cs="Arial"/>
          <w:color w:val="000000"/>
          <w:sz w:val="18"/>
          <w:szCs w:val="18"/>
        </w:rPr>
        <w:t xml:space="preserve"> je podpisala/i pooblaš</w:t>
      </w:r>
      <w:r w:rsidR="00917449" w:rsidRPr="00E36151">
        <w:rPr>
          <w:rFonts w:ascii="Arial" w:hAnsi="Arial" w:cs="Arial" w:hint="eastAsia"/>
          <w:color w:val="000000"/>
          <w:sz w:val="18"/>
          <w:szCs w:val="18"/>
        </w:rPr>
        <w:t>č</w:t>
      </w:r>
      <w:r w:rsidR="00917449" w:rsidRPr="00E36151">
        <w:rPr>
          <w:rFonts w:ascii="Arial" w:hAnsi="Arial" w:cs="Arial"/>
          <w:color w:val="000000"/>
          <w:sz w:val="18"/>
          <w:szCs w:val="18"/>
        </w:rPr>
        <w:t>ena/i oseba/i za podpisovanje:</w:t>
      </w:r>
    </w:p>
    <w:p w14:paraId="134A8697"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2D1A0D80"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5B84AC48" w14:textId="77777777" w:rsidR="00917449" w:rsidRPr="00E36151" w:rsidRDefault="00917449" w:rsidP="001A7FC9">
      <w:pPr>
        <w:spacing w:after="0"/>
        <w:jc w:val="both"/>
        <w:rPr>
          <w:rFonts w:ascii="Arial" w:hAnsi="Arial" w:cs="Arial"/>
        </w:rPr>
      </w:pPr>
    </w:p>
    <w:p w14:paraId="0BD23C9F" w14:textId="77777777" w:rsidR="00917449" w:rsidRPr="00E36151" w:rsidRDefault="00917449" w:rsidP="001A7FC9">
      <w:pPr>
        <w:spacing w:after="0"/>
        <w:jc w:val="both"/>
        <w:rPr>
          <w:rFonts w:ascii="Arial" w:hAnsi="Arial" w:cs="Arial"/>
        </w:rPr>
      </w:pPr>
      <w:r w:rsidRPr="00355E89">
        <w:rPr>
          <w:rFonts w:ascii="Arial" w:hAnsi="Arial" w:cs="Arial"/>
          <w:color w:val="000000"/>
          <w:sz w:val="18"/>
          <w:szCs w:val="18"/>
        </w:rPr>
        <w:t xml:space="preserve">Naročnika (Mestna občina Velenje) pooblaščamo, da izpolni priloženo menico z zneskom v višini </w:t>
      </w:r>
      <w:r w:rsidR="00CF1A92" w:rsidRPr="00355E89">
        <w:rPr>
          <w:rFonts w:ascii="Arial" w:hAnsi="Arial" w:cs="Arial"/>
          <w:b/>
          <w:bCs/>
          <w:color w:val="000000"/>
          <w:sz w:val="18"/>
          <w:szCs w:val="18"/>
        </w:rPr>
        <w:t>7</w:t>
      </w:r>
      <w:r w:rsidRPr="00355E89">
        <w:rPr>
          <w:rFonts w:ascii="Arial" w:hAnsi="Arial" w:cs="Arial"/>
          <w:b/>
          <w:bCs/>
          <w:color w:val="000000"/>
          <w:sz w:val="18"/>
          <w:szCs w:val="18"/>
        </w:rPr>
        <w:t>.500,00 EUR</w:t>
      </w:r>
      <w:r w:rsidRPr="00355E89">
        <w:rPr>
          <w:rFonts w:ascii="Arial" w:hAnsi="Arial" w:cs="Arial"/>
        </w:rPr>
        <w:t xml:space="preserve"> </w:t>
      </w:r>
      <w:r w:rsidRPr="00355E89">
        <w:rPr>
          <w:rFonts w:ascii="Arial" w:hAnsi="Arial" w:cs="Arial"/>
          <w:color w:val="000000"/>
          <w:sz w:val="18"/>
          <w:szCs w:val="18"/>
        </w:rPr>
        <w:t>in</w:t>
      </w:r>
      <w:r w:rsidRPr="00E36151">
        <w:rPr>
          <w:rFonts w:ascii="Arial" w:hAnsi="Arial" w:cs="Arial"/>
          <w:color w:val="000000"/>
          <w:sz w:val="18"/>
          <w:szCs w:val="18"/>
        </w:rPr>
        <w:t xml:space="preserve"> z vsemi ostalimi potrebnimi podatki ter jo na naš račun unovči v primeru, če:</w:t>
      </w:r>
    </w:p>
    <w:tbl>
      <w:tblPr>
        <w:tblW w:w="0" w:type="auto"/>
        <w:tblLook w:val="04A0" w:firstRow="1" w:lastRow="0" w:firstColumn="1" w:lastColumn="0" w:noHBand="0" w:noVBand="1"/>
      </w:tblPr>
      <w:tblGrid>
        <w:gridCol w:w="7511"/>
      </w:tblGrid>
      <w:tr w:rsidR="00917449" w:rsidRPr="00E36151" w14:paraId="09CBF306" w14:textId="77777777" w:rsidTr="00917449">
        <w:tc>
          <w:tcPr>
            <w:tcW w:w="0" w:type="auto"/>
            <w:shd w:val="clear" w:color="auto" w:fill="auto"/>
            <w:tcMar>
              <w:top w:w="0" w:type="auto"/>
              <w:bottom w:w="0" w:type="auto"/>
            </w:tcMar>
          </w:tcPr>
          <w:p w14:paraId="1B6C59E9"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ponudbo umaknemo po roku za oddajo ponudb oziroma odstopimo od ponudbe ali</w:t>
            </w:r>
          </w:p>
          <w:p w14:paraId="26C1F153"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ne predložimo zahtevanih dokazil za navedbe v ponudbi v določenem roku ali</w:t>
            </w:r>
          </w:p>
          <w:p w14:paraId="7953C109"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ne soglašamo z odpravo napak v ponudbi ali</w:t>
            </w:r>
          </w:p>
          <w:p w14:paraId="1D2165D7" w14:textId="77777777" w:rsidR="00917449" w:rsidRPr="00E36151" w:rsidRDefault="00917449" w:rsidP="00DB5672">
            <w:pPr>
              <w:numPr>
                <w:ilvl w:val="0"/>
                <w:numId w:val="177"/>
              </w:numPr>
              <w:spacing w:after="0"/>
              <w:rPr>
                <w:rFonts w:ascii="Arial" w:hAnsi="Arial" w:cs="Arial"/>
                <w:color w:val="000000"/>
                <w:sz w:val="18"/>
                <w:szCs w:val="18"/>
              </w:rPr>
            </w:pPr>
            <w:r w:rsidRPr="00E36151">
              <w:rPr>
                <w:rFonts w:ascii="Arial" w:hAnsi="Arial" w:cs="Arial"/>
                <w:color w:val="000000"/>
                <w:sz w:val="18"/>
                <w:szCs w:val="18"/>
              </w:rPr>
              <w:t>ne sklenemo pogodbe v določenem roku.</w:t>
            </w:r>
          </w:p>
          <w:p w14:paraId="254CAE6B" w14:textId="77777777" w:rsidR="00917449" w:rsidRPr="00E36151" w:rsidRDefault="00917449" w:rsidP="001A7FC9">
            <w:pPr>
              <w:spacing w:after="0"/>
              <w:ind w:left="720"/>
              <w:rPr>
                <w:rFonts w:ascii="Arial" w:hAnsi="Arial" w:cs="Arial"/>
                <w:color w:val="000000"/>
                <w:sz w:val="18"/>
                <w:szCs w:val="18"/>
              </w:rPr>
            </w:pPr>
          </w:p>
        </w:tc>
      </w:tr>
    </w:tbl>
    <w:p w14:paraId="7036F0D6" w14:textId="77777777" w:rsidR="00917449" w:rsidRPr="00E36151" w:rsidRDefault="00917449" w:rsidP="001A7FC9">
      <w:pPr>
        <w:spacing w:after="0"/>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xml:space="preserve">. najkasneje do ____________ (najmanj </w:t>
      </w:r>
      <w:r w:rsidR="00577D71" w:rsidRPr="00E36151">
        <w:rPr>
          <w:rFonts w:ascii="Arial" w:hAnsi="Arial" w:cs="Arial"/>
          <w:color w:val="000000"/>
          <w:sz w:val="18"/>
          <w:szCs w:val="18"/>
        </w:rPr>
        <w:t>9</w:t>
      </w:r>
      <w:r w:rsidRPr="00E36151">
        <w:rPr>
          <w:rFonts w:ascii="Arial" w:hAnsi="Arial" w:cs="Arial"/>
          <w:color w:val="000000"/>
          <w:sz w:val="18"/>
          <w:szCs w:val="18"/>
        </w:rPr>
        <w:t>0 dni od roka za predložitev ponudb).</w:t>
      </w:r>
    </w:p>
    <w:p w14:paraId="06C242C6" w14:textId="77777777" w:rsidR="00BC421A"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65885150" w14:textId="77777777" w:rsidR="00917449" w:rsidRPr="00E36151" w:rsidRDefault="00917449" w:rsidP="001A7FC9">
      <w:pPr>
        <w:spacing w:after="0"/>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39A44A6C"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6EC7DB56"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043664BD" w14:textId="77777777" w:rsidR="00917449" w:rsidRPr="00E36151" w:rsidRDefault="00917449" w:rsidP="001A7FC9">
      <w:pPr>
        <w:spacing w:after="0"/>
        <w:jc w:val="both"/>
        <w:rPr>
          <w:rFonts w:ascii="Arial" w:hAnsi="Arial" w:cs="Arial"/>
          <w:color w:val="000000"/>
          <w:sz w:val="18"/>
          <w:szCs w:val="18"/>
        </w:rPr>
      </w:pPr>
    </w:p>
    <w:p w14:paraId="35C348C1"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FCAE064" w14:textId="77777777" w:rsidR="00917449" w:rsidRPr="00E36151" w:rsidRDefault="00917449" w:rsidP="001A7FC9">
      <w:pPr>
        <w:spacing w:after="0"/>
        <w:jc w:val="both"/>
        <w:rPr>
          <w:rFonts w:ascii="Arial" w:hAnsi="Arial" w:cs="Arial"/>
          <w:sz w:val="18"/>
          <w:szCs w:val="18"/>
        </w:rPr>
      </w:pPr>
    </w:p>
    <w:p w14:paraId="450F32B8"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w:t>
      </w:r>
      <w:r w:rsidR="001B18B2" w:rsidRPr="0069474D">
        <w:rPr>
          <w:rFonts w:ascii="Arial" w:hAnsi="Arial" w:cs="Arial"/>
          <w:sz w:val="18"/>
          <w:szCs w:val="18"/>
        </w:rPr>
        <w:t>e</w:t>
      </w:r>
      <w:r w:rsidRPr="0069474D">
        <w:rPr>
          <w:rFonts w:ascii="Arial" w:hAnsi="Arial" w:cs="Arial"/>
          <w:sz w:val="18"/>
          <w:szCs w:val="18"/>
        </w:rPr>
        <w:t xml:space="preserv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7319A73D" w14:textId="77777777" w:rsidR="00917449" w:rsidRPr="00E36151" w:rsidRDefault="00917449" w:rsidP="001A7FC9">
      <w:pPr>
        <w:spacing w:after="0"/>
        <w:jc w:val="both"/>
        <w:rPr>
          <w:rFonts w:ascii="Arial" w:hAnsi="Arial" w:cs="Arial"/>
          <w:sz w:val="18"/>
          <w:szCs w:val="18"/>
        </w:rPr>
      </w:pPr>
    </w:p>
    <w:p w14:paraId="3A31CCAA" w14:textId="77777777" w:rsidR="00917449" w:rsidRPr="00E36151" w:rsidRDefault="00917449" w:rsidP="001A7FC9">
      <w:pPr>
        <w:spacing w:after="0"/>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23857931" w14:textId="77777777" w:rsidR="00917449" w:rsidRPr="00E36151" w:rsidRDefault="00917449" w:rsidP="001A7FC9">
      <w:pPr>
        <w:spacing w:after="0"/>
        <w:jc w:val="both"/>
        <w:rPr>
          <w:rFonts w:ascii="Arial" w:hAnsi="Arial" w:cs="Arial"/>
          <w:sz w:val="18"/>
          <w:szCs w:val="18"/>
        </w:rPr>
      </w:pPr>
    </w:p>
    <w:p w14:paraId="528701B3"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Menic</w:t>
      </w:r>
      <w:r w:rsidR="00854619" w:rsidRPr="00E36151">
        <w:rPr>
          <w:rFonts w:ascii="Arial" w:hAnsi="Arial" w:cs="Arial"/>
          <w:sz w:val="18"/>
          <w:szCs w:val="18"/>
        </w:rPr>
        <w:t>o</w:t>
      </w:r>
      <w:r w:rsidRPr="00E36151">
        <w:rPr>
          <w:rFonts w:ascii="Arial" w:hAnsi="Arial" w:cs="Arial"/>
          <w:sz w:val="18"/>
          <w:szCs w:val="18"/>
        </w:rPr>
        <w:t xml:space="preserve"> lahko naročnik izpolni s klavzulo "brez protesta".</w:t>
      </w:r>
    </w:p>
    <w:tbl>
      <w:tblPr>
        <w:tblW w:w="5000" w:type="pct"/>
        <w:tblLook w:val="04A0" w:firstRow="1" w:lastRow="0" w:firstColumn="1" w:lastColumn="0" w:noHBand="0" w:noVBand="1"/>
      </w:tblPr>
      <w:tblGrid>
        <w:gridCol w:w="4535"/>
        <w:gridCol w:w="4535"/>
      </w:tblGrid>
      <w:tr w:rsidR="00917449" w:rsidRPr="00917449" w14:paraId="23F815AD" w14:textId="77777777" w:rsidTr="00917449">
        <w:tc>
          <w:tcPr>
            <w:tcW w:w="2500" w:type="pct"/>
            <w:shd w:val="clear" w:color="auto" w:fill="auto"/>
            <w:tcMar>
              <w:top w:w="75" w:type="dxa"/>
              <w:bottom w:w="75" w:type="dxa"/>
            </w:tcMar>
            <w:vAlign w:val="center"/>
          </w:tcPr>
          <w:p w14:paraId="20591303" w14:textId="77777777" w:rsidR="00917449" w:rsidRPr="00E36151" w:rsidRDefault="00917449" w:rsidP="001A7FC9">
            <w:pPr>
              <w:spacing w:after="0"/>
              <w:rPr>
                <w:rFonts w:ascii="Arial" w:hAnsi="Arial" w:cs="Arial"/>
                <w:color w:val="000000"/>
                <w:position w:val="-2"/>
                <w:sz w:val="18"/>
                <w:szCs w:val="18"/>
              </w:rPr>
            </w:pPr>
          </w:p>
          <w:p w14:paraId="143B0B8C" w14:textId="77777777" w:rsidR="00917449" w:rsidRPr="00E36151" w:rsidRDefault="00917449" w:rsidP="001A7FC9">
            <w:pPr>
              <w:spacing w:after="0"/>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3836A8D7" w14:textId="77777777" w:rsidR="00917449" w:rsidRPr="00917449" w:rsidRDefault="00917449" w:rsidP="001A7FC9">
            <w:pPr>
              <w:spacing w:after="0"/>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917449" w:rsidRPr="00917449" w14:paraId="5CC2F1C5" w14:textId="77777777" w:rsidTr="00917449">
        <w:tc>
          <w:tcPr>
            <w:tcW w:w="2500" w:type="pct"/>
            <w:shd w:val="clear" w:color="auto" w:fill="auto"/>
            <w:tcMar>
              <w:top w:w="75" w:type="dxa"/>
              <w:bottom w:w="75" w:type="dxa"/>
            </w:tcMar>
            <w:vAlign w:val="center"/>
          </w:tcPr>
          <w:p w14:paraId="7F6451F4" w14:textId="77777777" w:rsidR="00917449" w:rsidRPr="00917449" w:rsidRDefault="00917449" w:rsidP="001A7FC9">
            <w:pPr>
              <w:spacing w:after="0"/>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6A9021D" w14:textId="77777777" w:rsidR="00917449" w:rsidRPr="00917449" w:rsidRDefault="00917449" w:rsidP="001A7FC9">
            <w:pPr>
              <w:spacing w:after="0"/>
              <w:rPr>
                <w:rFonts w:ascii="Arial" w:hAnsi="Arial" w:cs="Arial"/>
                <w:sz w:val="18"/>
                <w:szCs w:val="18"/>
              </w:rPr>
            </w:pPr>
            <w:r w:rsidRPr="00917449">
              <w:rPr>
                <w:rFonts w:ascii="Arial" w:hAnsi="Arial" w:cs="Arial"/>
                <w:color w:val="A9A9A9"/>
                <w:position w:val="-2"/>
                <w:sz w:val="18"/>
                <w:szCs w:val="18"/>
              </w:rPr>
              <w:t>(žig in podpis)</w:t>
            </w:r>
          </w:p>
        </w:tc>
      </w:tr>
    </w:tbl>
    <w:p w14:paraId="3DC1E73C" w14:textId="77777777" w:rsidR="00917449" w:rsidRPr="00917449" w:rsidRDefault="00917449" w:rsidP="001A7FC9">
      <w:pPr>
        <w:spacing w:after="0"/>
        <w:rPr>
          <w:rFonts w:ascii="Arial" w:hAnsi="Arial" w:cs="Arial"/>
          <w:i/>
          <w:sz w:val="18"/>
          <w:szCs w:val="18"/>
        </w:rPr>
      </w:pPr>
    </w:p>
    <w:p w14:paraId="52D0CC60" w14:textId="77777777" w:rsidR="00917449" w:rsidRPr="00917449" w:rsidRDefault="00917449" w:rsidP="001A7FC9">
      <w:pPr>
        <w:spacing w:after="0"/>
        <w:rPr>
          <w:rFonts w:ascii="Arial" w:hAnsi="Arial" w:cs="Arial"/>
          <w:i/>
          <w:sz w:val="18"/>
          <w:szCs w:val="18"/>
        </w:rPr>
      </w:pPr>
    </w:p>
    <w:p w14:paraId="2F3D6813" w14:textId="77777777" w:rsidR="00917449" w:rsidRPr="00917449" w:rsidRDefault="00917449" w:rsidP="001A7FC9">
      <w:pPr>
        <w:spacing w:after="0"/>
        <w:rPr>
          <w:rFonts w:ascii="Arial" w:hAnsi="Arial" w:cs="Arial"/>
          <w:i/>
          <w:sz w:val="18"/>
          <w:szCs w:val="18"/>
        </w:rPr>
      </w:pPr>
    </w:p>
    <w:p w14:paraId="61CE7BA4" w14:textId="77777777" w:rsidR="00917449" w:rsidRPr="00917449" w:rsidRDefault="00917449" w:rsidP="001A7FC9">
      <w:pPr>
        <w:spacing w:after="0"/>
        <w:rPr>
          <w:rFonts w:ascii="Arial" w:hAnsi="Arial" w:cs="Arial"/>
          <w:i/>
        </w:rPr>
        <w:sectPr w:rsidR="00917449" w:rsidRPr="00917449" w:rsidSect="003B2CEB">
          <w:footerReference w:type="default" r:id="rId20"/>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sidR="00E36151">
        <w:rPr>
          <w:rFonts w:ascii="Arial" w:hAnsi="Arial" w:cs="Arial"/>
          <w:i/>
        </w:rPr>
        <w:t xml:space="preserve">-  </w:t>
      </w:r>
      <w:r w:rsidR="00E36151" w:rsidRPr="00E36151">
        <w:rPr>
          <w:rFonts w:ascii="Arial" w:hAnsi="Arial" w:cs="Arial"/>
          <w:i/>
          <w:sz w:val="18"/>
          <w:szCs w:val="18"/>
        </w:rPr>
        <w:t>bianco menica</w:t>
      </w:r>
    </w:p>
    <w:p w14:paraId="496A1B25" w14:textId="77777777" w:rsidR="00917449" w:rsidRPr="00917449" w:rsidRDefault="00917449" w:rsidP="001A7FC9">
      <w:pPr>
        <w:keepNext/>
        <w:keepLines/>
        <w:tabs>
          <w:tab w:val="left" w:pos="426"/>
        </w:tabs>
        <w:spacing w:after="0"/>
        <w:outlineLvl w:val="1"/>
        <w:rPr>
          <w:rFonts w:eastAsiaTheme="majorEastAsia" w:cstheme="majorBidi"/>
          <w:b/>
          <w:bCs/>
          <w:color w:val="000000"/>
          <w:sz w:val="24"/>
          <w:szCs w:val="24"/>
          <w:u w:val="single"/>
        </w:rPr>
      </w:pPr>
      <w:r w:rsidRPr="00917449">
        <w:rPr>
          <w:rFonts w:eastAsiaTheme="majorEastAsia" w:cstheme="majorBidi"/>
          <w:b/>
          <w:bCs/>
          <w:color w:val="000000"/>
          <w:sz w:val="24"/>
          <w:szCs w:val="24"/>
          <w:u w:val="single"/>
        </w:rPr>
        <w:lastRenderedPageBreak/>
        <w:t>VZOREC MENIČNE IZJAVE ZA DOBRO IZVEDBO POGODBENIH OBVEZNOSTI</w:t>
      </w:r>
    </w:p>
    <w:p w14:paraId="06A028BF" w14:textId="77777777" w:rsidR="00917449" w:rsidRPr="00917449" w:rsidRDefault="00917449" w:rsidP="001A7FC9">
      <w:pPr>
        <w:tabs>
          <w:tab w:val="left" w:pos="426"/>
        </w:tabs>
        <w:spacing w:after="0"/>
        <w:jc w:val="center"/>
        <w:rPr>
          <w:rFonts w:ascii="Arial" w:hAnsi="Arial" w:cs="Arial"/>
          <w:color w:val="000000"/>
          <w:sz w:val="18"/>
          <w:szCs w:val="18"/>
        </w:rPr>
      </w:pPr>
    </w:p>
    <w:p w14:paraId="4947D3BE" w14:textId="77777777" w:rsidR="00917449" w:rsidRPr="00917449" w:rsidRDefault="00917449" w:rsidP="001A7FC9">
      <w:pPr>
        <w:tabs>
          <w:tab w:val="left" w:pos="426"/>
        </w:tabs>
        <w:spacing w:after="0"/>
        <w:jc w:val="center"/>
        <w:rPr>
          <w:rFonts w:ascii="Arial" w:hAnsi="Arial" w:cs="Arial"/>
          <w:color w:val="000000"/>
          <w:sz w:val="18"/>
          <w:szCs w:val="18"/>
        </w:rPr>
      </w:pPr>
      <w:r w:rsidRPr="00917449">
        <w:rPr>
          <w:rFonts w:ascii="Arial" w:hAnsi="Arial" w:cs="Arial"/>
          <w:color w:val="000000"/>
          <w:sz w:val="18"/>
          <w:szCs w:val="18"/>
        </w:rPr>
        <w:t>MENIČNA IZJAVA IN NALOG ZA PLAČILO MENIC</w:t>
      </w:r>
    </w:p>
    <w:p w14:paraId="63930E3E" w14:textId="77777777" w:rsidR="00917449" w:rsidRPr="00917449" w:rsidRDefault="00917449" w:rsidP="001A7FC9">
      <w:pPr>
        <w:tabs>
          <w:tab w:val="left" w:pos="426"/>
        </w:tabs>
        <w:spacing w:after="0"/>
        <w:jc w:val="center"/>
        <w:rPr>
          <w:rFonts w:ascii="Arial" w:hAnsi="Arial" w:cs="Arial"/>
          <w:color w:val="000000"/>
          <w:sz w:val="18"/>
          <w:szCs w:val="18"/>
        </w:rPr>
      </w:pPr>
    </w:p>
    <w:p w14:paraId="1B9641C8" w14:textId="77777777" w:rsidR="00917449" w:rsidRPr="00E36151" w:rsidRDefault="00917449" w:rsidP="0085461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Za zavarovanje dobre izvedbe pogodbenih obveznosti po pogodbi</w:t>
      </w:r>
      <w:r w:rsidR="00854619" w:rsidRPr="00E36151">
        <w:rPr>
          <w:rFonts w:ascii="Arial" w:hAnsi="Arial" w:cs="Arial"/>
          <w:color w:val="000000"/>
          <w:sz w:val="18"/>
          <w:szCs w:val="18"/>
        </w:rPr>
        <w:t xml:space="preserve"> ČIŠČENJE POSLOVNIH PROSTOROV MESTNE OBČINE VELENJE NA OKOLJU PRIJAZEN NAČIN, št. ____________</w:t>
      </w:r>
      <w:r w:rsidRPr="00E36151">
        <w:rPr>
          <w:rFonts w:ascii="Arial" w:hAnsi="Arial" w:cs="Arial"/>
          <w:color w:val="000000"/>
          <w:sz w:val="18"/>
          <w:szCs w:val="18"/>
        </w:rPr>
        <w:t xml:space="preserve"> z dne</w:t>
      </w:r>
      <w:r w:rsidR="00854619" w:rsidRPr="00E36151">
        <w:rPr>
          <w:rFonts w:ascii="Arial" w:hAnsi="Arial" w:cs="Arial"/>
          <w:color w:val="000000"/>
          <w:sz w:val="18"/>
          <w:szCs w:val="18"/>
        </w:rPr>
        <w:t xml:space="preserve"> </w:t>
      </w:r>
      <w:r w:rsidRPr="00E36151">
        <w:rPr>
          <w:rFonts w:ascii="Arial" w:hAnsi="Arial" w:cs="Arial"/>
          <w:color w:val="000000"/>
          <w:sz w:val="18"/>
          <w:szCs w:val="18"/>
        </w:rPr>
        <w:t xml:space="preserve">___________________, ki jo sklepamo z Mestno občino Velenje (v nadaljevanju: občina), Titov trg 1, Velenje (v nadaljevanju: občina), izročamo občini </w:t>
      </w:r>
      <w:r w:rsidRPr="00E36151">
        <w:rPr>
          <w:rFonts w:ascii="Arial" w:hAnsi="Arial" w:cs="Arial"/>
          <w:b/>
          <w:color w:val="000000"/>
          <w:sz w:val="18"/>
          <w:szCs w:val="18"/>
        </w:rPr>
        <w:t>2 bianco menici</w:t>
      </w:r>
      <w:r w:rsidRPr="00E36151">
        <w:rPr>
          <w:rFonts w:ascii="Arial" w:hAnsi="Arial" w:cs="Arial"/>
          <w:color w:val="000000"/>
          <w:sz w:val="18"/>
          <w:szCs w:val="18"/>
        </w:rPr>
        <w:t>, ki ju je/sta podpisala/i pooblaščena/i oseba/i za podpisovanje:</w:t>
      </w:r>
    </w:p>
    <w:p w14:paraId="6E6666A7"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697CFC11"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ADF0B7D" w14:textId="77777777" w:rsidR="00917449" w:rsidRPr="00E36151" w:rsidRDefault="00917449" w:rsidP="001A7FC9">
      <w:pPr>
        <w:tabs>
          <w:tab w:val="left" w:pos="426"/>
        </w:tabs>
        <w:spacing w:after="0"/>
        <w:jc w:val="both"/>
        <w:rPr>
          <w:rFonts w:ascii="Arial" w:hAnsi="Arial" w:cs="Arial"/>
          <w:color w:val="000000"/>
          <w:sz w:val="18"/>
          <w:szCs w:val="18"/>
        </w:rPr>
      </w:pPr>
    </w:p>
    <w:p w14:paraId="59C8A927"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Pooblaščamo občino, da izpolni posamezne bianco menice do višine 10% skupne pogodbene vrednosti z DDV iz zgoraj navedene pogodbe, ter da izpolni vse sestavne dele bianco menice, ki niso izpolnjeni, in menici uporabi za poplačilo naših obveznosti v breme:</w:t>
      </w:r>
    </w:p>
    <w:p w14:paraId="020E28FE"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74475A5B"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70625D34"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089E864F"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44934643"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60FB4FB4" w14:textId="77777777" w:rsidR="00917449" w:rsidRPr="00E36151" w:rsidRDefault="00917449" w:rsidP="001A7FC9">
      <w:pPr>
        <w:tabs>
          <w:tab w:val="left" w:pos="426"/>
        </w:tabs>
        <w:spacing w:after="0"/>
        <w:rPr>
          <w:rFonts w:ascii="Arial" w:hAnsi="Arial" w:cs="Arial"/>
          <w:color w:val="000000"/>
          <w:sz w:val="18"/>
          <w:szCs w:val="18"/>
        </w:rPr>
      </w:pPr>
    </w:p>
    <w:p w14:paraId="242DA4A7" w14:textId="77777777" w:rsidR="00917449" w:rsidRPr="00E36151" w:rsidRDefault="0091744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Občino izrecno pooblaščamo, da zgornji seznam sama dopolni z navedbo novih bank, hranilnic ali hranilno kreditnih služb ter številkami računov, ki jih imamo oziroma jih bomo imeli pri njih.</w:t>
      </w:r>
    </w:p>
    <w:p w14:paraId="0612629A" w14:textId="77777777" w:rsidR="00854619" w:rsidRPr="00E36151" w:rsidRDefault="00854619" w:rsidP="001A7FC9">
      <w:pPr>
        <w:tabs>
          <w:tab w:val="left" w:pos="426"/>
        </w:tabs>
        <w:spacing w:after="0"/>
        <w:rPr>
          <w:rFonts w:ascii="Arial" w:hAnsi="Arial" w:cs="Arial"/>
          <w:color w:val="000000"/>
          <w:sz w:val="18"/>
          <w:szCs w:val="18"/>
        </w:rPr>
      </w:pPr>
    </w:p>
    <w:p w14:paraId="0A5D6FD0" w14:textId="77777777" w:rsidR="00854619" w:rsidRPr="00E36151" w:rsidRDefault="0085461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najkasneje do ____________ (najmanj trideset dni po poteku pogodbenega roka</w:t>
      </w:r>
      <w:r w:rsidR="006D79D6" w:rsidRPr="00E36151">
        <w:rPr>
          <w:rFonts w:ascii="Arial" w:hAnsi="Arial" w:cs="Arial"/>
          <w:color w:val="000000"/>
          <w:sz w:val="18"/>
          <w:szCs w:val="18"/>
        </w:rPr>
        <w:t xml:space="preserve"> </w:t>
      </w:r>
      <w:r w:rsidRPr="00E36151">
        <w:rPr>
          <w:rFonts w:ascii="Arial" w:hAnsi="Arial" w:cs="Arial"/>
          <w:color w:val="000000"/>
          <w:sz w:val="18"/>
          <w:szCs w:val="18"/>
        </w:rPr>
        <w:t>).</w:t>
      </w:r>
    </w:p>
    <w:p w14:paraId="3D972513" w14:textId="77777777" w:rsidR="00917449" w:rsidRPr="00E36151" w:rsidRDefault="00917449" w:rsidP="001A7FC9">
      <w:pPr>
        <w:tabs>
          <w:tab w:val="left" w:pos="426"/>
        </w:tabs>
        <w:spacing w:after="0"/>
        <w:rPr>
          <w:rFonts w:ascii="Arial" w:hAnsi="Arial" w:cs="Arial"/>
          <w:color w:val="000000"/>
          <w:sz w:val="18"/>
          <w:szCs w:val="18"/>
        </w:rPr>
      </w:pPr>
    </w:p>
    <w:p w14:paraId="6A7631AD"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535CA9A4" w14:textId="77777777" w:rsidR="00917449" w:rsidRPr="00E36151" w:rsidRDefault="00917449" w:rsidP="001A7FC9">
      <w:pPr>
        <w:tabs>
          <w:tab w:val="left" w:pos="426"/>
        </w:tabs>
        <w:spacing w:after="0"/>
        <w:jc w:val="both"/>
        <w:rPr>
          <w:rFonts w:ascii="Arial" w:hAnsi="Arial" w:cs="Arial"/>
          <w:color w:val="000000"/>
          <w:sz w:val="18"/>
          <w:szCs w:val="18"/>
        </w:rPr>
      </w:pPr>
    </w:p>
    <w:p w14:paraId="24E4D2B8"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7974A406" w14:textId="77777777" w:rsidR="00917449" w:rsidRPr="00E36151" w:rsidRDefault="0091744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Menici lahko občina izpolni s klavzulo "brez protesta".</w:t>
      </w:r>
    </w:p>
    <w:p w14:paraId="0AC56974" w14:textId="77777777" w:rsidR="00917449" w:rsidRPr="00E36151" w:rsidRDefault="00917449" w:rsidP="001A7FC9">
      <w:pPr>
        <w:tabs>
          <w:tab w:val="left" w:pos="426"/>
        </w:tabs>
        <w:spacing w:after="0"/>
        <w:rPr>
          <w:rFonts w:ascii="Arial" w:hAnsi="Arial" w:cs="Arial"/>
          <w:color w:val="000000"/>
          <w:sz w:val="18"/>
          <w:szCs w:val="18"/>
        </w:rPr>
      </w:pPr>
    </w:p>
    <w:p w14:paraId="526B3093" w14:textId="77777777" w:rsidR="00917449" w:rsidRPr="00E36151" w:rsidRDefault="0091744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Občina nam bo po izpolnitvi vseh naših obveznosti iz zgoraj navedene pogodbe</w:t>
      </w:r>
      <w:r w:rsidR="00854619" w:rsidRPr="00E36151">
        <w:rPr>
          <w:rFonts w:ascii="Arial" w:hAnsi="Arial" w:cs="Arial"/>
          <w:color w:val="000000"/>
          <w:sz w:val="18"/>
          <w:szCs w:val="18"/>
        </w:rPr>
        <w:t xml:space="preserve"> na naš poziv</w:t>
      </w:r>
      <w:r w:rsidRPr="00E36151">
        <w:rPr>
          <w:rFonts w:ascii="Arial" w:hAnsi="Arial" w:cs="Arial"/>
          <w:color w:val="000000"/>
          <w:sz w:val="18"/>
          <w:szCs w:val="18"/>
        </w:rPr>
        <w:t xml:space="preserve"> vrnila neuporabljeni bianco menici z menično izjavo.</w:t>
      </w:r>
    </w:p>
    <w:tbl>
      <w:tblPr>
        <w:tblW w:w="5000" w:type="pct"/>
        <w:tblLook w:val="04A0" w:firstRow="1" w:lastRow="0" w:firstColumn="1" w:lastColumn="0" w:noHBand="0" w:noVBand="1"/>
      </w:tblPr>
      <w:tblGrid>
        <w:gridCol w:w="4535"/>
        <w:gridCol w:w="4535"/>
      </w:tblGrid>
      <w:tr w:rsidR="00917449" w:rsidRPr="00917449" w14:paraId="3658D597" w14:textId="77777777" w:rsidTr="00917449">
        <w:tc>
          <w:tcPr>
            <w:tcW w:w="2500" w:type="pct"/>
            <w:shd w:val="clear" w:color="auto" w:fill="auto"/>
            <w:tcMar>
              <w:top w:w="75" w:type="dxa"/>
              <w:bottom w:w="75" w:type="dxa"/>
            </w:tcMar>
            <w:vAlign w:val="center"/>
          </w:tcPr>
          <w:p w14:paraId="75336266" w14:textId="77777777" w:rsidR="00917449" w:rsidRPr="00E36151" w:rsidRDefault="00917449" w:rsidP="001A7FC9">
            <w:pPr>
              <w:tabs>
                <w:tab w:val="left" w:pos="426"/>
              </w:tabs>
              <w:spacing w:after="0"/>
              <w:rPr>
                <w:rFonts w:ascii="Arial" w:hAnsi="Arial" w:cs="Arial"/>
                <w:sz w:val="18"/>
                <w:szCs w:val="18"/>
              </w:rPr>
            </w:pPr>
            <w:r w:rsidRPr="00E36151">
              <w:rPr>
                <w:rFonts w:ascii="Arial" w:hAnsi="Arial" w:cs="Arial"/>
                <w:position w:val="-2"/>
                <w:sz w:val="18"/>
                <w:szCs w:val="18"/>
              </w:rPr>
              <w:t xml:space="preserve">Kraj: </w:t>
            </w:r>
            <w:r w:rsidRPr="00E36151">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4F52CB94" w14:textId="77777777" w:rsidR="00917449" w:rsidRPr="00917449" w:rsidRDefault="00917449" w:rsidP="001A7FC9">
            <w:pPr>
              <w:tabs>
                <w:tab w:val="left" w:pos="426"/>
              </w:tabs>
              <w:spacing w:after="0"/>
              <w:jc w:val="center"/>
              <w:rPr>
                <w:rFonts w:ascii="Arial" w:hAnsi="Arial" w:cs="Arial"/>
                <w:sz w:val="18"/>
                <w:szCs w:val="18"/>
              </w:rPr>
            </w:pPr>
            <w:r w:rsidRPr="00E36151">
              <w:rPr>
                <w:rFonts w:ascii="Arial" w:hAnsi="Arial" w:cs="Arial"/>
                <w:position w:val="-2"/>
                <w:sz w:val="18"/>
                <w:szCs w:val="18"/>
              </w:rPr>
              <w:t xml:space="preserve">Izdajatelj menice: </w:t>
            </w:r>
            <w:r w:rsidRPr="00E36151">
              <w:rPr>
                <w:rFonts w:ascii="Arial" w:hAnsi="Arial" w:cs="Arial"/>
                <w:position w:val="-2"/>
                <w:sz w:val="18"/>
                <w:szCs w:val="18"/>
                <w:u w:val="single"/>
              </w:rPr>
              <w:t>_______________</w:t>
            </w:r>
          </w:p>
        </w:tc>
      </w:tr>
      <w:tr w:rsidR="00917449" w:rsidRPr="00917449" w14:paraId="0D3F120B" w14:textId="77777777" w:rsidTr="00917449">
        <w:tc>
          <w:tcPr>
            <w:tcW w:w="2500" w:type="pct"/>
            <w:shd w:val="clear" w:color="auto" w:fill="auto"/>
            <w:tcMar>
              <w:top w:w="75" w:type="dxa"/>
              <w:bottom w:w="75" w:type="dxa"/>
            </w:tcMar>
            <w:vAlign w:val="center"/>
          </w:tcPr>
          <w:p w14:paraId="0906E01E" w14:textId="77777777" w:rsidR="00917449" w:rsidRPr="00917449" w:rsidRDefault="00917449" w:rsidP="001A7FC9">
            <w:pPr>
              <w:tabs>
                <w:tab w:val="left" w:pos="426"/>
              </w:tabs>
              <w:spacing w:after="0"/>
              <w:rPr>
                <w:rFonts w:ascii="Arial" w:hAnsi="Arial" w:cs="Arial"/>
                <w:sz w:val="18"/>
                <w:szCs w:val="18"/>
              </w:rPr>
            </w:pPr>
            <w:r w:rsidRPr="00917449">
              <w:rPr>
                <w:rFonts w:ascii="Arial" w:hAnsi="Arial" w:cs="Arial"/>
                <w:position w:val="-2"/>
                <w:sz w:val="18"/>
                <w:szCs w:val="18"/>
              </w:rPr>
              <w:t xml:space="preserve">Datum: </w:t>
            </w:r>
            <w:r w:rsidRPr="00917449">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67D0A5B4" w14:textId="77777777" w:rsidR="00917449" w:rsidRPr="00917449" w:rsidRDefault="00917449" w:rsidP="001A7FC9">
            <w:pPr>
              <w:tabs>
                <w:tab w:val="left" w:pos="426"/>
              </w:tabs>
              <w:spacing w:after="0"/>
              <w:rPr>
                <w:rFonts w:ascii="Arial" w:hAnsi="Arial" w:cs="Arial"/>
                <w:sz w:val="18"/>
                <w:szCs w:val="18"/>
              </w:rPr>
            </w:pPr>
          </w:p>
          <w:p w14:paraId="4A71DD2E" w14:textId="77777777" w:rsidR="00917449" w:rsidRPr="00917449" w:rsidRDefault="00917449" w:rsidP="001A7FC9">
            <w:pPr>
              <w:tabs>
                <w:tab w:val="left" w:pos="426"/>
              </w:tabs>
              <w:spacing w:after="0"/>
              <w:jc w:val="center"/>
              <w:rPr>
                <w:rFonts w:ascii="Arial" w:hAnsi="Arial" w:cs="Arial"/>
                <w:sz w:val="18"/>
                <w:szCs w:val="18"/>
              </w:rPr>
            </w:pPr>
            <w:r w:rsidRPr="00917449">
              <w:rPr>
                <w:rFonts w:ascii="Arial" w:hAnsi="Arial" w:cs="Arial"/>
                <w:position w:val="-2"/>
                <w:sz w:val="18"/>
                <w:szCs w:val="18"/>
              </w:rPr>
              <w:t>(žig in podpis)</w:t>
            </w:r>
          </w:p>
        </w:tc>
      </w:tr>
    </w:tbl>
    <w:p w14:paraId="47A3EBCA" w14:textId="77777777" w:rsidR="00917449" w:rsidRPr="00917449" w:rsidRDefault="00917449" w:rsidP="001A7FC9">
      <w:pPr>
        <w:tabs>
          <w:tab w:val="left" w:pos="426"/>
        </w:tabs>
        <w:spacing w:after="0"/>
        <w:rPr>
          <w:rFonts w:ascii="Arial" w:hAnsi="Arial" w:cs="Arial"/>
          <w:color w:val="000000"/>
          <w:sz w:val="18"/>
          <w:szCs w:val="18"/>
        </w:rPr>
      </w:pPr>
    </w:p>
    <w:p w14:paraId="76997C45" w14:textId="77777777" w:rsidR="00917449" w:rsidRPr="00917449" w:rsidRDefault="00917449" w:rsidP="001A7FC9">
      <w:pPr>
        <w:tabs>
          <w:tab w:val="left" w:pos="426"/>
        </w:tabs>
        <w:spacing w:after="0"/>
        <w:rPr>
          <w:rFonts w:ascii="Arial" w:hAnsi="Arial" w:cs="Arial"/>
          <w:color w:val="FF0000"/>
          <w:sz w:val="18"/>
          <w:szCs w:val="18"/>
        </w:rPr>
      </w:pPr>
      <w:r w:rsidRPr="00917449">
        <w:rPr>
          <w:rFonts w:ascii="Arial" w:hAnsi="Arial" w:cs="Arial"/>
          <w:color w:val="000000"/>
          <w:sz w:val="18"/>
          <w:szCs w:val="18"/>
        </w:rPr>
        <w:t>Priloga: 2 bianco menici</w:t>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t xml:space="preserve">            </w:t>
      </w:r>
    </w:p>
    <w:p w14:paraId="794165BD" w14:textId="77777777" w:rsidR="00917449" w:rsidRPr="00917449" w:rsidRDefault="00917449" w:rsidP="001A7FC9">
      <w:pPr>
        <w:tabs>
          <w:tab w:val="left" w:pos="426"/>
        </w:tabs>
        <w:spacing w:after="0"/>
        <w:jc w:val="right"/>
        <w:rPr>
          <w:rFonts w:ascii="Arial" w:hAnsi="Arial" w:cs="Arial"/>
          <w:i/>
          <w:sz w:val="18"/>
          <w:szCs w:val="18"/>
        </w:rPr>
      </w:pPr>
    </w:p>
    <w:p w14:paraId="5CE8FB78" w14:textId="77777777" w:rsidR="00917449" w:rsidRPr="00917449" w:rsidRDefault="00917449" w:rsidP="001A7FC9">
      <w:pPr>
        <w:tabs>
          <w:tab w:val="left" w:pos="426"/>
        </w:tabs>
        <w:spacing w:after="0"/>
        <w:jc w:val="right"/>
        <w:rPr>
          <w:rFonts w:ascii="Arial" w:hAnsi="Arial" w:cs="Arial"/>
          <w:i/>
          <w:sz w:val="18"/>
          <w:szCs w:val="18"/>
        </w:rPr>
      </w:pPr>
    </w:p>
    <w:p w14:paraId="71041584" w14:textId="77777777" w:rsidR="00AD6C5F" w:rsidRPr="004948A4" w:rsidRDefault="00AD6C5F" w:rsidP="001A7FC9">
      <w:pPr>
        <w:spacing w:after="0"/>
        <w:jc w:val="right"/>
        <w:rPr>
          <w:rFonts w:ascii="Arial" w:hAnsi="Arial" w:cs="Arial"/>
          <w:i/>
          <w:sz w:val="18"/>
          <w:szCs w:val="18"/>
        </w:rPr>
      </w:pPr>
    </w:p>
    <w:p w14:paraId="44BA4A83" w14:textId="77777777" w:rsidR="00AD6C5F" w:rsidRPr="004948A4" w:rsidRDefault="00AD6C5F" w:rsidP="001A7FC9">
      <w:pPr>
        <w:spacing w:after="0"/>
        <w:jc w:val="right"/>
        <w:rPr>
          <w:rFonts w:ascii="Arial" w:hAnsi="Arial" w:cs="Arial"/>
          <w:i/>
          <w:sz w:val="18"/>
          <w:szCs w:val="18"/>
        </w:rPr>
      </w:pPr>
    </w:p>
    <w:p w14:paraId="39C94A3F" w14:textId="77777777" w:rsidR="00AD6C5F" w:rsidRPr="004948A4" w:rsidRDefault="00AD6C5F" w:rsidP="001A7FC9">
      <w:pPr>
        <w:spacing w:after="0"/>
        <w:jc w:val="right"/>
        <w:rPr>
          <w:rFonts w:ascii="Arial" w:hAnsi="Arial" w:cs="Arial"/>
          <w:i/>
          <w:sz w:val="18"/>
          <w:szCs w:val="18"/>
        </w:rPr>
      </w:pPr>
    </w:p>
    <w:p w14:paraId="7A3237BD" w14:textId="77777777" w:rsidR="00560A26" w:rsidRPr="00BC421A" w:rsidRDefault="00680367" w:rsidP="00BC421A">
      <w:pPr>
        <w:rPr>
          <w:rFonts w:ascii="Arial" w:hAnsi="Arial" w:cs="Arial"/>
          <w:b/>
          <w:sz w:val="20"/>
          <w:szCs w:val="20"/>
          <w:u w:val="single"/>
        </w:rPr>
      </w:pPr>
      <w:bookmarkStart w:id="26" w:name="_Toc455057841"/>
      <w:bookmarkStart w:id="27" w:name="_Toc451506523"/>
      <w:bookmarkStart w:id="28" w:name="_Toc455057840"/>
      <w:r>
        <w:rPr>
          <w:rFonts w:ascii="Arial" w:hAnsi="Arial" w:cs="Arial"/>
          <w:sz w:val="20"/>
          <w:u w:val="single"/>
        </w:rPr>
        <w:br w:type="page"/>
      </w:r>
      <w:bookmarkEnd w:id="26"/>
      <w:bookmarkEnd w:id="27"/>
      <w:bookmarkEnd w:id="28"/>
    </w:p>
    <w:p w14:paraId="73913A3A" w14:textId="77777777" w:rsidR="00890AA1" w:rsidRDefault="00BD56C3" w:rsidP="00BC421A">
      <w:pPr>
        <w:pStyle w:val="Naslov2"/>
        <w:jc w:val="center"/>
        <w:rPr>
          <w:rFonts w:ascii="Arial" w:hAnsi="Arial" w:cs="Arial"/>
          <w:sz w:val="28"/>
          <w:u w:val="single"/>
        </w:rPr>
      </w:pPr>
      <w:bookmarkStart w:id="29" w:name="_Toc528224873"/>
      <w:r w:rsidRPr="002F6FF9">
        <w:rPr>
          <w:rFonts w:ascii="Arial" w:hAnsi="Arial" w:cs="Arial"/>
          <w:sz w:val="28"/>
          <w:u w:val="single"/>
        </w:rPr>
        <w:lastRenderedPageBreak/>
        <w:t xml:space="preserve">IV. </w:t>
      </w:r>
      <w:r w:rsidR="00EA04BE" w:rsidRPr="002F6FF9">
        <w:rPr>
          <w:rFonts w:ascii="Arial" w:hAnsi="Arial" w:cs="Arial"/>
          <w:sz w:val="28"/>
          <w:u w:val="single"/>
        </w:rPr>
        <w:t>MERIL</w:t>
      </w:r>
      <w:r w:rsidR="006E6FAA" w:rsidRPr="002F6FF9">
        <w:rPr>
          <w:rFonts w:ascii="Arial" w:hAnsi="Arial" w:cs="Arial"/>
          <w:sz w:val="28"/>
          <w:u w:val="single"/>
        </w:rPr>
        <w:t>A</w:t>
      </w:r>
      <w:bookmarkEnd w:id="29"/>
      <w:r w:rsidR="00F50D5C" w:rsidRPr="002F6FF9">
        <w:rPr>
          <w:rFonts w:ascii="Arial" w:hAnsi="Arial" w:cs="Arial"/>
          <w:sz w:val="28"/>
          <w:u w:val="single"/>
        </w:rPr>
        <w:t xml:space="preserve"> </w:t>
      </w:r>
    </w:p>
    <w:p w14:paraId="2573CAEB" w14:textId="77777777" w:rsidR="00BC421A" w:rsidRPr="00BC421A" w:rsidRDefault="00BC421A" w:rsidP="00BC421A"/>
    <w:p w14:paraId="663C58FC" w14:textId="77777777" w:rsidR="00A67DE8" w:rsidRPr="00633A68" w:rsidRDefault="00A67DE8" w:rsidP="00BC421A">
      <w:pPr>
        <w:jc w:val="both"/>
        <w:rPr>
          <w:rFonts w:ascii="Arial" w:eastAsia="Calibri" w:hAnsi="Arial" w:cs="Arial"/>
          <w:sz w:val="18"/>
          <w:szCs w:val="18"/>
        </w:rPr>
      </w:pPr>
      <w:r w:rsidRPr="00633A68">
        <w:rPr>
          <w:rFonts w:ascii="Arial" w:eastAsia="Calibri" w:hAnsi="Arial" w:cs="Arial"/>
          <w:sz w:val="18"/>
          <w:szCs w:val="18"/>
        </w:rPr>
        <w:t xml:space="preserve">Kot najugodnejša bo izbrana ekonomsko najugodnejša ponudba, ki bo v seštevku postavk </w:t>
      </w:r>
      <w:r w:rsidR="003037D8" w:rsidRPr="00633A68">
        <w:rPr>
          <w:rFonts w:ascii="Arial" w:eastAsia="Calibri" w:hAnsi="Arial" w:cs="Arial"/>
          <w:sz w:val="18"/>
          <w:szCs w:val="18"/>
        </w:rPr>
        <w:t>A</w:t>
      </w:r>
      <w:r w:rsidRPr="00633A68">
        <w:rPr>
          <w:rFonts w:ascii="Arial" w:eastAsia="Calibri" w:hAnsi="Arial" w:cs="Arial"/>
          <w:sz w:val="18"/>
          <w:szCs w:val="18"/>
        </w:rPr>
        <w:t>,</w:t>
      </w:r>
      <w:r w:rsidR="003037D8" w:rsidRPr="00633A68">
        <w:rPr>
          <w:rFonts w:ascii="Arial" w:eastAsia="Calibri" w:hAnsi="Arial" w:cs="Arial"/>
          <w:sz w:val="18"/>
          <w:szCs w:val="18"/>
        </w:rPr>
        <w:t xml:space="preserve"> B  in C </w:t>
      </w:r>
      <w:r w:rsidRPr="00633A68">
        <w:rPr>
          <w:rFonts w:ascii="Arial" w:eastAsia="Calibri" w:hAnsi="Arial" w:cs="Arial"/>
          <w:sz w:val="18"/>
          <w:szCs w:val="18"/>
        </w:rPr>
        <w:t xml:space="preserve"> </w:t>
      </w:r>
      <w:r w:rsidRPr="00633A68">
        <w:rPr>
          <w:rFonts w:ascii="Arial" w:eastAsia="Calibri" w:hAnsi="Arial" w:cs="Arial"/>
          <w:iCs/>
          <w:sz w:val="18"/>
          <w:szCs w:val="18"/>
        </w:rPr>
        <w:t>zbrala največ točk:</w:t>
      </w:r>
    </w:p>
    <w:p w14:paraId="342E9D8E" w14:textId="3DAF6D4F" w:rsidR="00A67DE8" w:rsidRPr="00633A68" w:rsidRDefault="003037D8" w:rsidP="00BC421A">
      <w:pPr>
        <w:jc w:val="both"/>
        <w:rPr>
          <w:rFonts w:ascii="Arial" w:eastAsia="Calibri" w:hAnsi="Arial" w:cs="Arial"/>
          <w:b/>
          <w:bCs/>
          <w:iCs/>
          <w:sz w:val="18"/>
          <w:szCs w:val="18"/>
        </w:rPr>
      </w:pPr>
      <w:r w:rsidRPr="00633A68">
        <w:rPr>
          <w:rFonts w:ascii="Arial" w:eastAsia="Calibri" w:hAnsi="Arial" w:cs="Arial"/>
          <w:b/>
          <w:bCs/>
          <w:iCs/>
          <w:sz w:val="18"/>
          <w:szCs w:val="18"/>
        </w:rPr>
        <w:t>A</w:t>
      </w:r>
      <w:r w:rsidR="00A67DE8" w:rsidRPr="00633A68">
        <w:rPr>
          <w:rFonts w:ascii="Arial" w:eastAsia="Calibri" w:hAnsi="Arial" w:cs="Arial"/>
          <w:b/>
          <w:bCs/>
          <w:iCs/>
          <w:sz w:val="18"/>
          <w:szCs w:val="18"/>
        </w:rPr>
        <w:t xml:space="preserve"> = Ponujena skupna</w:t>
      </w:r>
      <w:r w:rsidR="00B35DE5">
        <w:rPr>
          <w:rFonts w:ascii="Arial" w:eastAsia="Calibri" w:hAnsi="Arial" w:cs="Arial"/>
          <w:b/>
          <w:bCs/>
          <w:iCs/>
          <w:sz w:val="18"/>
          <w:szCs w:val="18"/>
        </w:rPr>
        <w:t xml:space="preserve"> </w:t>
      </w:r>
      <w:r w:rsidR="00A67DE8" w:rsidRPr="00633A68">
        <w:rPr>
          <w:rFonts w:ascii="Arial" w:eastAsia="Calibri" w:hAnsi="Arial" w:cs="Arial"/>
          <w:b/>
          <w:bCs/>
          <w:iCs/>
          <w:sz w:val="18"/>
          <w:szCs w:val="18"/>
        </w:rPr>
        <w:t>cena</w:t>
      </w:r>
      <w:r w:rsidR="00B35DE5">
        <w:rPr>
          <w:rFonts w:ascii="Arial" w:eastAsia="Calibri" w:hAnsi="Arial" w:cs="Arial"/>
          <w:b/>
          <w:bCs/>
          <w:iCs/>
          <w:sz w:val="18"/>
          <w:szCs w:val="18"/>
        </w:rPr>
        <w:t xml:space="preserve"> za 2 LETNI ZNESEK</w:t>
      </w:r>
      <w:r w:rsidR="00A67DE8" w:rsidRPr="00633A68">
        <w:rPr>
          <w:rFonts w:ascii="Arial" w:eastAsia="Calibri" w:hAnsi="Arial" w:cs="Arial"/>
          <w:b/>
          <w:bCs/>
          <w:iCs/>
          <w:sz w:val="18"/>
          <w:szCs w:val="18"/>
        </w:rPr>
        <w:t xml:space="preserve"> v EUR z DDV (največ 90 točk)</w:t>
      </w:r>
    </w:p>
    <w:p w14:paraId="7B5F1A89" w14:textId="77777777" w:rsidR="00A67DE8" w:rsidRPr="00633A68" w:rsidRDefault="00A67DE8" w:rsidP="00BC421A">
      <w:pPr>
        <w:autoSpaceDE w:val="0"/>
        <w:autoSpaceDN w:val="0"/>
        <w:jc w:val="both"/>
        <w:rPr>
          <w:rFonts w:ascii="Arial" w:eastAsia="Calibri" w:hAnsi="Arial" w:cs="Arial"/>
          <w:iCs/>
          <w:sz w:val="18"/>
          <w:szCs w:val="18"/>
        </w:rPr>
      </w:pPr>
      <w:r w:rsidRPr="00633A68">
        <w:rPr>
          <w:rFonts w:ascii="Arial" w:eastAsia="Calibri" w:hAnsi="Arial" w:cs="Arial"/>
          <w:iCs/>
          <w:sz w:val="18"/>
          <w:szCs w:val="18"/>
        </w:rPr>
        <w:t>Ponudnik, ki bo ponudil najnižjo skupno ceno v EUR z DDV, bo po tem merilu prejel najvišje število točk. Ostale ponudbe po tem merilu prejmejo glede na ponujeno ceno sorazmerno nižje število točk po naslednji formuli:</w:t>
      </w:r>
    </w:p>
    <w:p w14:paraId="0A8A04B1" w14:textId="77777777" w:rsidR="00A67DE8" w:rsidRPr="00633A68" w:rsidRDefault="003037D8" w:rsidP="00BC421A">
      <w:pPr>
        <w:autoSpaceDE w:val="0"/>
        <w:autoSpaceDN w:val="0"/>
        <w:jc w:val="both"/>
        <w:rPr>
          <w:rFonts w:ascii="Arial" w:eastAsia="Calibri" w:hAnsi="Arial" w:cs="Arial"/>
          <w:b/>
          <w:iCs/>
          <w:sz w:val="18"/>
          <w:szCs w:val="18"/>
        </w:rPr>
      </w:pPr>
      <w:r w:rsidRPr="00633A68">
        <w:rPr>
          <w:rFonts w:ascii="Arial" w:eastAsia="Calibri" w:hAnsi="Arial" w:cs="Arial"/>
          <w:b/>
          <w:iCs/>
          <w:sz w:val="18"/>
          <w:szCs w:val="18"/>
        </w:rPr>
        <w:t>A</w:t>
      </w:r>
      <w:r w:rsidR="00A67DE8" w:rsidRPr="00633A68">
        <w:rPr>
          <w:rFonts w:ascii="Arial" w:eastAsia="Calibri" w:hAnsi="Arial" w:cs="Arial"/>
          <w:b/>
          <w:iCs/>
          <w:sz w:val="18"/>
          <w:szCs w:val="18"/>
        </w:rPr>
        <w:t xml:space="preserve"> = (najnižja ponujena skupna cena v EUR z DDV / ponujena skupna cena v EUR z DDV ocenjevane ponudbe) x 90</w:t>
      </w:r>
    </w:p>
    <w:p w14:paraId="6BE2A4C8" w14:textId="77777777" w:rsidR="00A67DE8" w:rsidRPr="00633A68" w:rsidRDefault="003037D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B</w:t>
      </w:r>
      <w:r w:rsidR="00A67DE8" w:rsidRPr="00633A68">
        <w:rPr>
          <w:rFonts w:ascii="Arial" w:eastAsia="Times New Roman" w:hAnsi="Arial" w:cs="Arial"/>
          <w:b/>
          <w:iCs/>
          <w:color w:val="000000"/>
          <w:sz w:val="18"/>
          <w:szCs w:val="18"/>
          <w:lang w:eastAsia="ar-SA"/>
        </w:rPr>
        <w:t xml:space="preserve">= ponudnik kot delodajalec je v sodelovanju s sindikatom do roka za oddajo ponudb sprejel veljavni  etični kodeks zaposlovanja  (5 točk) </w:t>
      </w:r>
    </w:p>
    <w:p w14:paraId="70D88C7B" w14:textId="77777777" w:rsidR="00A67DE8" w:rsidRPr="00633A68" w:rsidRDefault="00A67DE8" w:rsidP="00BC421A">
      <w:pPr>
        <w:spacing w:after="0"/>
        <w:contextualSpacing/>
        <w:jc w:val="both"/>
        <w:rPr>
          <w:rFonts w:ascii="Arial" w:eastAsia="Calibri" w:hAnsi="Arial" w:cs="Arial"/>
          <w:sz w:val="18"/>
          <w:szCs w:val="18"/>
        </w:rPr>
      </w:pPr>
    </w:p>
    <w:p w14:paraId="3E924664" w14:textId="77777777" w:rsidR="00A67DE8" w:rsidRPr="00633A68" w:rsidRDefault="00A67DE8" w:rsidP="00BC421A">
      <w:pPr>
        <w:spacing w:after="0"/>
        <w:contextualSpacing/>
        <w:jc w:val="both"/>
        <w:rPr>
          <w:rFonts w:ascii="Arial" w:eastAsia="Calibri" w:hAnsi="Arial" w:cs="Arial"/>
          <w:sz w:val="18"/>
          <w:szCs w:val="18"/>
          <w:lang w:eastAsia="sl-SI"/>
        </w:rPr>
      </w:pPr>
      <w:r w:rsidRPr="00633A68">
        <w:rPr>
          <w:rFonts w:ascii="Arial" w:eastAsia="Calibri" w:hAnsi="Arial" w:cs="Arial"/>
          <w:sz w:val="18"/>
          <w:szCs w:val="18"/>
        </w:rPr>
        <w:t>Način dokazovanja: Izpolnjena izjava v obrazcu predračun</w:t>
      </w:r>
      <w:r w:rsidR="00D82A89" w:rsidRPr="00633A68">
        <w:rPr>
          <w:rFonts w:ascii="Arial" w:eastAsia="Calibri" w:hAnsi="Arial" w:cs="Arial"/>
          <w:sz w:val="18"/>
          <w:szCs w:val="18"/>
        </w:rPr>
        <w:t xml:space="preserve"> in </w:t>
      </w:r>
      <w:proofErr w:type="spellStart"/>
      <w:r w:rsidR="00D82A89" w:rsidRPr="00633A68">
        <w:rPr>
          <w:rFonts w:ascii="Arial" w:eastAsia="Calibri" w:hAnsi="Arial" w:cs="Arial"/>
          <w:sz w:val="18"/>
          <w:szCs w:val="18"/>
        </w:rPr>
        <w:t>sken</w:t>
      </w:r>
      <w:proofErr w:type="spellEnd"/>
      <w:r w:rsidR="00D82A89" w:rsidRPr="00633A68">
        <w:rPr>
          <w:rFonts w:ascii="Arial" w:eastAsia="Calibri" w:hAnsi="Arial" w:cs="Arial"/>
          <w:sz w:val="18"/>
          <w:szCs w:val="18"/>
        </w:rPr>
        <w:t xml:space="preserve"> veljavnega etičnega kodeksa </w:t>
      </w:r>
    </w:p>
    <w:p w14:paraId="0CA33FFA" w14:textId="77777777" w:rsidR="00A67DE8" w:rsidRPr="00633A68" w:rsidRDefault="00A67DE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p>
    <w:p w14:paraId="6DD9FE88" w14:textId="77777777" w:rsidR="00A67DE8" w:rsidRPr="00A67DE8" w:rsidRDefault="003037D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 xml:space="preserve">C </w:t>
      </w:r>
      <w:r w:rsidR="00A67DE8" w:rsidRPr="00633A68">
        <w:rPr>
          <w:rFonts w:ascii="Arial" w:eastAsia="Times New Roman" w:hAnsi="Arial" w:cs="Arial"/>
          <w:b/>
          <w:iCs/>
          <w:color w:val="000000"/>
          <w:sz w:val="18"/>
          <w:szCs w:val="18"/>
          <w:lang w:eastAsia="ar-SA"/>
        </w:rPr>
        <w:t>= pri ponudniku  na dan oddaje ponudbe deluje vsaj en sindikalni zaup</w:t>
      </w:r>
      <w:r w:rsidRPr="00633A68">
        <w:rPr>
          <w:rFonts w:ascii="Arial" w:eastAsia="Times New Roman" w:hAnsi="Arial" w:cs="Arial"/>
          <w:b/>
          <w:iCs/>
          <w:color w:val="000000"/>
          <w:sz w:val="18"/>
          <w:szCs w:val="18"/>
          <w:lang w:eastAsia="ar-SA"/>
        </w:rPr>
        <w:t>nik ali delavski zaupnik, tj. pr</w:t>
      </w:r>
      <w:r w:rsidR="00A67DE8" w:rsidRPr="00633A68">
        <w:rPr>
          <w:rFonts w:ascii="Arial" w:eastAsia="Times New Roman" w:hAnsi="Arial" w:cs="Arial"/>
          <w:b/>
          <w:iCs/>
          <w:color w:val="000000"/>
          <w:sz w:val="18"/>
          <w:szCs w:val="18"/>
          <w:lang w:eastAsia="ar-SA"/>
        </w:rPr>
        <w:t xml:space="preserve">edstavnik zaposlenih, </w:t>
      </w:r>
      <w:r w:rsidR="00A67DE8" w:rsidRPr="005A6510">
        <w:rPr>
          <w:rFonts w:ascii="Arial" w:eastAsia="Times New Roman" w:hAnsi="Arial" w:cs="Arial"/>
          <w:b/>
          <w:iCs/>
          <w:color w:val="000000"/>
          <w:sz w:val="18"/>
          <w:szCs w:val="18"/>
          <w:lang w:eastAsia="ar-SA"/>
        </w:rPr>
        <w:t>prek</w:t>
      </w:r>
      <w:r w:rsidR="001B18B2" w:rsidRPr="005A6510">
        <w:rPr>
          <w:rFonts w:ascii="Arial" w:eastAsia="Times New Roman" w:hAnsi="Arial" w:cs="Arial"/>
          <w:b/>
          <w:iCs/>
          <w:color w:val="000000"/>
          <w:sz w:val="18"/>
          <w:szCs w:val="18"/>
          <w:lang w:eastAsia="ar-SA"/>
        </w:rPr>
        <w:t>o</w:t>
      </w:r>
      <w:r w:rsidR="00A67DE8" w:rsidRPr="00633A68">
        <w:rPr>
          <w:rFonts w:ascii="Arial" w:eastAsia="Times New Roman" w:hAnsi="Arial" w:cs="Arial"/>
          <w:b/>
          <w:iCs/>
          <w:color w:val="000000"/>
          <w:sz w:val="18"/>
          <w:szCs w:val="18"/>
          <w:lang w:eastAsia="ar-SA"/>
        </w:rPr>
        <w:t xml:space="preserve"> katerega se lahko upravljajo odnosi med zaposlenimi in ponudnikom kot delodajalcem, ki zagotavlja uporabo in pravilno izvedbo varnostnih in zdravstvenih politik ter postopkov, seznanja zaposlene s tveganji na delovnem mestu, deli izkušnje ipd. (5 točk)</w:t>
      </w:r>
    </w:p>
    <w:p w14:paraId="5F06A7C2" w14:textId="77777777" w:rsidR="00D82A89" w:rsidRDefault="00D82A89" w:rsidP="00BC421A">
      <w:pPr>
        <w:spacing w:after="0"/>
        <w:contextualSpacing/>
        <w:jc w:val="both"/>
        <w:rPr>
          <w:rFonts w:ascii="Arial" w:eastAsia="Calibri" w:hAnsi="Arial" w:cs="Arial"/>
          <w:sz w:val="18"/>
          <w:szCs w:val="18"/>
        </w:rPr>
      </w:pPr>
    </w:p>
    <w:p w14:paraId="1D5E9D2A" w14:textId="77777777" w:rsidR="00D82A89" w:rsidRPr="00A67DE8" w:rsidRDefault="00D82A89" w:rsidP="00BC421A">
      <w:pPr>
        <w:spacing w:after="0"/>
        <w:contextualSpacing/>
        <w:jc w:val="both"/>
        <w:rPr>
          <w:rFonts w:ascii="Arial" w:eastAsia="Calibri" w:hAnsi="Arial" w:cs="Arial"/>
          <w:sz w:val="18"/>
          <w:szCs w:val="18"/>
          <w:lang w:eastAsia="sl-SI"/>
        </w:rPr>
      </w:pPr>
      <w:r w:rsidRPr="00A67DE8">
        <w:rPr>
          <w:rFonts w:ascii="Arial" w:eastAsia="Calibri" w:hAnsi="Arial" w:cs="Arial"/>
          <w:sz w:val="18"/>
          <w:szCs w:val="18"/>
        </w:rPr>
        <w:t xml:space="preserve">Način dokazovanja: </w:t>
      </w:r>
      <w:r>
        <w:rPr>
          <w:rFonts w:ascii="Arial" w:eastAsia="Calibri" w:hAnsi="Arial" w:cs="Arial"/>
          <w:sz w:val="18"/>
          <w:szCs w:val="18"/>
        </w:rPr>
        <w:t>Izpolnjena izjava v obrazcu predračun s polnim nazivom sindikata katerega član je zaupnik oziroma izpis sindikata iz AJPESA.</w:t>
      </w:r>
    </w:p>
    <w:p w14:paraId="51C00602" w14:textId="77777777" w:rsidR="00A67DE8" w:rsidRPr="00A67DE8" w:rsidRDefault="00A67DE8" w:rsidP="00BC421A">
      <w:pPr>
        <w:keepNext/>
        <w:widowControl w:val="0"/>
        <w:tabs>
          <w:tab w:val="left" w:pos="720"/>
          <w:tab w:val="left" w:pos="964"/>
        </w:tabs>
        <w:autoSpaceDE w:val="0"/>
        <w:autoSpaceDN w:val="0"/>
        <w:adjustRightInd w:val="0"/>
        <w:spacing w:before="48" w:after="0"/>
        <w:jc w:val="both"/>
        <w:outlineLvl w:val="0"/>
        <w:rPr>
          <w:rFonts w:ascii="Arial" w:eastAsia="Calibri" w:hAnsi="Arial" w:cs="Arial"/>
          <w:sz w:val="18"/>
          <w:szCs w:val="18"/>
          <w:lang w:eastAsia="sl-SI"/>
        </w:rPr>
      </w:pPr>
    </w:p>
    <w:p w14:paraId="4EB36BF1" w14:textId="77777777" w:rsidR="00A67DE8" w:rsidRPr="00A67DE8" w:rsidRDefault="00A67DE8" w:rsidP="00BC421A">
      <w:pPr>
        <w:spacing w:after="0"/>
        <w:ind w:left="1068"/>
        <w:contextualSpacing/>
        <w:jc w:val="both"/>
        <w:rPr>
          <w:rFonts w:ascii="Arial" w:eastAsia="Calibri" w:hAnsi="Arial" w:cs="Arial"/>
          <w:sz w:val="18"/>
          <w:szCs w:val="18"/>
          <w:lang w:eastAsia="sl-SI"/>
        </w:rPr>
      </w:pPr>
    </w:p>
    <w:p w14:paraId="5440E7FF" w14:textId="77777777" w:rsidR="00A67DE8" w:rsidRPr="00D82A89" w:rsidRDefault="00D82A89" w:rsidP="00BC421A">
      <w:pPr>
        <w:tabs>
          <w:tab w:val="left" w:pos="426"/>
        </w:tabs>
        <w:jc w:val="both"/>
        <w:rPr>
          <w:rFonts w:ascii="Arial" w:eastAsia="Calibri" w:hAnsi="Arial" w:cs="Arial"/>
          <w:i/>
          <w:sz w:val="18"/>
          <w:szCs w:val="18"/>
        </w:rPr>
      </w:pPr>
      <w:r>
        <w:rPr>
          <w:rFonts w:ascii="Arial" w:eastAsia="Calibri" w:hAnsi="Arial" w:cs="Arial"/>
          <w:i/>
          <w:sz w:val="18"/>
          <w:szCs w:val="18"/>
        </w:rPr>
        <w:t>*</w:t>
      </w:r>
      <w:r w:rsidRPr="00D82A89">
        <w:rPr>
          <w:rFonts w:ascii="Arial" w:eastAsia="Calibri" w:hAnsi="Arial" w:cs="Arial"/>
          <w:i/>
          <w:sz w:val="18"/>
          <w:szCs w:val="18"/>
        </w:rPr>
        <w:t>Merila skladno z ZJN-3 ne morejo biti predmet dopolnjevanja, zato naj ponudniki za dode</w:t>
      </w:r>
      <w:r>
        <w:rPr>
          <w:rFonts w:ascii="Arial" w:eastAsia="Calibri" w:hAnsi="Arial" w:cs="Arial"/>
          <w:i/>
          <w:sz w:val="18"/>
          <w:szCs w:val="18"/>
        </w:rPr>
        <w:t>litev točk pri posameznem merilu</w:t>
      </w:r>
      <w:r w:rsidRPr="00D82A89">
        <w:rPr>
          <w:rFonts w:ascii="Arial" w:eastAsia="Calibri" w:hAnsi="Arial" w:cs="Arial"/>
          <w:i/>
          <w:sz w:val="18"/>
          <w:szCs w:val="18"/>
        </w:rPr>
        <w:t xml:space="preserve"> predložijo vsa dokazila, v nasprotnem primeru, </w:t>
      </w:r>
      <w:r>
        <w:rPr>
          <w:rFonts w:ascii="Arial" w:eastAsia="Calibri" w:hAnsi="Arial" w:cs="Arial"/>
          <w:i/>
          <w:sz w:val="18"/>
          <w:szCs w:val="18"/>
        </w:rPr>
        <w:t xml:space="preserve">ponudniku </w:t>
      </w:r>
      <w:r w:rsidRPr="00D82A89">
        <w:rPr>
          <w:rFonts w:ascii="Arial" w:eastAsia="Calibri" w:hAnsi="Arial" w:cs="Arial"/>
          <w:i/>
          <w:sz w:val="18"/>
          <w:szCs w:val="18"/>
        </w:rPr>
        <w:t xml:space="preserve"> točke pri posameznem merilu ne bodo dodeljene. </w:t>
      </w:r>
    </w:p>
    <w:p w14:paraId="59110D9B" w14:textId="77777777" w:rsidR="000419F8" w:rsidRPr="002F6FF9" w:rsidRDefault="000419F8" w:rsidP="00BC421A">
      <w:pPr>
        <w:spacing w:before="225" w:after="225"/>
        <w:jc w:val="both"/>
        <w:rPr>
          <w:rFonts w:ascii="Arial" w:hAnsi="Arial" w:cs="Arial"/>
          <w:color w:val="000000"/>
          <w:sz w:val="18"/>
          <w:szCs w:val="18"/>
        </w:rPr>
      </w:pPr>
    </w:p>
    <w:p w14:paraId="7E43E9B1" w14:textId="77777777" w:rsidR="00BC421A" w:rsidRDefault="00BC421A" w:rsidP="00BC421A">
      <w:pPr>
        <w:tabs>
          <w:tab w:val="left" w:pos="980"/>
        </w:tabs>
      </w:pPr>
    </w:p>
    <w:p w14:paraId="0E692B35" w14:textId="77777777" w:rsidR="005841AF" w:rsidRPr="00BC421A" w:rsidRDefault="00BC421A" w:rsidP="00BC421A">
      <w:pPr>
        <w:tabs>
          <w:tab w:val="left" w:pos="980"/>
        </w:tabs>
        <w:sectPr w:rsidR="005841AF" w:rsidRPr="00BC421A" w:rsidSect="00987C1E">
          <w:footerReference w:type="default" r:id="rId21"/>
          <w:pgSz w:w="11906" w:h="16838"/>
          <w:pgMar w:top="1418" w:right="1418" w:bottom="1418" w:left="1418" w:header="567" w:footer="596" w:gutter="0"/>
          <w:cols w:space="708"/>
          <w:docGrid w:linePitch="360"/>
        </w:sectPr>
      </w:pPr>
      <w:r>
        <w:tab/>
      </w:r>
    </w:p>
    <w:p w14:paraId="73AB4620" w14:textId="77777777" w:rsidR="00254C24" w:rsidRPr="00FB75B0" w:rsidRDefault="00254C24" w:rsidP="001A7FC9">
      <w:pPr>
        <w:pStyle w:val="Naslov2"/>
        <w:jc w:val="center"/>
        <w:rPr>
          <w:rFonts w:ascii="Arial" w:hAnsi="Arial" w:cs="Arial"/>
          <w:sz w:val="28"/>
        </w:rPr>
      </w:pPr>
      <w:bookmarkStart w:id="30" w:name="_Toc464471226"/>
      <w:bookmarkStart w:id="31" w:name="_Toc528224874"/>
      <w:r>
        <w:rPr>
          <w:rFonts w:ascii="Arial" w:hAnsi="Arial" w:cs="Arial"/>
          <w:sz w:val="28"/>
        </w:rPr>
        <w:lastRenderedPageBreak/>
        <w:t>V</w:t>
      </w:r>
      <w:r w:rsidRPr="00FB75B0">
        <w:rPr>
          <w:rFonts w:ascii="Arial" w:hAnsi="Arial" w:cs="Arial"/>
          <w:sz w:val="28"/>
        </w:rPr>
        <w:t xml:space="preserve">. TEHNIČNE SPECIFIKACIJE </w:t>
      </w:r>
      <w:bookmarkEnd w:id="30"/>
      <w:bookmarkEnd w:id="31"/>
      <w:r w:rsidR="00D81849">
        <w:rPr>
          <w:rFonts w:ascii="Arial" w:hAnsi="Arial" w:cs="Arial"/>
          <w:sz w:val="28"/>
        </w:rPr>
        <w:t>NAROČILA</w:t>
      </w:r>
    </w:p>
    <w:p w14:paraId="0CAE2A78" w14:textId="77777777" w:rsidR="00254C24" w:rsidRPr="004948A4" w:rsidRDefault="00254C24" w:rsidP="001A7FC9">
      <w:pPr>
        <w:contextualSpacing/>
        <w:rPr>
          <w:rFonts w:ascii="Arial" w:hAnsi="Arial" w:cs="Arial"/>
        </w:rPr>
      </w:pPr>
    </w:p>
    <w:p w14:paraId="10A0065A" w14:textId="77777777" w:rsidR="00917449" w:rsidRPr="00D40A63" w:rsidRDefault="00917449"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sz w:val="24"/>
          <w:szCs w:val="24"/>
          <w:u w:val="single"/>
        </w:rPr>
      </w:pPr>
      <w:bookmarkStart w:id="32" w:name="specifikacija"/>
      <w:bookmarkEnd w:id="32"/>
      <w:r w:rsidRPr="00D40A63">
        <w:rPr>
          <w:rFonts w:ascii="Arial" w:eastAsia="Arial" w:hAnsi="Arial" w:cs="Arial"/>
          <w:bCs/>
          <w:sz w:val="24"/>
          <w:szCs w:val="24"/>
          <w:u w:val="single"/>
        </w:rPr>
        <w:t>LOKACIJE Z NAVEDENIMI TEHNIČNIMI ZAHTEVAMI:</w:t>
      </w:r>
    </w:p>
    <w:p w14:paraId="66206C7B" w14:textId="77777777" w:rsidR="00917449" w:rsidRPr="00E4002B" w:rsidRDefault="00917449"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04EE96F5" w14:textId="77777777" w:rsidR="00E4002B" w:rsidRPr="00A80F2E" w:rsidRDefault="00E4002B"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color w:val="000000"/>
          <w:position w:val="-2"/>
          <w:sz w:val="18"/>
          <w:szCs w:val="18"/>
        </w:rPr>
      </w:pPr>
      <w:r w:rsidRPr="00A80F2E">
        <w:rPr>
          <w:rFonts w:ascii="Arial" w:eastAsia="Arial" w:hAnsi="Arial" w:cs="Arial"/>
          <w:b/>
          <w:sz w:val="18"/>
          <w:szCs w:val="18"/>
        </w:rPr>
        <w:t>Ponudnik na podlagi</w:t>
      </w:r>
      <w:r w:rsidR="00D75FD4" w:rsidRPr="00A80F2E">
        <w:rPr>
          <w:rFonts w:ascii="Arial" w:eastAsia="Arial" w:hAnsi="Arial" w:cs="Arial"/>
          <w:b/>
          <w:sz w:val="18"/>
          <w:szCs w:val="18"/>
        </w:rPr>
        <w:t xml:space="preserve"> spodaj navedenih</w:t>
      </w:r>
      <w:r w:rsidRPr="00A80F2E">
        <w:rPr>
          <w:rFonts w:ascii="Arial" w:eastAsia="Arial" w:hAnsi="Arial" w:cs="Arial"/>
          <w:b/>
          <w:sz w:val="18"/>
          <w:szCs w:val="18"/>
        </w:rPr>
        <w:t xml:space="preserve"> tehničnih specifikacij</w:t>
      </w:r>
      <w:r w:rsidR="006D79D6" w:rsidRPr="00A80F2E">
        <w:rPr>
          <w:rFonts w:ascii="Arial" w:eastAsia="Arial" w:hAnsi="Arial" w:cs="Arial"/>
          <w:b/>
          <w:sz w:val="18"/>
          <w:szCs w:val="18"/>
        </w:rPr>
        <w:t xml:space="preserve"> naročila</w:t>
      </w:r>
      <w:r w:rsidR="00633A68" w:rsidRPr="00A80F2E">
        <w:rPr>
          <w:rFonts w:ascii="Arial" w:eastAsia="Arial" w:hAnsi="Arial" w:cs="Arial"/>
          <w:b/>
          <w:sz w:val="18"/>
          <w:szCs w:val="18"/>
        </w:rPr>
        <w:t xml:space="preserve"> </w:t>
      </w:r>
      <w:r w:rsidRPr="00A80F2E">
        <w:rPr>
          <w:rFonts w:ascii="Arial" w:eastAsia="Arial" w:hAnsi="Arial" w:cs="Arial"/>
          <w:b/>
          <w:sz w:val="18"/>
          <w:szCs w:val="18"/>
        </w:rPr>
        <w:t>pripravi</w:t>
      </w:r>
      <w:r w:rsidR="006D79D6" w:rsidRPr="00A80F2E">
        <w:rPr>
          <w:rFonts w:ascii="Arial" w:eastAsia="Arial" w:hAnsi="Arial" w:cs="Arial"/>
          <w:b/>
          <w:sz w:val="18"/>
          <w:szCs w:val="18"/>
        </w:rPr>
        <w:t xml:space="preserve"> obrazec</w:t>
      </w:r>
      <w:r w:rsidRPr="00A80F2E">
        <w:rPr>
          <w:rFonts w:ascii="Arial" w:eastAsia="Arial" w:hAnsi="Arial" w:cs="Arial"/>
          <w:b/>
          <w:sz w:val="18"/>
          <w:szCs w:val="18"/>
        </w:rPr>
        <w:t xml:space="preserve"> </w:t>
      </w:r>
      <w:r w:rsidRPr="00A80F2E">
        <w:rPr>
          <w:rFonts w:ascii="Arial" w:hAnsi="Arial" w:cs="Arial"/>
          <w:b/>
          <w:color w:val="000000"/>
          <w:position w:val="-2"/>
          <w:sz w:val="18"/>
          <w:szCs w:val="18"/>
        </w:rPr>
        <w:t>Tehnične specifikac</w:t>
      </w:r>
      <w:r w:rsidR="00D75FD4" w:rsidRPr="00A80F2E">
        <w:rPr>
          <w:rFonts w:ascii="Arial" w:hAnsi="Arial" w:cs="Arial"/>
          <w:b/>
          <w:color w:val="000000"/>
          <w:position w:val="-2"/>
          <w:sz w:val="18"/>
          <w:szCs w:val="18"/>
        </w:rPr>
        <w:t>ije pre</w:t>
      </w:r>
      <w:r w:rsidR="005867C8" w:rsidRPr="00A80F2E">
        <w:rPr>
          <w:rFonts w:ascii="Arial" w:hAnsi="Arial" w:cs="Arial"/>
          <w:b/>
          <w:color w:val="000000"/>
          <w:position w:val="-2"/>
          <w:sz w:val="18"/>
          <w:szCs w:val="18"/>
        </w:rPr>
        <w:t>d</w:t>
      </w:r>
      <w:r w:rsidR="00D75FD4" w:rsidRPr="00A80F2E">
        <w:rPr>
          <w:rFonts w:ascii="Arial" w:hAnsi="Arial" w:cs="Arial"/>
          <w:b/>
          <w:color w:val="000000"/>
          <w:position w:val="-2"/>
          <w:sz w:val="18"/>
          <w:szCs w:val="18"/>
        </w:rPr>
        <w:t xml:space="preserve">računa in jih predloži </w:t>
      </w:r>
      <w:r w:rsidRPr="00A80F2E">
        <w:rPr>
          <w:rFonts w:ascii="Arial" w:hAnsi="Arial" w:cs="Arial"/>
          <w:b/>
          <w:sz w:val="18"/>
          <w:szCs w:val="18"/>
        </w:rPr>
        <w:t xml:space="preserve">v obliki </w:t>
      </w:r>
      <w:proofErr w:type="spellStart"/>
      <w:r w:rsidRPr="00A80F2E">
        <w:rPr>
          <w:rFonts w:ascii="Arial" w:hAnsi="Arial" w:cs="Arial"/>
          <w:b/>
          <w:sz w:val="18"/>
          <w:szCs w:val="18"/>
        </w:rPr>
        <w:t>pdf</w:t>
      </w:r>
      <w:proofErr w:type="spellEnd"/>
      <w:r w:rsidRPr="00A80F2E">
        <w:rPr>
          <w:rFonts w:ascii="Arial" w:hAnsi="Arial" w:cs="Arial"/>
          <w:b/>
          <w:sz w:val="18"/>
          <w:szCs w:val="18"/>
        </w:rPr>
        <w:t xml:space="preserve">. in v Excelovi datoteki. </w:t>
      </w:r>
    </w:p>
    <w:p w14:paraId="5021FA89" w14:textId="77777777" w:rsidR="00B3232B" w:rsidRPr="00A80F2E" w:rsidRDefault="00B3232B" w:rsidP="001A7FC9">
      <w:pPr>
        <w:spacing w:after="0"/>
        <w:jc w:val="both"/>
        <w:rPr>
          <w:rFonts w:ascii="Arial" w:eastAsia="Arial" w:hAnsi="Arial" w:cs="Arial"/>
          <w:sz w:val="18"/>
          <w:szCs w:val="18"/>
          <w:shd w:val="clear" w:color="auto" w:fill="FFFF00"/>
        </w:rPr>
      </w:pPr>
    </w:p>
    <w:p w14:paraId="42954930" w14:textId="77777777" w:rsidR="00B3232B" w:rsidRPr="00A80F2E" w:rsidRDefault="00B3232B" w:rsidP="001A7FC9">
      <w:pPr>
        <w:spacing w:after="0"/>
        <w:jc w:val="both"/>
        <w:rPr>
          <w:rFonts w:ascii="Arial" w:eastAsia="Arial" w:hAnsi="Arial" w:cs="Arial"/>
          <w:sz w:val="18"/>
          <w:szCs w:val="18"/>
        </w:rPr>
      </w:pPr>
      <w:r w:rsidRPr="00A80F2E">
        <w:rPr>
          <w:rFonts w:ascii="Arial" w:eastAsia="Arial" w:hAnsi="Arial" w:cs="Arial"/>
          <w:sz w:val="18"/>
          <w:szCs w:val="18"/>
        </w:rPr>
        <w:t>Cene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w:t>
      </w:r>
      <w:r w:rsidR="00633A68" w:rsidRPr="00A80F2E">
        <w:rPr>
          <w:rFonts w:ascii="Arial" w:eastAsia="Arial" w:hAnsi="Arial" w:cs="Arial"/>
          <w:sz w:val="18"/>
          <w:szCs w:val="18"/>
        </w:rPr>
        <w:t xml:space="preserve">redvideti in </w:t>
      </w:r>
      <w:proofErr w:type="spellStart"/>
      <w:r w:rsidR="00633A68" w:rsidRPr="00A80F2E">
        <w:rPr>
          <w:rFonts w:ascii="Arial" w:eastAsia="Arial" w:hAnsi="Arial" w:cs="Arial"/>
          <w:sz w:val="18"/>
          <w:szCs w:val="18"/>
        </w:rPr>
        <w:t>vkalkulirati</w:t>
      </w:r>
      <w:proofErr w:type="spellEnd"/>
      <w:r w:rsidR="00633A68" w:rsidRPr="00A80F2E">
        <w:rPr>
          <w:rFonts w:ascii="Arial" w:eastAsia="Arial" w:hAnsi="Arial" w:cs="Arial"/>
          <w:sz w:val="18"/>
          <w:szCs w:val="18"/>
        </w:rPr>
        <w:t xml:space="preserve"> v ceno.</w:t>
      </w:r>
    </w:p>
    <w:p w14:paraId="74259418" w14:textId="77777777" w:rsidR="00B3232B" w:rsidRPr="00A80F2E" w:rsidRDefault="00B3232B" w:rsidP="001A7FC9">
      <w:pPr>
        <w:spacing w:after="0"/>
        <w:jc w:val="both"/>
        <w:rPr>
          <w:rFonts w:ascii="Arial" w:eastAsia="Arial" w:hAnsi="Arial" w:cs="Arial"/>
          <w:sz w:val="18"/>
          <w:szCs w:val="18"/>
        </w:rPr>
      </w:pPr>
    </w:p>
    <w:p w14:paraId="60AF5EDE" w14:textId="77777777" w:rsidR="00B3232B" w:rsidRPr="00A80F2E" w:rsidRDefault="00B3232B" w:rsidP="001A7FC9">
      <w:pPr>
        <w:spacing w:after="0"/>
        <w:jc w:val="both"/>
        <w:rPr>
          <w:rFonts w:ascii="Arial" w:eastAsia="Arial" w:hAnsi="Arial" w:cs="Arial"/>
          <w:sz w:val="18"/>
          <w:szCs w:val="18"/>
        </w:rPr>
      </w:pPr>
      <w:r w:rsidRPr="00A80F2E">
        <w:rPr>
          <w:rFonts w:ascii="Arial" w:hAnsi="Arial" w:cs="Arial"/>
          <w:sz w:val="18"/>
          <w:szCs w:val="18"/>
        </w:rPr>
        <w:t xml:space="preserve">Ponudniki pri izpolnjevanju navedenih obrazcev ne smejo posegati v vsebino obrazcev, kot jih je pripravil naročnik, ampak morajo izpolniti le prazna – neizpolnjena polja, ki se nanašajo na ponujeno ceno. Opisa postavk v </w:t>
      </w:r>
      <w:r w:rsidR="00527A19" w:rsidRPr="00A80F2E">
        <w:rPr>
          <w:rFonts w:ascii="Arial" w:hAnsi="Arial" w:cs="Arial"/>
          <w:sz w:val="18"/>
          <w:szCs w:val="18"/>
        </w:rPr>
        <w:t xml:space="preserve">tehničnih specifikacijah predračuna </w:t>
      </w:r>
      <w:r w:rsidRPr="00A80F2E">
        <w:rPr>
          <w:rFonts w:ascii="Arial" w:hAnsi="Arial" w:cs="Arial"/>
          <w:sz w:val="18"/>
          <w:szCs w:val="18"/>
        </w:rPr>
        <w:t xml:space="preserve">ni dovoljeno spreminjati. Naročnik bo ponudbo ponudnika, </w:t>
      </w:r>
      <w:r w:rsidR="00633A68" w:rsidRPr="00A80F2E">
        <w:rPr>
          <w:rFonts w:ascii="Arial" w:hAnsi="Arial" w:cs="Arial"/>
          <w:sz w:val="18"/>
          <w:szCs w:val="18"/>
        </w:rPr>
        <w:t>ki bo spremenil vsebino postavk</w:t>
      </w:r>
      <w:r w:rsidRPr="00A80F2E">
        <w:rPr>
          <w:rFonts w:ascii="Arial" w:hAnsi="Arial" w:cs="Arial"/>
          <w:sz w:val="18"/>
          <w:szCs w:val="18"/>
        </w:rPr>
        <w:t xml:space="preserve"> del izločil, kot neprimerno. Ponudniki morajo izpolniti in ponuditi vse postavke znotraj </w:t>
      </w:r>
      <w:r w:rsidR="00527A19" w:rsidRPr="00A80F2E">
        <w:rPr>
          <w:rFonts w:ascii="Arial" w:hAnsi="Arial" w:cs="Arial"/>
          <w:sz w:val="18"/>
          <w:szCs w:val="18"/>
        </w:rPr>
        <w:t xml:space="preserve"> tehnične specifikacije predračuna</w:t>
      </w:r>
      <w:r w:rsidRPr="00A80F2E">
        <w:rPr>
          <w:rFonts w:ascii="Arial" w:hAnsi="Arial" w:cs="Arial"/>
          <w:sz w:val="18"/>
          <w:szCs w:val="18"/>
        </w:rPr>
        <w:t>.</w:t>
      </w:r>
    </w:p>
    <w:p w14:paraId="42D7581E" w14:textId="77777777" w:rsidR="00E4002B" w:rsidRPr="00A80F2E" w:rsidRDefault="00E4002B" w:rsidP="00BC421A">
      <w:pPr>
        <w:tabs>
          <w:tab w:val="left" w:pos="426"/>
        </w:tabs>
        <w:spacing w:before="120" w:after="120"/>
        <w:jc w:val="both"/>
        <w:rPr>
          <w:rFonts w:ascii="Arial" w:hAnsi="Arial" w:cs="Arial"/>
        </w:rPr>
      </w:pPr>
      <w:r w:rsidRPr="00A80F2E">
        <w:rPr>
          <w:rFonts w:ascii="Arial" w:hAnsi="Arial" w:cs="Arial"/>
          <w:b/>
          <w:bCs/>
          <w:color w:val="000000"/>
          <w:sz w:val="18"/>
          <w:szCs w:val="18"/>
        </w:rPr>
        <w:t xml:space="preserve">Ponudnik mora ponuditi cene za vse postavke. V primeru, da pri posamezni postavki ne bo navedena cena (prazno polje), bo naročnik štel, da ponudnik postavko ponuja brezplačno (po ceni 0,00 EUR). V primeru, da bo ponudnik pri postavki uporabil znak »/« ali podobno, bo naročnik štel, da te postavke ne ponuja. </w:t>
      </w:r>
    </w:p>
    <w:p w14:paraId="5A5C5F33" w14:textId="77777777" w:rsidR="00917449" w:rsidRPr="00A80F2E" w:rsidRDefault="00917449" w:rsidP="001A7FC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80F2E">
        <w:rPr>
          <w:rFonts w:ascii="Arial" w:eastAsia="Arial" w:hAnsi="Arial" w:cs="Arial"/>
          <w:sz w:val="18"/>
          <w:szCs w:val="18"/>
        </w:rPr>
        <w:t xml:space="preserve">Ponudnik mora upoštevati navedene tehnične zahteve pri pripravi ponudbe. Vse zahteve naročnika so sestavni del pogodbe in jih je po sklenitvi pogodbe z izbranim izvajalcem mogoče uveljaviti tudi, če niso izrecno navedene v pogodbi! </w:t>
      </w:r>
    </w:p>
    <w:p w14:paraId="24BCFB60" w14:textId="77777777" w:rsidR="00917449" w:rsidRPr="00A80F2E" w:rsidRDefault="00917449" w:rsidP="001A7FC9">
      <w:pPr>
        <w:shd w:val="clear" w:color="auto" w:fill="FFFFFF"/>
        <w:spacing w:after="0"/>
        <w:jc w:val="both"/>
        <w:rPr>
          <w:rFonts w:ascii="Arial" w:eastAsia="Arial" w:hAnsi="Arial" w:cs="Arial"/>
          <w:b/>
          <w:bCs/>
          <w:i/>
          <w:iCs/>
          <w:spacing w:val="-1"/>
          <w:sz w:val="18"/>
          <w:szCs w:val="18"/>
          <w:u w:val="single"/>
        </w:rPr>
      </w:pPr>
    </w:p>
    <w:p w14:paraId="01044F2C" w14:textId="77777777" w:rsidR="00917449" w:rsidRPr="00A80F2E" w:rsidRDefault="00917449" w:rsidP="001A7FC9">
      <w:pPr>
        <w:shd w:val="clear" w:color="auto" w:fill="FFFFFF"/>
        <w:spacing w:after="0"/>
        <w:jc w:val="both"/>
        <w:rPr>
          <w:rFonts w:ascii="Arial" w:eastAsia="Arial" w:hAnsi="Arial" w:cs="Arial"/>
          <w:b/>
          <w:bCs/>
          <w:iCs/>
          <w:spacing w:val="-1"/>
          <w:sz w:val="18"/>
          <w:szCs w:val="18"/>
          <w:u w:val="single"/>
        </w:rPr>
      </w:pPr>
      <w:r w:rsidRPr="00A80F2E">
        <w:rPr>
          <w:rFonts w:ascii="Arial" w:eastAsia="Arial" w:hAnsi="Arial" w:cs="Arial"/>
          <w:b/>
          <w:bCs/>
          <w:iCs/>
          <w:spacing w:val="-1"/>
          <w:sz w:val="18"/>
          <w:szCs w:val="18"/>
          <w:u w:val="single"/>
        </w:rPr>
        <w:t>INTERVENCIJSKO ČIŠČENJE za vse lokacije po potrebi:</w:t>
      </w:r>
    </w:p>
    <w:p w14:paraId="1D5DEE6E" w14:textId="77777777" w:rsidR="00917449" w:rsidRPr="00A80F2E" w:rsidRDefault="00917449" w:rsidP="001A7FC9">
      <w:pPr>
        <w:shd w:val="clear" w:color="auto" w:fill="FFFFFF"/>
        <w:spacing w:after="0"/>
        <w:jc w:val="both"/>
        <w:rPr>
          <w:rFonts w:ascii="Arial" w:eastAsia="Arial" w:hAnsi="Arial" w:cs="Arial"/>
          <w:spacing w:val="-1"/>
          <w:sz w:val="18"/>
          <w:szCs w:val="18"/>
        </w:rPr>
      </w:pPr>
    </w:p>
    <w:p w14:paraId="3790A237" w14:textId="77777777" w:rsidR="00917449" w:rsidRPr="00A80F2E" w:rsidRDefault="00917449" w:rsidP="001A7FC9">
      <w:pPr>
        <w:shd w:val="clear" w:color="auto" w:fill="FFFFFF"/>
        <w:spacing w:after="0"/>
        <w:jc w:val="both"/>
        <w:rPr>
          <w:rFonts w:ascii="Arial" w:eastAsia="Arial" w:hAnsi="Arial" w:cs="Arial"/>
          <w:strike/>
          <w:spacing w:val="-1"/>
          <w:sz w:val="18"/>
          <w:szCs w:val="18"/>
        </w:rPr>
      </w:pPr>
      <w:r w:rsidRPr="00A80F2E">
        <w:rPr>
          <w:rFonts w:ascii="Arial" w:eastAsia="Arial" w:hAnsi="Arial" w:cs="Arial"/>
          <w:spacing w:val="-1"/>
          <w:sz w:val="18"/>
          <w:szCs w:val="18"/>
        </w:rPr>
        <w:t xml:space="preserve">V primeru izredne situacije, ko je potrebno takojšnje čiščenje, se je na tega potrebno  odzvati v najkasneje pol ure z ustreznim osebjem in čistilnimi sredstvi – 24 urna dosegljivost. Za objekt Vila  </w:t>
      </w:r>
      <w:proofErr w:type="spellStart"/>
      <w:r w:rsidRPr="00A80F2E">
        <w:rPr>
          <w:rFonts w:ascii="Arial" w:eastAsia="Arial" w:hAnsi="Arial" w:cs="Arial"/>
          <w:spacing w:val="-1"/>
          <w:sz w:val="18"/>
          <w:szCs w:val="18"/>
        </w:rPr>
        <w:t>Bianca</w:t>
      </w:r>
      <w:proofErr w:type="spellEnd"/>
      <w:r w:rsidRPr="00A80F2E">
        <w:rPr>
          <w:rFonts w:ascii="Arial" w:eastAsia="Arial" w:hAnsi="Arial" w:cs="Arial"/>
          <w:spacing w:val="-1"/>
          <w:sz w:val="18"/>
          <w:szCs w:val="18"/>
        </w:rPr>
        <w:t xml:space="preserve"> mora biti tako čiščenje na voljo vse dni v tednu, tudi v nedeljo in med prazniki po potrebi. Intervencijsko čiščenje naj bo zajeto v ponudbi. </w:t>
      </w:r>
    </w:p>
    <w:p w14:paraId="42ABFC6C" w14:textId="77777777" w:rsidR="00917449" w:rsidRPr="00A80F2E" w:rsidRDefault="00917449" w:rsidP="001A7FC9">
      <w:pPr>
        <w:shd w:val="clear" w:color="auto" w:fill="FFFFFF"/>
        <w:spacing w:after="0"/>
        <w:jc w:val="both"/>
        <w:rPr>
          <w:rFonts w:ascii="Arial" w:eastAsia="Arial" w:hAnsi="Arial" w:cs="Arial"/>
          <w:b/>
          <w:bCs/>
          <w:spacing w:val="-1"/>
          <w:sz w:val="18"/>
          <w:szCs w:val="18"/>
        </w:rPr>
      </w:pPr>
    </w:p>
    <w:p w14:paraId="5AFF94B3" w14:textId="77777777" w:rsidR="00917449" w:rsidRPr="00A80F2E" w:rsidRDefault="00917449" w:rsidP="001A7FC9">
      <w:pPr>
        <w:shd w:val="clear" w:color="auto" w:fill="FFFFFF"/>
        <w:spacing w:after="0"/>
        <w:jc w:val="both"/>
        <w:rPr>
          <w:rFonts w:ascii="Arial" w:eastAsia="Arial" w:hAnsi="Arial" w:cs="Arial"/>
          <w:b/>
          <w:bCs/>
          <w:spacing w:val="-1"/>
          <w:sz w:val="18"/>
          <w:szCs w:val="18"/>
        </w:rPr>
      </w:pPr>
      <w:proofErr w:type="spellStart"/>
      <w:r w:rsidRPr="00355E89">
        <w:rPr>
          <w:rFonts w:ascii="Arial" w:eastAsia="Arial" w:hAnsi="Arial" w:cs="Arial"/>
          <w:b/>
          <w:bCs/>
          <w:spacing w:val="-1"/>
          <w:sz w:val="18"/>
          <w:szCs w:val="18"/>
        </w:rPr>
        <w:t>Osvežilci</w:t>
      </w:r>
      <w:proofErr w:type="spellEnd"/>
      <w:r w:rsidRPr="00355E89">
        <w:rPr>
          <w:rFonts w:ascii="Arial" w:eastAsia="Arial" w:hAnsi="Arial" w:cs="Arial"/>
          <w:b/>
          <w:bCs/>
          <w:spacing w:val="-1"/>
          <w:sz w:val="18"/>
          <w:szCs w:val="18"/>
        </w:rPr>
        <w:t xml:space="preserve"> v objektih: Upravna stavba, Vila </w:t>
      </w:r>
      <w:proofErr w:type="spellStart"/>
      <w:r w:rsidRPr="00355E89">
        <w:rPr>
          <w:rFonts w:ascii="Arial" w:eastAsia="Arial" w:hAnsi="Arial" w:cs="Arial"/>
          <w:b/>
          <w:bCs/>
          <w:spacing w:val="-1"/>
          <w:sz w:val="18"/>
          <w:szCs w:val="18"/>
        </w:rPr>
        <w:t>Bianca</w:t>
      </w:r>
      <w:proofErr w:type="spellEnd"/>
      <w:r w:rsidRPr="00355E89">
        <w:rPr>
          <w:rFonts w:ascii="Arial" w:eastAsia="Arial" w:hAnsi="Arial" w:cs="Arial"/>
          <w:b/>
          <w:bCs/>
          <w:spacing w:val="-1"/>
          <w:sz w:val="18"/>
          <w:szCs w:val="18"/>
        </w:rPr>
        <w:t xml:space="preserve">, </w:t>
      </w:r>
      <w:r w:rsidR="000412BD" w:rsidRPr="00355E89">
        <w:rPr>
          <w:rFonts w:ascii="Arial" w:eastAsia="Arial" w:hAnsi="Arial" w:cs="Arial"/>
          <w:b/>
          <w:bCs/>
          <w:spacing w:val="-1"/>
          <w:sz w:val="18"/>
          <w:szCs w:val="18"/>
        </w:rPr>
        <w:t>SOU SAŠA REGIJE</w:t>
      </w:r>
      <w:r w:rsidRPr="00355E89">
        <w:rPr>
          <w:rFonts w:ascii="Arial" w:eastAsia="Arial" w:hAnsi="Arial" w:cs="Arial"/>
          <w:b/>
          <w:bCs/>
          <w:spacing w:val="-1"/>
          <w:sz w:val="18"/>
          <w:szCs w:val="18"/>
        </w:rPr>
        <w:t>, Vila Rožle</w:t>
      </w:r>
      <w:r w:rsidR="0018036D" w:rsidRPr="00355E89">
        <w:rPr>
          <w:rFonts w:ascii="Arial" w:eastAsia="Arial" w:hAnsi="Arial" w:cs="Arial"/>
          <w:b/>
          <w:bCs/>
          <w:spacing w:val="-1"/>
          <w:sz w:val="18"/>
          <w:szCs w:val="18"/>
        </w:rPr>
        <w:t>,</w:t>
      </w:r>
      <w:r w:rsidR="000412BD" w:rsidRPr="00355E89">
        <w:rPr>
          <w:rFonts w:ascii="Arial" w:eastAsia="Arial" w:hAnsi="Arial" w:cs="Arial"/>
          <w:b/>
          <w:bCs/>
          <w:spacing w:val="-1"/>
          <w:sz w:val="18"/>
          <w:szCs w:val="18"/>
        </w:rPr>
        <w:t xml:space="preserve"> </w:t>
      </w:r>
      <w:r w:rsidRPr="00355E89">
        <w:rPr>
          <w:rFonts w:ascii="Arial" w:eastAsia="Arial" w:hAnsi="Arial" w:cs="Arial"/>
          <w:b/>
          <w:bCs/>
          <w:spacing w:val="-1"/>
          <w:sz w:val="18"/>
          <w:szCs w:val="18"/>
        </w:rPr>
        <w:t>PC Jaki, Dom borcev in</w:t>
      </w:r>
      <w:r w:rsidRPr="00A80F2E">
        <w:rPr>
          <w:rFonts w:ascii="Arial" w:eastAsia="Arial" w:hAnsi="Arial" w:cs="Arial"/>
          <w:b/>
          <w:bCs/>
          <w:spacing w:val="-1"/>
          <w:sz w:val="18"/>
          <w:szCs w:val="18"/>
        </w:rPr>
        <w:t xml:space="preserve"> mladine  se nahajajo v vsakem sanitarnem prostoru – redna menjava (1x tedensko).</w:t>
      </w:r>
    </w:p>
    <w:p w14:paraId="19F86C39" w14:textId="77777777" w:rsidR="00917449" w:rsidRPr="00A80F2E" w:rsidRDefault="00917449" w:rsidP="001A7FC9">
      <w:pPr>
        <w:shd w:val="clear" w:color="auto" w:fill="FFFFFF"/>
        <w:spacing w:after="0"/>
        <w:jc w:val="both"/>
        <w:rPr>
          <w:rFonts w:ascii="Arial" w:eastAsia="Arial" w:hAnsi="Arial" w:cs="Arial"/>
          <w:bCs/>
          <w:spacing w:val="-1"/>
          <w:sz w:val="18"/>
          <w:szCs w:val="18"/>
        </w:rPr>
      </w:pPr>
    </w:p>
    <w:p w14:paraId="6A5C8E56" w14:textId="77777777" w:rsidR="00917449" w:rsidRPr="00917449" w:rsidRDefault="00917449" w:rsidP="001A7FC9">
      <w:pPr>
        <w:shd w:val="clear" w:color="auto" w:fill="FFFFFF"/>
        <w:spacing w:after="0"/>
        <w:jc w:val="both"/>
        <w:rPr>
          <w:rFonts w:ascii="Arial" w:eastAsia="Arial" w:hAnsi="Arial" w:cs="Arial"/>
          <w:bCs/>
          <w:spacing w:val="-1"/>
          <w:sz w:val="18"/>
          <w:szCs w:val="18"/>
        </w:rPr>
      </w:pPr>
      <w:r w:rsidRPr="00A80F2E">
        <w:rPr>
          <w:rFonts w:ascii="Arial" w:eastAsia="Arial" w:hAnsi="Arial" w:cs="Arial"/>
          <w:bCs/>
          <w:spacing w:val="-1"/>
          <w:sz w:val="18"/>
          <w:szCs w:val="18"/>
        </w:rPr>
        <w:t xml:space="preserve">V vse objekte, kjer so čajne kuhinje se redno dobavlja </w:t>
      </w:r>
      <w:r w:rsidRPr="00A80F2E">
        <w:rPr>
          <w:rFonts w:ascii="Arial" w:eastAsia="Arial" w:hAnsi="Arial" w:cs="Arial"/>
          <w:bCs/>
          <w:spacing w:val="-1"/>
          <w:sz w:val="18"/>
          <w:szCs w:val="18"/>
          <w:u w:val="single"/>
        </w:rPr>
        <w:t>čistilo za pomivanje posode</w:t>
      </w:r>
      <w:r w:rsidRPr="00A80F2E">
        <w:rPr>
          <w:rFonts w:ascii="Arial" w:eastAsia="Arial" w:hAnsi="Arial" w:cs="Arial"/>
          <w:bCs/>
          <w:spacing w:val="-1"/>
          <w:sz w:val="18"/>
          <w:szCs w:val="18"/>
        </w:rPr>
        <w:t xml:space="preserve">, ki se naliva v obstoječe </w:t>
      </w:r>
      <w:proofErr w:type="spellStart"/>
      <w:r w:rsidRPr="00A80F2E">
        <w:rPr>
          <w:rFonts w:ascii="Arial" w:eastAsia="Arial" w:hAnsi="Arial" w:cs="Arial"/>
          <w:bCs/>
          <w:spacing w:val="-1"/>
          <w:sz w:val="18"/>
          <w:szCs w:val="18"/>
        </w:rPr>
        <w:t>dozirje</w:t>
      </w:r>
      <w:proofErr w:type="spellEnd"/>
      <w:r w:rsidRPr="00A80F2E">
        <w:rPr>
          <w:rFonts w:ascii="Arial" w:eastAsia="Arial" w:hAnsi="Arial" w:cs="Arial"/>
          <w:bCs/>
          <w:spacing w:val="-1"/>
          <w:sz w:val="18"/>
          <w:szCs w:val="18"/>
        </w:rPr>
        <w:t>. (10 l/mesec).</w:t>
      </w:r>
    </w:p>
    <w:p w14:paraId="7BCD6BF4" w14:textId="77777777" w:rsidR="00917449" w:rsidRPr="00917449" w:rsidRDefault="00917449" w:rsidP="001A7FC9">
      <w:pPr>
        <w:shd w:val="clear" w:color="auto" w:fill="FFFFFF"/>
        <w:spacing w:after="0"/>
        <w:jc w:val="both"/>
        <w:rPr>
          <w:rFonts w:ascii="Arial" w:eastAsia="Arial" w:hAnsi="Arial" w:cs="Arial"/>
          <w:b/>
          <w:bCs/>
          <w:spacing w:val="-1"/>
          <w:sz w:val="18"/>
          <w:szCs w:val="18"/>
        </w:rPr>
      </w:pPr>
    </w:p>
    <w:p w14:paraId="12B3735E"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917449">
        <w:rPr>
          <w:rFonts w:ascii="Arial" w:eastAsia="Arial" w:hAnsi="Arial" w:cs="Arial"/>
          <w:b/>
          <w:bCs/>
          <w:sz w:val="18"/>
          <w:szCs w:val="18"/>
        </w:rPr>
        <w:t>UPRAVNA STAVBA, Titov trg 1</w:t>
      </w:r>
    </w:p>
    <w:p w14:paraId="095D9D37" w14:textId="77777777" w:rsidR="00917449" w:rsidRPr="00917449" w:rsidRDefault="00917449" w:rsidP="001A7FC9">
      <w:pPr>
        <w:shd w:val="clear" w:color="auto" w:fill="FFFFFF"/>
        <w:tabs>
          <w:tab w:val="left" w:pos="960"/>
        </w:tabs>
        <w:spacing w:after="0"/>
        <w:ind w:left="240"/>
        <w:contextualSpacing/>
        <w:rPr>
          <w:rFonts w:ascii="Arial" w:eastAsia="Arial" w:hAnsi="Arial" w:cs="Arial"/>
          <w:sz w:val="18"/>
          <w:szCs w:val="18"/>
          <w:u w:val="single"/>
        </w:rPr>
      </w:pPr>
    </w:p>
    <w:p w14:paraId="67650611"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960"/>
        </w:tabs>
        <w:spacing w:after="0"/>
        <w:contextualSpacing/>
        <w:rPr>
          <w:rFonts w:ascii="Arial" w:eastAsia="Arial" w:hAnsi="Arial" w:cs="Arial"/>
          <w:b/>
          <w:sz w:val="18"/>
          <w:szCs w:val="18"/>
          <w:u w:val="single"/>
        </w:rPr>
      </w:pPr>
      <w:r w:rsidRPr="00917449">
        <w:rPr>
          <w:rFonts w:ascii="Arial" w:hAnsi="Arial" w:cs="Arial"/>
          <w:b/>
          <w:sz w:val="18"/>
          <w:szCs w:val="18"/>
          <w:u w:val="single"/>
        </w:rPr>
        <w:t>Talne površine skupaj</w:t>
      </w:r>
      <w:r w:rsidRPr="00917449">
        <w:rPr>
          <w:rFonts w:ascii="Arial" w:eastAsia="Arial" w:hAnsi="Arial" w:cs="Arial"/>
          <w:b/>
          <w:sz w:val="18"/>
          <w:szCs w:val="18"/>
          <w:u w:val="single"/>
        </w:rPr>
        <w:tab/>
        <w:t xml:space="preserve">                                                                               </w:t>
      </w:r>
      <w:r w:rsidRPr="00917449">
        <w:rPr>
          <w:rFonts w:ascii="Arial" w:eastAsia="Arial" w:hAnsi="Arial" w:cs="Arial"/>
          <w:b/>
          <w:sz w:val="18"/>
          <w:szCs w:val="18"/>
          <w:u w:val="single"/>
        </w:rPr>
        <w:tab/>
      </w:r>
      <w:r w:rsidRPr="00917449">
        <w:rPr>
          <w:rFonts w:ascii="Arial" w:eastAsia="Arial" w:hAnsi="Arial" w:cs="Arial"/>
          <w:b/>
          <w:sz w:val="18"/>
          <w:szCs w:val="18"/>
          <w:u w:val="single"/>
        </w:rPr>
        <w:tab/>
        <w:t xml:space="preserve">     </w:t>
      </w:r>
      <w:r w:rsidRPr="00917449">
        <w:rPr>
          <w:rFonts w:ascii="Arial" w:hAnsi="Arial" w:cs="Arial"/>
          <w:b/>
          <w:spacing w:val="-3"/>
          <w:sz w:val="18"/>
          <w:szCs w:val="18"/>
          <w:u w:val="single"/>
        </w:rPr>
        <w:t>2.100,00 m²</w:t>
      </w:r>
    </w:p>
    <w:p w14:paraId="29A6B822"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parket/laminat    </w:t>
      </w:r>
      <w:r w:rsidRPr="00917449">
        <w:rPr>
          <w:rFonts w:ascii="Arial" w:eastAsia="Arial" w:hAnsi="Arial" w:cs="Arial"/>
          <w:sz w:val="18"/>
          <w:szCs w:val="18"/>
          <w:u w:val="single"/>
        </w:rPr>
        <w:t xml:space="preserve">                                                                                         </w:t>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3"/>
          <w:sz w:val="18"/>
          <w:szCs w:val="18"/>
          <w:u w:val="single"/>
        </w:rPr>
        <w:t>1.</w:t>
      </w:r>
      <w:r w:rsidR="00FE6DDB">
        <w:rPr>
          <w:rFonts w:ascii="Arial" w:hAnsi="Arial" w:cs="Arial"/>
          <w:spacing w:val="-3"/>
          <w:sz w:val="18"/>
          <w:szCs w:val="18"/>
          <w:u w:val="single"/>
        </w:rPr>
        <w:t>030</w:t>
      </w:r>
      <w:r w:rsidRPr="00917449">
        <w:rPr>
          <w:rFonts w:ascii="Arial" w:hAnsi="Arial" w:cs="Arial"/>
          <w:spacing w:val="-3"/>
          <w:sz w:val="18"/>
          <w:szCs w:val="18"/>
          <w:u w:val="single"/>
        </w:rPr>
        <w:t>,00 m²</w:t>
      </w:r>
    </w:p>
    <w:p w14:paraId="7BF2B0C9" w14:textId="77777777" w:rsidR="00917449" w:rsidRPr="0069474D"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tekstilne talne obloge                                                                      </w:t>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pacing w:val="-3"/>
          <w:sz w:val="18"/>
          <w:szCs w:val="18"/>
          <w:u w:val="single"/>
        </w:rPr>
        <w:t xml:space="preserve">   </w:t>
      </w:r>
      <w:r w:rsidR="00EC4BB8" w:rsidRPr="0069474D">
        <w:rPr>
          <w:rFonts w:ascii="Arial" w:hAnsi="Arial" w:cs="Arial"/>
          <w:spacing w:val="-3"/>
          <w:sz w:val="18"/>
          <w:szCs w:val="18"/>
          <w:u w:val="single"/>
        </w:rPr>
        <w:t>210</w:t>
      </w:r>
      <w:r w:rsidRPr="0069474D">
        <w:rPr>
          <w:rFonts w:ascii="Arial" w:hAnsi="Arial" w:cs="Arial"/>
          <w:spacing w:val="-3"/>
          <w:sz w:val="18"/>
          <w:szCs w:val="18"/>
          <w:u w:val="single"/>
        </w:rPr>
        <w:t>,00 m²</w:t>
      </w:r>
    </w:p>
    <w:p w14:paraId="28751751" w14:textId="77777777" w:rsidR="007705CD" w:rsidRPr="0069474D" w:rsidRDefault="007705CD" w:rsidP="007705CD">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69474D">
        <w:rPr>
          <w:rFonts w:ascii="Arial" w:hAnsi="Arial" w:cs="Arial"/>
          <w:sz w:val="18"/>
          <w:szCs w:val="18"/>
          <w:u w:val="single"/>
        </w:rPr>
        <w:t xml:space="preserve">vinilne talne obloge                                                                      </w:t>
      </w:r>
      <w:r w:rsidRPr="0069474D">
        <w:rPr>
          <w:rFonts w:ascii="Arial" w:hAnsi="Arial" w:cs="Arial"/>
          <w:sz w:val="18"/>
          <w:szCs w:val="18"/>
          <w:u w:val="single"/>
        </w:rPr>
        <w:tab/>
      </w:r>
      <w:r w:rsidRPr="0069474D">
        <w:rPr>
          <w:rFonts w:ascii="Arial" w:hAnsi="Arial" w:cs="Arial"/>
          <w:sz w:val="18"/>
          <w:szCs w:val="18"/>
          <w:u w:val="single"/>
        </w:rPr>
        <w:tab/>
        <w:t xml:space="preserve">                   </w:t>
      </w:r>
      <w:r w:rsidRPr="0069474D">
        <w:rPr>
          <w:rFonts w:ascii="Arial" w:hAnsi="Arial" w:cs="Arial"/>
          <w:spacing w:val="-3"/>
          <w:sz w:val="18"/>
          <w:szCs w:val="18"/>
          <w:u w:val="single"/>
        </w:rPr>
        <w:t xml:space="preserve">   </w:t>
      </w:r>
      <w:r w:rsidR="00FE6DDB">
        <w:rPr>
          <w:rFonts w:ascii="Arial" w:hAnsi="Arial" w:cs="Arial"/>
          <w:spacing w:val="-3"/>
          <w:sz w:val="18"/>
          <w:szCs w:val="18"/>
          <w:u w:val="single"/>
        </w:rPr>
        <w:t>36</w:t>
      </w:r>
      <w:r w:rsidR="00EC4BB8" w:rsidRPr="0069474D">
        <w:rPr>
          <w:rFonts w:ascii="Arial" w:hAnsi="Arial" w:cs="Arial"/>
          <w:spacing w:val="-3"/>
          <w:sz w:val="18"/>
          <w:szCs w:val="18"/>
          <w:u w:val="single"/>
        </w:rPr>
        <w:t>0</w:t>
      </w:r>
      <w:r w:rsidRPr="0069474D">
        <w:rPr>
          <w:rFonts w:ascii="Arial" w:hAnsi="Arial" w:cs="Arial"/>
          <w:spacing w:val="-3"/>
          <w:sz w:val="18"/>
          <w:szCs w:val="18"/>
          <w:u w:val="single"/>
        </w:rPr>
        <w:t>,00 m²</w:t>
      </w:r>
    </w:p>
    <w:p w14:paraId="2F0C417D" w14:textId="77777777" w:rsidR="00917449" w:rsidRPr="007705CD" w:rsidRDefault="00917449" w:rsidP="00DB60D7">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69474D">
        <w:rPr>
          <w:rFonts w:ascii="Arial" w:hAnsi="Arial" w:cs="Arial"/>
          <w:spacing w:val="-1"/>
          <w:sz w:val="18"/>
          <w:szCs w:val="18"/>
          <w:u w:val="single"/>
        </w:rPr>
        <w:t>kamen in keramika</w:t>
      </w:r>
      <w:r w:rsidRPr="0069474D">
        <w:rPr>
          <w:rFonts w:ascii="Arial" w:eastAsia="Arial" w:hAnsi="Arial" w:cs="Arial"/>
          <w:sz w:val="18"/>
          <w:szCs w:val="18"/>
          <w:u w:val="single"/>
        </w:rPr>
        <w:tab/>
        <w:t xml:space="preserve">                                                                                   </w:t>
      </w:r>
      <w:r w:rsidRPr="0069474D">
        <w:rPr>
          <w:rFonts w:ascii="Arial" w:eastAsia="Arial" w:hAnsi="Arial" w:cs="Arial"/>
          <w:sz w:val="18"/>
          <w:szCs w:val="18"/>
          <w:u w:val="single"/>
        </w:rPr>
        <w:tab/>
      </w:r>
      <w:r w:rsidRPr="0069474D">
        <w:rPr>
          <w:rFonts w:ascii="Arial" w:eastAsia="Arial" w:hAnsi="Arial" w:cs="Arial"/>
          <w:sz w:val="18"/>
          <w:szCs w:val="18"/>
          <w:u w:val="single"/>
        </w:rPr>
        <w:tab/>
        <w:t xml:space="preserve">        </w:t>
      </w:r>
      <w:r w:rsidRPr="0069474D">
        <w:rPr>
          <w:rFonts w:ascii="Arial" w:hAnsi="Arial" w:cs="Arial"/>
          <w:spacing w:val="-3"/>
          <w:sz w:val="18"/>
          <w:szCs w:val="18"/>
          <w:u w:val="single"/>
        </w:rPr>
        <w:t>500</w:t>
      </w:r>
      <w:r w:rsidRPr="007705CD">
        <w:rPr>
          <w:rFonts w:ascii="Arial" w:hAnsi="Arial" w:cs="Arial"/>
          <w:spacing w:val="-3"/>
          <w:sz w:val="18"/>
          <w:szCs w:val="18"/>
          <w:u w:val="single"/>
        </w:rPr>
        <w:t>,00 m²</w:t>
      </w:r>
    </w:p>
    <w:p w14:paraId="043921B2" w14:textId="77777777" w:rsidR="00917449" w:rsidRPr="00917449" w:rsidRDefault="00917449" w:rsidP="001A7FC9">
      <w:pPr>
        <w:shd w:val="clear" w:color="auto" w:fill="FFFFFF"/>
        <w:tabs>
          <w:tab w:val="right" w:pos="9180"/>
        </w:tabs>
        <w:spacing w:after="0"/>
        <w:outlineLvl w:val="0"/>
        <w:rPr>
          <w:rFonts w:ascii="Arial" w:eastAsia="Arial" w:hAnsi="Arial" w:cs="Arial"/>
          <w:sz w:val="18"/>
          <w:szCs w:val="18"/>
          <w:u w:val="single"/>
        </w:rPr>
      </w:pPr>
    </w:p>
    <w:p w14:paraId="1ECE4F81"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right" w:pos="9180"/>
        </w:tabs>
        <w:spacing w:after="0"/>
        <w:contextualSpacing/>
        <w:outlineLvl w:val="0"/>
        <w:rPr>
          <w:rFonts w:ascii="Arial" w:eastAsia="Arial" w:hAnsi="Arial" w:cs="Arial"/>
          <w:b/>
          <w:sz w:val="18"/>
          <w:szCs w:val="18"/>
          <w:u w:val="single"/>
        </w:rPr>
      </w:pPr>
      <w:r w:rsidRPr="00917449">
        <w:rPr>
          <w:rFonts w:ascii="Arial" w:hAnsi="Arial" w:cs="Arial"/>
          <w:b/>
          <w:sz w:val="18"/>
          <w:szCs w:val="18"/>
          <w:u w:val="single"/>
        </w:rPr>
        <w:t xml:space="preserve">Površina oken in ostalih steklenih površin                          </w:t>
      </w:r>
      <w:r w:rsidRPr="00917449">
        <w:rPr>
          <w:rFonts w:ascii="Arial" w:hAnsi="Arial" w:cs="Arial"/>
          <w:b/>
          <w:sz w:val="18"/>
          <w:szCs w:val="18"/>
          <w:u w:val="single"/>
        </w:rPr>
        <w:tab/>
        <w:t xml:space="preserve"> </w:t>
      </w:r>
      <w:r w:rsidRPr="00917449">
        <w:rPr>
          <w:rFonts w:ascii="Arial" w:hAnsi="Arial" w:cs="Arial"/>
          <w:b/>
          <w:spacing w:val="-3"/>
          <w:sz w:val="18"/>
          <w:szCs w:val="18"/>
          <w:u w:val="single"/>
        </w:rPr>
        <w:t>1.300,00 m²</w:t>
      </w:r>
    </w:p>
    <w:p w14:paraId="6BCCD749" w14:textId="77777777" w:rsidR="00917449" w:rsidRPr="00917449" w:rsidRDefault="00917449" w:rsidP="00DB5672">
      <w:pPr>
        <w:widowControl w:val="0"/>
        <w:numPr>
          <w:ilvl w:val="0"/>
          <w:numId w:val="64"/>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okna, vrata, steklene stene</w:t>
      </w:r>
      <w:r w:rsidRPr="00917449">
        <w:rPr>
          <w:rFonts w:ascii="Arial" w:eastAsia="Arial" w:hAnsi="Arial" w:cs="Arial"/>
          <w:sz w:val="18"/>
          <w:szCs w:val="18"/>
          <w:u w:val="single"/>
        </w:rPr>
        <w:tab/>
        <w:t xml:space="preserve">                                                                                           1.200,00 </w:t>
      </w:r>
      <w:r w:rsidRPr="00917449">
        <w:rPr>
          <w:rFonts w:ascii="Arial" w:hAnsi="Arial" w:cs="Arial"/>
          <w:spacing w:val="-3"/>
          <w:sz w:val="18"/>
          <w:szCs w:val="18"/>
          <w:u w:val="single"/>
        </w:rPr>
        <w:t>m²</w:t>
      </w:r>
    </w:p>
    <w:p w14:paraId="2C6BFA0A" w14:textId="77777777" w:rsidR="00917449" w:rsidRPr="00BC421A" w:rsidRDefault="00917449" w:rsidP="00DB5672">
      <w:pPr>
        <w:widowControl w:val="0"/>
        <w:numPr>
          <w:ilvl w:val="0"/>
          <w:numId w:val="64"/>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zamrežena okna v kletnih prostorih</w:t>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t xml:space="preserve">         100,00 </w:t>
      </w:r>
      <w:r w:rsidRPr="00917449">
        <w:rPr>
          <w:rFonts w:ascii="Arial" w:hAnsi="Arial" w:cs="Arial"/>
          <w:spacing w:val="-3"/>
          <w:sz w:val="18"/>
          <w:szCs w:val="18"/>
          <w:u w:val="single"/>
        </w:rPr>
        <w:t>m²</w:t>
      </w:r>
    </w:p>
    <w:p w14:paraId="4564287A" w14:textId="77777777" w:rsidR="00BC421A" w:rsidRPr="00917449" w:rsidRDefault="00BC421A" w:rsidP="00BC421A">
      <w:pPr>
        <w:widowControl w:val="0"/>
        <w:pBdr>
          <w:top w:val="nil"/>
          <w:left w:val="nil"/>
          <w:bottom w:val="nil"/>
          <w:right w:val="nil"/>
          <w:between w:val="nil"/>
          <w:bar w:val="nil"/>
        </w:pBdr>
        <w:shd w:val="clear" w:color="auto" w:fill="FFFFFF"/>
        <w:tabs>
          <w:tab w:val="num" w:pos="753"/>
        </w:tabs>
        <w:spacing w:after="0"/>
        <w:ind w:left="753"/>
        <w:outlineLvl w:val="0"/>
        <w:rPr>
          <w:rFonts w:ascii="Arial" w:eastAsia="Arial" w:hAnsi="Arial" w:cs="Arial"/>
          <w:sz w:val="18"/>
          <w:szCs w:val="18"/>
          <w:u w:val="single"/>
        </w:rPr>
      </w:pPr>
    </w:p>
    <w:p w14:paraId="2E7197CE" w14:textId="77777777" w:rsidR="00917449" w:rsidRPr="00917449" w:rsidRDefault="00917449" w:rsidP="001A7FC9">
      <w:pPr>
        <w:pBdr>
          <w:top w:val="nil"/>
          <w:left w:val="nil"/>
          <w:bottom w:val="nil"/>
          <w:right w:val="nil"/>
          <w:between w:val="nil"/>
          <w:bar w:val="nil"/>
        </w:pBdr>
        <w:shd w:val="clear" w:color="auto" w:fill="FFFFFF"/>
        <w:tabs>
          <w:tab w:val="left" w:pos="709"/>
          <w:tab w:val="left" w:pos="1418"/>
          <w:tab w:val="left" w:pos="2127"/>
          <w:tab w:val="right" w:pos="9180"/>
        </w:tabs>
        <w:spacing w:after="0"/>
        <w:outlineLvl w:val="0"/>
        <w:rPr>
          <w:rFonts w:ascii="Arial" w:eastAsia="Arial" w:hAnsi="Arial" w:cs="Arial"/>
          <w:b/>
          <w:sz w:val="18"/>
          <w:szCs w:val="18"/>
        </w:rPr>
      </w:pPr>
    </w:p>
    <w:p w14:paraId="56D97840"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709"/>
          <w:tab w:val="left" w:pos="1418"/>
          <w:tab w:val="left" w:pos="2127"/>
          <w:tab w:val="right" w:pos="9180"/>
        </w:tabs>
        <w:spacing w:after="0"/>
        <w:contextualSpacing/>
        <w:outlineLvl w:val="0"/>
        <w:rPr>
          <w:rFonts w:ascii="Arial" w:eastAsia="Arial" w:hAnsi="Arial" w:cs="Arial"/>
          <w:b/>
          <w:sz w:val="18"/>
          <w:szCs w:val="18"/>
        </w:rPr>
      </w:pPr>
      <w:r w:rsidRPr="00917449">
        <w:rPr>
          <w:rFonts w:ascii="Arial" w:hAnsi="Arial" w:cs="Arial"/>
          <w:b/>
          <w:sz w:val="18"/>
          <w:szCs w:val="18"/>
          <w:u w:val="single"/>
        </w:rPr>
        <w:t>Površina zunanjih žaluzij</w:t>
      </w:r>
      <w:r w:rsidRPr="00917449">
        <w:rPr>
          <w:rFonts w:ascii="Arial" w:hAnsi="Arial" w:cs="Arial"/>
          <w:b/>
          <w:sz w:val="18"/>
          <w:szCs w:val="18"/>
          <w:u w:val="single"/>
        </w:rPr>
        <w:tab/>
        <w:t xml:space="preserve"> </w:t>
      </w:r>
      <w:r w:rsidRPr="00917449">
        <w:rPr>
          <w:rFonts w:ascii="Arial" w:hAnsi="Arial" w:cs="Arial"/>
          <w:b/>
          <w:spacing w:val="-3"/>
          <w:sz w:val="18"/>
          <w:szCs w:val="18"/>
          <w:u w:val="single"/>
        </w:rPr>
        <w:t>290,00 m²</w:t>
      </w:r>
    </w:p>
    <w:p w14:paraId="6FE714DA" w14:textId="77777777" w:rsidR="00917449" w:rsidRPr="00917449" w:rsidRDefault="00917449" w:rsidP="00DB5672">
      <w:pPr>
        <w:widowControl w:val="0"/>
        <w:numPr>
          <w:ilvl w:val="0"/>
          <w:numId w:val="65"/>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3"/>
          <w:sz w:val="18"/>
          <w:szCs w:val="18"/>
        </w:rPr>
        <w:t>zunanje žaluzije</w:t>
      </w:r>
      <w:r w:rsidRPr="00917449">
        <w:rPr>
          <w:rFonts w:ascii="Arial" w:eastAsia="Arial" w:hAnsi="Arial" w:cs="Arial"/>
          <w:sz w:val="18"/>
          <w:szCs w:val="18"/>
        </w:rPr>
        <w:tab/>
      </w:r>
      <w:r w:rsidRPr="00917449">
        <w:rPr>
          <w:rFonts w:ascii="Arial" w:eastAsia="Arial" w:hAnsi="Arial" w:cs="Arial"/>
          <w:sz w:val="18"/>
          <w:szCs w:val="18"/>
        </w:rPr>
        <w:tab/>
      </w:r>
    </w:p>
    <w:p w14:paraId="0F17D4BA"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r w:rsidRPr="00917449">
        <w:rPr>
          <w:rFonts w:ascii="Arial" w:eastAsia="Arial" w:hAnsi="Arial" w:cs="Arial"/>
          <w:sz w:val="18"/>
          <w:szCs w:val="18"/>
        </w:rPr>
        <w:t xml:space="preserve">                                                                                  </w:t>
      </w:r>
    </w:p>
    <w:p w14:paraId="20489BD8"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709"/>
          <w:tab w:val="left" w:pos="1418"/>
          <w:tab w:val="left" w:pos="2127"/>
          <w:tab w:val="right" w:pos="9180"/>
        </w:tabs>
        <w:spacing w:after="0"/>
        <w:contextualSpacing/>
        <w:outlineLvl w:val="0"/>
        <w:rPr>
          <w:rFonts w:ascii="Arial" w:eastAsia="Arial" w:hAnsi="Arial" w:cs="Arial"/>
          <w:b/>
          <w:sz w:val="18"/>
          <w:szCs w:val="18"/>
        </w:rPr>
      </w:pPr>
      <w:r w:rsidRPr="00917449">
        <w:rPr>
          <w:rFonts w:ascii="Arial" w:hAnsi="Arial" w:cs="Arial"/>
          <w:b/>
          <w:spacing w:val="-3"/>
          <w:sz w:val="18"/>
          <w:szCs w:val="18"/>
          <w:u w:val="single"/>
        </w:rPr>
        <w:t>Površina notranjih žaluzij</w:t>
      </w:r>
      <w:r w:rsidRPr="00917449">
        <w:rPr>
          <w:rFonts w:ascii="Arial" w:hAnsi="Arial" w:cs="Arial"/>
          <w:b/>
          <w:spacing w:val="-3"/>
          <w:sz w:val="18"/>
          <w:szCs w:val="18"/>
          <w:u w:val="single"/>
        </w:rPr>
        <w:tab/>
      </w:r>
      <w:r w:rsidRPr="00917449">
        <w:rPr>
          <w:rFonts w:ascii="Arial" w:hAnsi="Arial" w:cs="Arial"/>
          <w:b/>
          <w:spacing w:val="-5"/>
          <w:sz w:val="18"/>
          <w:szCs w:val="18"/>
          <w:u w:val="single"/>
        </w:rPr>
        <w:t xml:space="preserve">135,00 </w:t>
      </w:r>
      <w:r w:rsidRPr="00917449">
        <w:rPr>
          <w:rFonts w:ascii="Arial" w:hAnsi="Arial" w:cs="Arial"/>
          <w:b/>
          <w:spacing w:val="-3"/>
          <w:sz w:val="18"/>
          <w:szCs w:val="18"/>
          <w:u w:val="single"/>
        </w:rPr>
        <w:t>m²</w:t>
      </w:r>
    </w:p>
    <w:p w14:paraId="1C8F70C2" w14:textId="77777777" w:rsidR="00917449" w:rsidRPr="00917449" w:rsidRDefault="00917449" w:rsidP="00DB5672">
      <w:pPr>
        <w:widowControl w:val="0"/>
        <w:numPr>
          <w:ilvl w:val="0"/>
          <w:numId w:val="65"/>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pacing w:val="-3"/>
          <w:sz w:val="18"/>
          <w:szCs w:val="18"/>
        </w:rPr>
        <w:t>notranje žaluzije</w:t>
      </w:r>
    </w:p>
    <w:p w14:paraId="45E57A4C"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outlineLvl w:val="0"/>
        <w:rPr>
          <w:rFonts w:ascii="Arial" w:eastAsia="Arial" w:hAnsi="Arial" w:cs="Arial"/>
          <w:sz w:val="18"/>
          <w:szCs w:val="18"/>
        </w:rPr>
      </w:pPr>
    </w:p>
    <w:p w14:paraId="0F919BD1" w14:textId="77777777" w:rsidR="00917449" w:rsidRPr="00917449" w:rsidRDefault="00917449" w:rsidP="00DB5672">
      <w:pPr>
        <w:numPr>
          <w:ilvl w:val="0"/>
          <w:numId w:val="112"/>
        </w:numPr>
        <w:pBdr>
          <w:top w:val="nil"/>
          <w:left w:val="nil"/>
          <w:bottom w:val="nil"/>
          <w:right w:val="nil"/>
          <w:between w:val="nil"/>
          <w:bar w:val="nil"/>
        </w:pBdr>
        <w:shd w:val="clear" w:color="auto" w:fill="FFFFFF"/>
        <w:tabs>
          <w:tab w:val="left" w:pos="709"/>
          <w:tab w:val="left" w:pos="1418"/>
          <w:tab w:val="left" w:pos="2127"/>
          <w:tab w:val="right" w:pos="9180"/>
        </w:tabs>
        <w:spacing w:after="0"/>
        <w:contextualSpacing/>
        <w:outlineLvl w:val="0"/>
        <w:rPr>
          <w:rFonts w:ascii="Arial" w:eastAsia="Arial" w:hAnsi="Arial" w:cs="Arial"/>
          <w:b/>
          <w:sz w:val="18"/>
          <w:szCs w:val="18"/>
        </w:rPr>
      </w:pPr>
      <w:r w:rsidRPr="00917449">
        <w:rPr>
          <w:rFonts w:ascii="Arial" w:hAnsi="Arial" w:cs="Arial"/>
          <w:b/>
          <w:spacing w:val="-3"/>
          <w:sz w:val="18"/>
          <w:szCs w:val="18"/>
          <w:u w:val="single"/>
        </w:rPr>
        <w:t>Površina stenske keramike</w:t>
      </w:r>
      <w:r w:rsidRPr="00917449">
        <w:rPr>
          <w:rFonts w:ascii="Arial" w:hAnsi="Arial" w:cs="Arial"/>
          <w:b/>
          <w:spacing w:val="-3"/>
          <w:sz w:val="18"/>
          <w:szCs w:val="18"/>
          <w:u w:val="single"/>
        </w:rPr>
        <w:tab/>
      </w:r>
      <w:r w:rsidRPr="00917449">
        <w:rPr>
          <w:rFonts w:ascii="Arial" w:hAnsi="Arial" w:cs="Arial"/>
          <w:b/>
          <w:spacing w:val="-5"/>
          <w:sz w:val="18"/>
          <w:szCs w:val="18"/>
          <w:u w:val="single"/>
        </w:rPr>
        <w:t xml:space="preserve">220,00 </w:t>
      </w:r>
      <w:r w:rsidRPr="00917449">
        <w:rPr>
          <w:rFonts w:ascii="Arial" w:hAnsi="Arial" w:cs="Arial"/>
          <w:b/>
          <w:spacing w:val="-3"/>
          <w:sz w:val="18"/>
          <w:szCs w:val="18"/>
          <w:u w:val="single"/>
        </w:rPr>
        <w:t>m²</w:t>
      </w:r>
    </w:p>
    <w:p w14:paraId="60134B1C" w14:textId="77777777" w:rsidR="00917449" w:rsidRPr="00917449" w:rsidRDefault="00917449" w:rsidP="00DB5672">
      <w:pPr>
        <w:widowControl w:val="0"/>
        <w:numPr>
          <w:ilvl w:val="0"/>
          <w:numId w:val="65"/>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pacing w:val="-3"/>
          <w:sz w:val="18"/>
          <w:szCs w:val="18"/>
        </w:rPr>
        <w:lastRenderedPageBreak/>
        <w:t xml:space="preserve">stenska keramika  - kuhinje, sanitarije </w:t>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r>
      <w:r w:rsidRPr="00917449">
        <w:rPr>
          <w:rFonts w:ascii="Arial" w:eastAsia="Arial" w:hAnsi="Arial" w:cs="Arial"/>
          <w:sz w:val="18"/>
          <w:szCs w:val="18"/>
        </w:rPr>
        <w:tab/>
        <w:t xml:space="preserve">                  </w:t>
      </w:r>
    </w:p>
    <w:p w14:paraId="5F355520" w14:textId="77777777" w:rsidR="00917449" w:rsidRPr="00917449" w:rsidRDefault="00917449" w:rsidP="001A7FC9">
      <w:pPr>
        <w:widowControl w:val="0"/>
        <w:shd w:val="clear" w:color="auto" w:fill="FFFFFF"/>
        <w:spacing w:after="0"/>
        <w:ind w:left="360"/>
        <w:outlineLvl w:val="0"/>
        <w:rPr>
          <w:rFonts w:ascii="Arial" w:eastAsia="Arial" w:hAnsi="Arial" w:cs="Arial"/>
          <w:b/>
          <w:bCs/>
          <w:spacing w:val="-3"/>
          <w:sz w:val="18"/>
          <w:szCs w:val="18"/>
          <w:u w:val="single"/>
        </w:rPr>
      </w:pPr>
    </w:p>
    <w:p w14:paraId="1C0F924E" w14:textId="77777777" w:rsidR="00917449" w:rsidRPr="00917449" w:rsidRDefault="00917449" w:rsidP="001A7FC9">
      <w:pPr>
        <w:widowControl w:val="0"/>
        <w:shd w:val="clear" w:color="auto" w:fill="FFFFFF"/>
        <w:spacing w:after="0"/>
        <w:ind w:left="360"/>
        <w:outlineLvl w:val="0"/>
        <w:rPr>
          <w:rFonts w:ascii="Arial" w:eastAsia="Arial" w:hAnsi="Arial" w:cs="Arial"/>
          <w:b/>
          <w:bCs/>
          <w:spacing w:val="-3"/>
          <w:sz w:val="18"/>
          <w:szCs w:val="18"/>
          <w:u w:val="single"/>
        </w:rPr>
      </w:pPr>
      <w:r w:rsidRPr="00917449">
        <w:rPr>
          <w:rFonts w:ascii="Arial" w:eastAsia="Arial" w:hAnsi="Arial" w:cs="Arial"/>
          <w:b/>
          <w:bCs/>
          <w:spacing w:val="-3"/>
          <w:sz w:val="18"/>
          <w:szCs w:val="18"/>
          <w:u w:val="single"/>
        </w:rPr>
        <w:t>ČIŠČENJE</w:t>
      </w:r>
    </w:p>
    <w:p w14:paraId="1C6C8079" w14:textId="77777777" w:rsidR="00917449" w:rsidRPr="00917449" w:rsidRDefault="00917449" w:rsidP="001A7FC9">
      <w:pPr>
        <w:widowControl w:val="0"/>
        <w:shd w:val="clear" w:color="auto" w:fill="FFFFFF"/>
        <w:spacing w:after="0"/>
        <w:ind w:left="360"/>
        <w:outlineLvl w:val="0"/>
        <w:rPr>
          <w:rFonts w:ascii="Arial" w:eastAsia="Arial" w:hAnsi="Arial" w:cs="Arial"/>
          <w:sz w:val="18"/>
          <w:szCs w:val="18"/>
        </w:rPr>
      </w:pPr>
    </w:p>
    <w:p w14:paraId="09895609"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pacing w:val="-5"/>
          <w:sz w:val="18"/>
          <w:szCs w:val="18"/>
          <w:u w:val="single"/>
        </w:rPr>
        <w:t>DNEVNO:</w:t>
      </w:r>
    </w:p>
    <w:p w14:paraId="74B653F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suho in mokro brisanje talnih površin (tudi vhoda zadaj v stavbo),</w:t>
      </w:r>
    </w:p>
    <w:p w14:paraId="11BFE32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brisanje konferenčnih, jedilnih in klubskih miz, pultov, …</w:t>
      </w:r>
    </w:p>
    <w:p w14:paraId="097A207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sesanje talnih oblog (velika sejna dvorana, KŽ, </w:t>
      </w:r>
      <w:r w:rsidRPr="00A77317">
        <w:rPr>
          <w:rFonts w:ascii="Arial" w:hAnsi="Arial" w:cs="Arial"/>
          <w:sz w:val="18"/>
          <w:szCs w:val="18"/>
        </w:rPr>
        <w:t>hodniki</w:t>
      </w:r>
      <w:r w:rsidRPr="00917449">
        <w:rPr>
          <w:rFonts w:ascii="Arial" w:hAnsi="Arial" w:cs="Arial"/>
          <w:sz w:val="18"/>
          <w:szCs w:val="18"/>
        </w:rPr>
        <w:t>)</w:t>
      </w:r>
    </w:p>
    <w:p w14:paraId="2D3C522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praznjenje košev za smeti,</w:t>
      </w:r>
      <w:r w:rsidRPr="00917449">
        <w:rPr>
          <w:rFonts w:ascii="Arial" w:hAnsi="Arial" w:cs="Arial"/>
          <w:sz w:val="18"/>
          <w:szCs w:val="18"/>
        </w:rPr>
        <w:t xml:space="preserve"> zbiranje in odnašanje smeti v zabojnik (ločevanje odpadkov in sortiranje v ekološkem otoku) – dnevna menjava vrečk v koših za smeti,</w:t>
      </w:r>
    </w:p>
    <w:p w14:paraId="7E2811E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zračenje prostorov,</w:t>
      </w:r>
    </w:p>
    <w:p w14:paraId="6243E18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temeljito čiščenje sanitarnih prostorov (umivalniki, školjke, ogledala, tla, …)</w:t>
      </w:r>
    </w:p>
    <w:p w14:paraId="612FAF6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menjava toaletnega papirja in brisač,</w:t>
      </w:r>
      <w:r w:rsidRPr="00917449">
        <w:rPr>
          <w:rFonts w:ascii="Arial" w:eastAsia="Arial" w:hAnsi="Arial" w:cs="Arial"/>
          <w:sz w:val="18"/>
          <w:szCs w:val="18"/>
        </w:rPr>
        <w:t xml:space="preserve"> </w:t>
      </w:r>
      <w:r w:rsidRPr="00917449">
        <w:rPr>
          <w:rFonts w:ascii="Arial" w:hAnsi="Arial" w:cs="Arial"/>
          <w:spacing w:val="-1"/>
          <w:sz w:val="18"/>
          <w:szCs w:val="18"/>
        </w:rPr>
        <w:t xml:space="preserve">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 praznjenje koškov v WC-jih,</w:t>
      </w:r>
    </w:p>
    <w:p w14:paraId="7D69584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pomivanje in brisanje posode v glavni kuhinji – 2. nadstropje,</w:t>
      </w:r>
    </w:p>
    <w:p w14:paraId="4D6BEB9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 xml:space="preserve">čiščenje vseh izpostavljenih steklenih vrat, sten in ročajev na vhodih v stavbo in </w:t>
      </w:r>
      <w:r w:rsidRPr="00917449">
        <w:rPr>
          <w:rFonts w:ascii="Arial" w:hAnsi="Arial" w:cs="Arial"/>
          <w:spacing w:val="-3"/>
          <w:sz w:val="18"/>
          <w:szCs w:val="18"/>
        </w:rPr>
        <w:t>posameznih nadstropjih (prstni odtisi),</w:t>
      </w:r>
    </w:p>
    <w:p w14:paraId="403AC7D1"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2A107857" w14:textId="77777777" w:rsidR="00917449" w:rsidRPr="00917449" w:rsidRDefault="00917449" w:rsidP="001A7FC9">
      <w:pPr>
        <w:widowControl w:val="0"/>
        <w:shd w:val="clear" w:color="auto" w:fill="FFFFFF"/>
        <w:spacing w:after="0"/>
        <w:jc w:val="both"/>
        <w:rPr>
          <w:rFonts w:ascii="Arial" w:eastAsia="Arial" w:hAnsi="Arial" w:cs="Arial"/>
          <w:sz w:val="18"/>
          <w:szCs w:val="18"/>
        </w:rPr>
      </w:pPr>
      <w:r w:rsidRPr="00917449">
        <w:rPr>
          <w:rFonts w:ascii="Arial" w:eastAsia="Arial" w:hAnsi="Arial" w:cs="Arial"/>
          <w:spacing w:val="-1"/>
          <w:sz w:val="18"/>
          <w:szCs w:val="18"/>
        </w:rPr>
        <w:t xml:space="preserve">Dnevno čiščenje se izvaja vsak dan v času od 15.00 do 22.00 ure, ob petkih od 13.00 do 21.00 ure pet delovnih dni v </w:t>
      </w:r>
      <w:r w:rsidRPr="00917449">
        <w:rPr>
          <w:rFonts w:ascii="Arial" w:eastAsia="Arial" w:hAnsi="Arial" w:cs="Arial"/>
          <w:sz w:val="18"/>
          <w:szCs w:val="18"/>
        </w:rPr>
        <w:t>tednu</w:t>
      </w:r>
      <w:r w:rsidR="00AC115C">
        <w:rPr>
          <w:rFonts w:ascii="Arial" w:eastAsia="Arial" w:hAnsi="Arial" w:cs="Arial"/>
          <w:sz w:val="18"/>
          <w:szCs w:val="18"/>
        </w:rPr>
        <w:t xml:space="preserve"> ves čas (8 ur)</w:t>
      </w:r>
      <w:r w:rsidRPr="00917449">
        <w:rPr>
          <w:rFonts w:ascii="Arial" w:eastAsia="Arial" w:hAnsi="Arial" w:cs="Arial"/>
          <w:sz w:val="18"/>
          <w:szCs w:val="18"/>
        </w:rPr>
        <w:t xml:space="preserve"> s tremi (3) čistilkami. Čiščenje se izvaja tudi vsako prvo soboto v mesecu med 8.00 in 13.00 uro. Intervencijsko se  čiščenje lahko izvaja tudi ob nedeljah ali praznikih.</w:t>
      </w:r>
    </w:p>
    <w:p w14:paraId="54E56C28" w14:textId="77777777" w:rsidR="00917449" w:rsidRPr="00917449" w:rsidRDefault="00917449" w:rsidP="001A7FC9">
      <w:pPr>
        <w:widowControl w:val="0"/>
        <w:shd w:val="clear" w:color="auto" w:fill="FFFFFF"/>
        <w:spacing w:after="0"/>
        <w:jc w:val="both"/>
        <w:rPr>
          <w:rFonts w:ascii="Arial" w:eastAsia="Arial" w:hAnsi="Arial" w:cs="Arial"/>
          <w:sz w:val="18"/>
          <w:szCs w:val="18"/>
        </w:rPr>
      </w:pPr>
    </w:p>
    <w:p w14:paraId="00733079"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z w:val="18"/>
          <w:szCs w:val="18"/>
          <w:u w:val="single"/>
        </w:rPr>
        <w:t>TEDENSKO  - ob sobotah:</w:t>
      </w:r>
    </w:p>
    <w:p w14:paraId="5E1741AF"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sesanje vseh pisarn zaradi prahu,</w:t>
      </w:r>
    </w:p>
    <w:p w14:paraId="3D3FCB77"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čiščenje kuhinj in temeljito čiščenje košev za ločevanje odpadkov,</w:t>
      </w:r>
    </w:p>
    <w:p w14:paraId="536D60F5"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tedenska menjava dišav v vseh WC prostorih,</w:t>
      </w:r>
    </w:p>
    <w:p w14:paraId="262D70D8"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 xml:space="preserve">mokro čiščenje stenske keramike v sanitarnih prostorih, in vseh podajalnikov, </w:t>
      </w:r>
    </w:p>
    <w:p w14:paraId="384EE024"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mokro brisanje vseh vratnih kril   -  tudi steklenih</w:t>
      </w:r>
    </w:p>
    <w:p w14:paraId="44F99E78" w14:textId="77777777" w:rsidR="00917449" w:rsidRPr="00917449" w:rsidRDefault="00917449" w:rsidP="00DB5672">
      <w:pPr>
        <w:widowControl w:val="0"/>
        <w:numPr>
          <w:ilvl w:val="0"/>
          <w:numId w:val="109"/>
        </w:numPr>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menjava dišav</w:t>
      </w:r>
    </w:p>
    <w:p w14:paraId="37412FD2"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5AD4570A"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pacing w:val="-3"/>
          <w:sz w:val="18"/>
          <w:szCs w:val="18"/>
          <w:u w:val="single"/>
        </w:rPr>
        <w:t>MESEČNO:</w:t>
      </w:r>
    </w:p>
    <w:p w14:paraId="1F1C0CF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mokro čiščenje </w:t>
      </w:r>
      <w:r w:rsidRPr="00917449">
        <w:rPr>
          <w:rFonts w:ascii="Arial" w:hAnsi="Arial" w:cs="Arial"/>
          <w:sz w:val="18"/>
          <w:szCs w:val="18"/>
        </w:rPr>
        <w:t xml:space="preserve">radiatorjev v sanitarnih prostorih, </w:t>
      </w:r>
    </w:p>
    <w:p w14:paraId="122A8D5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mokro čiščenje stopniščnih ograj in </w:t>
      </w:r>
    </w:p>
    <w:p w14:paraId="057D1721"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2AECFC45" w14:textId="77777777" w:rsidR="00917449" w:rsidRPr="00917449" w:rsidRDefault="00917449" w:rsidP="001A7FC9">
      <w:pPr>
        <w:widowControl w:val="0"/>
        <w:shd w:val="clear" w:color="auto" w:fill="FFFFFF"/>
        <w:spacing w:after="0"/>
        <w:jc w:val="both"/>
        <w:rPr>
          <w:rFonts w:ascii="Arial" w:eastAsia="Arial" w:hAnsi="Arial" w:cs="Arial"/>
          <w:bCs/>
          <w:sz w:val="18"/>
          <w:szCs w:val="18"/>
        </w:rPr>
      </w:pPr>
      <w:r w:rsidRPr="00917449">
        <w:rPr>
          <w:rFonts w:ascii="Arial" w:eastAsia="Arial" w:hAnsi="Arial" w:cs="Arial"/>
          <w:bCs/>
          <w:sz w:val="18"/>
          <w:szCs w:val="18"/>
        </w:rPr>
        <w:t>ZALIVANJE SOBNIH RASTLIN PO HODNIKIH IN SEJNIH SOBAH – vsak ponedeljek v vsako veliko lončnico 1 liter vode – in ½ l v manjše.</w:t>
      </w:r>
    </w:p>
    <w:p w14:paraId="6096AE25" w14:textId="77777777" w:rsidR="00917449" w:rsidRPr="00917449" w:rsidRDefault="00917449" w:rsidP="001A7FC9">
      <w:pPr>
        <w:shd w:val="clear" w:color="auto" w:fill="FFFFFF"/>
        <w:spacing w:after="0"/>
        <w:jc w:val="both"/>
        <w:rPr>
          <w:rFonts w:ascii="Arial" w:eastAsia="Arial" w:hAnsi="Arial" w:cs="Arial"/>
          <w:b/>
          <w:spacing w:val="-6"/>
          <w:sz w:val="18"/>
          <w:szCs w:val="18"/>
          <w:u w:val="single"/>
        </w:rPr>
      </w:pPr>
    </w:p>
    <w:p w14:paraId="0FA39B6F" w14:textId="77777777" w:rsidR="00917449" w:rsidRPr="00917449" w:rsidRDefault="00917449" w:rsidP="001A7FC9">
      <w:pPr>
        <w:shd w:val="clear" w:color="auto" w:fill="FFFFFF"/>
        <w:spacing w:after="0"/>
        <w:jc w:val="both"/>
        <w:rPr>
          <w:rFonts w:ascii="Arial" w:eastAsia="Arial" w:hAnsi="Arial" w:cs="Arial"/>
          <w:b/>
          <w:spacing w:val="-6"/>
          <w:sz w:val="18"/>
          <w:szCs w:val="18"/>
          <w:u w:val="single"/>
        </w:rPr>
      </w:pPr>
      <w:r w:rsidRPr="00917449">
        <w:rPr>
          <w:rFonts w:ascii="Arial" w:eastAsia="Arial" w:hAnsi="Arial" w:cs="Arial"/>
          <w:b/>
          <w:spacing w:val="-6"/>
          <w:sz w:val="18"/>
          <w:szCs w:val="18"/>
          <w:u w:val="single"/>
        </w:rPr>
        <w:t xml:space="preserve">POLNJENJE VODE V TALNE SIFONE NA VSEH SANITARIJAH se izvaja enkrat mesečno. </w:t>
      </w:r>
    </w:p>
    <w:p w14:paraId="128EAA93" w14:textId="77777777" w:rsidR="00917449" w:rsidRPr="00917449" w:rsidRDefault="00917449" w:rsidP="001A7FC9">
      <w:pPr>
        <w:shd w:val="clear" w:color="auto" w:fill="FFFFFF"/>
        <w:spacing w:after="0"/>
        <w:jc w:val="both"/>
        <w:rPr>
          <w:rFonts w:ascii="Arial" w:eastAsia="Arial" w:hAnsi="Arial" w:cs="Arial"/>
          <w:b/>
          <w:spacing w:val="-6"/>
          <w:sz w:val="18"/>
          <w:szCs w:val="18"/>
          <w:u w:val="single"/>
        </w:rPr>
      </w:pPr>
    </w:p>
    <w:p w14:paraId="06327431" w14:textId="77777777" w:rsidR="00917449" w:rsidRPr="005A6510" w:rsidRDefault="00917449" w:rsidP="001A7FC9">
      <w:pPr>
        <w:shd w:val="clear" w:color="auto" w:fill="FFFFFF"/>
        <w:spacing w:after="0"/>
        <w:outlineLvl w:val="0"/>
        <w:rPr>
          <w:rFonts w:ascii="Arial" w:eastAsia="Arial" w:hAnsi="Arial" w:cs="Arial"/>
          <w:sz w:val="18"/>
          <w:szCs w:val="18"/>
          <w:u w:val="single"/>
        </w:rPr>
      </w:pPr>
      <w:r w:rsidRPr="00917449">
        <w:rPr>
          <w:rFonts w:ascii="Arial" w:eastAsia="Arial" w:hAnsi="Arial" w:cs="Arial"/>
          <w:sz w:val="18"/>
          <w:szCs w:val="18"/>
        </w:rPr>
        <w:t xml:space="preserve">           </w:t>
      </w:r>
      <w:r w:rsidRPr="005A6510">
        <w:rPr>
          <w:rFonts w:ascii="Arial" w:eastAsia="Arial" w:hAnsi="Arial" w:cs="Arial"/>
          <w:sz w:val="18"/>
          <w:szCs w:val="18"/>
          <w:u w:val="single"/>
        </w:rPr>
        <w:t xml:space="preserve">GENERALNO ČIŠČENJE - </w:t>
      </w:r>
      <w:r w:rsidRPr="005A6510">
        <w:rPr>
          <w:rFonts w:ascii="Arial" w:eastAsia="Arial" w:hAnsi="Arial" w:cs="Arial"/>
          <w:spacing w:val="-3"/>
          <w:sz w:val="18"/>
          <w:szCs w:val="18"/>
          <w:u w:val="single"/>
        </w:rPr>
        <w:t>DVAKRAT LETNO:</w:t>
      </w:r>
    </w:p>
    <w:p w14:paraId="58A02469"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strojno </w:t>
      </w:r>
      <w:r w:rsidR="00DB60D7" w:rsidRPr="005A6510">
        <w:rPr>
          <w:rFonts w:ascii="Arial" w:hAnsi="Arial" w:cs="Arial"/>
          <w:sz w:val="18"/>
          <w:szCs w:val="18"/>
        </w:rPr>
        <w:t xml:space="preserve">ekstrakcijsko </w:t>
      </w:r>
      <w:r w:rsidRPr="005A6510">
        <w:rPr>
          <w:rFonts w:ascii="Arial" w:hAnsi="Arial" w:cs="Arial"/>
          <w:sz w:val="18"/>
          <w:szCs w:val="18"/>
        </w:rPr>
        <w:t>čiščenje tekstilnih talnih oblog,</w:t>
      </w:r>
    </w:p>
    <w:p w14:paraId="12A1BB38"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mokro čiščenje steklenih površin oken in vratnih kril,</w:t>
      </w:r>
    </w:p>
    <w:p w14:paraId="61981C79"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mokro čiščenje </w:t>
      </w:r>
      <w:proofErr w:type="spellStart"/>
      <w:r w:rsidRPr="005A6510">
        <w:rPr>
          <w:rFonts w:ascii="Arial" w:hAnsi="Arial" w:cs="Arial"/>
          <w:sz w:val="18"/>
          <w:szCs w:val="18"/>
        </w:rPr>
        <w:t>konvektorjev</w:t>
      </w:r>
      <w:proofErr w:type="spellEnd"/>
      <w:r w:rsidRPr="005A6510">
        <w:rPr>
          <w:rFonts w:ascii="Arial" w:hAnsi="Arial" w:cs="Arial"/>
          <w:sz w:val="18"/>
          <w:szCs w:val="18"/>
        </w:rPr>
        <w:t xml:space="preserve"> (kletni prostori) in cevi.</w:t>
      </w:r>
    </w:p>
    <w:p w14:paraId="23893296"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mokro čiščenje luči – avla, Kabinet župana </w:t>
      </w:r>
    </w:p>
    <w:p w14:paraId="61667C28" w14:textId="77777777" w:rsidR="00917449" w:rsidRPr="005A6510" w:rsidRDefault="00917449" w:rsidP="00DB5672">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odstranitev umazanije na stenah barvanih z </w:t>
      </w:r>
      <w:proofErr w:type="spellStart"/>
      <w:r w:rsidRPr="005A6510">
        <w:rPr>
          <w:rFonts w:ascii="Arial" w:hAnsi="Arial" w:cs="Arial"/>
          <w:sz w:val="18"/>
          <w:szCs w:val="18"/>
        </w:rPr>
        <w:t>donflokom</w:t>
      </w:r>
      <w:proofErr w:type="spellEnd"/>
      <w:r w:rsidRPr="005A6510">
        <w:rPr>
          <w:rFonts w:ascii="Arial" w:hAnsi="Arial" w:cs="Arial"/>
          <w:sz w:val="18"/>
          <w:szCs w:val="18"/>
        </w:rPr>
        <w:t>.</w:t>
      </w:r>
    </w:p>
    <w:p w14:paraId="33B5F84D" w14:textId="77777777" w:rsidR="00DB60D7" w:rsidRPr="005A6510" w:rsidRDefault="00DB60D7" w:rsidP="001A7FC9">
      <w:pPr>
        <w:widowControl w:val="0"/>
        <w:pBdr>
          <w:top w:val="nil"/>
          <w:left w:val="nil"/>
          <w:bottom w:val="nil"/>
          <w:right w:val="nil"/>
          <w:between w:val="nil"/>
          <w:bar w:val="nil"/>
        </w:pBdr>
        <w:shd w:val="clear" w:color="auto" w:fill="FFFFFF"/>
        <w:spacing w:after="0"/>
        <w:ind w:left="720"/>
        <w:rPr>
          <w:rFonts w:ascii="Arial" w:hAnsi="Arial" w:cs="Arial"/>
          <w:sz w:val="18"/>
          <w:szCs w:val="18"/>
          <w:u w:val="single"/>
        </w:rPr>
      </w:pPr>
    </w:p>
    <w:p w14:paraId="67037FC8" w14:textId="77777777" w:rsidR="00DB60D7" w:rsidRPr="005A6510" w:rsidRDefault="00DB60D7" w:rsidP="00DB60D7">
      <w:pPr>
        <w:shd w:val="clear" w:color="auto" w:fill="FFFFFF"/>
        <w:spacing w:after="0"/>
        <w:outlineLvl w:val="0"/>
        <w:rPr>
          <w:rFonts w:ascii="Arial" w:eastAsia="Arial" w:hAnsi="Arial" w:cs="Arial"/>
          <w:sz w:val="18"/>
          <w:szCs w:val="18"/>
          <w:u w:val="single"/>
        </w:rPr>
      </w:pPr>
      <w:r w:rsidRPr="005A6510">
        <w:rPr>
          <w:rFonts w:ascii="Arial" w:eastAsia="Arial" w:hAnsi="Arial" w:cs="Arial"/>
          <w:sz w:val="18"/>
          <w:szCs w:val="18"/>
        </w:rPr>
        <w:t xml:space="preserve">           </w:t>
      </w:r>
      <w:r w:rsidRPr="005A6510">
        <w:rPr>
          <w:rFonts w:ascii="Arial" w:eastAsia="Arial" w:hAnsi="Arial" w:cs="Arial"/>
          <w:sz w:val="18"/>
          <w:szCs w:val="18"/>
          <w:u w:val="single"/>
        </w:rPr>
        <w:t xml:space="preserve">GENERALNO ČIŠČENJE - </w:t>
      </w:r>
      <w:r w:rsidRPr="005A6510">
        <w:rPr>
          <w:rFonts w:ascii="Arial" w:eastAsia="Arial" w:hAnsi="Arial" w:cs="Arial"/>
          <w:spacing w:val="-3"/>
          <w:sz w:val="18"/>
          <w:szCs w:val="18"/>
          <w:u w:val="single"/>
        </w:rPr>
        <w:t>ENKRAT LETNO:</w:t>
      </w:r>
    </w:p>
    <w:p w14:paraId="0C4A0562" w14:textId="77777777"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temeljito čiščenje ter ustrezna zaščita talnih oblog – parket,</w:t>
      </w:r>
    </w:p>
    <w:p w14:paraId="0EBD3F65" w14:textId="63B73752"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strojno čiščenje z odstranitvijo starih premazov in nanos novih </w:t>
      </w:r>
      <w:r w:rsidR="00780265">
        <w:rPr>
          <w:rFonts w:ascii="Arial" w:hAnsi="Arial" w:cs="Arial"/>
          <w:sz w:val="18"/>
          <w:szCs w:val="18"/>
        </w:rPr>
        <w:t>ustreznih premazov za</w:t>
      </w:r>
      <w:r w:rsidR="00780265">
        <w:rPr>
          <w:rStyle w:val="Pripombasklic"/>
        </w:rPr>
        <w:t xml:space="preserve"> v</w:t>
      </w:r>
      <w:r w:rsidRPr="005A6510">
        <w:rPr>
          <w:rFonts w:ascii="Arial" w:hAnsi="Arial" w:cs="Arial"/>
          <w:sz w:val="18"/>
          <w:szCs w:val="18"/>
        </w:rPr>
        <w:t>inil</w:t>
      </w:r>
    </w:p>
    <w:p w14:paraId="0D35C16A" w14:textId="77777777"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 xml:space="preserve">strojno čiščenje in ustrezna zaščita kamnitih talnih oblog, </w:t>
      </w:r>
    </w:p>
    <w:p w14:paraId="6249AA11" w14:textId="77777777" w:rsidR="00DB60D7" w:rsidRPr="005A6510" w:rsidRDefault="00DB60D7" w:rsidP="00DB60D7">
      <w:pPr>
        <w:widowControl w:val="0"/>
        <w:numPr>
          <w:ilvl w:val="0"/>
          <w:numId w:val="97"/>
        </w:numPr>
        <w:pBdr>
          <w:top w:val="nil"/>
          <w:left w:val="nil"/>
          <w:bottom w:val="nil"/>
          <w:right w:val="nil"/>
          <w:between w:val="nil"/>
          <w:bar w:val="nil"/>
        </w:pBdr>
        <w:shd w:val="clear" w:color="auto" w:fill="FFFFFF"/>
        <w:spacing w:after="0"/>
        <w:rPr>
          <w:rFonts w:ascii="Arial" w:eastAsia="Arial" w:hAnsi="Arial" w:cs="Arial"/>
          <w:sz w:val="18"/>
          <w:szCs w:val="18"/>
        </w:rPr>
      </w:pPr>
      <w:r w:rsidRPr="005A6510">
        <w:rPr>
          <w:rFonts w:ascii="Arial" w:hAnsi="Arial" w:cs="Arial"/>
          <w:sz w:val="18"/>
          <w:szCs w:val="18"/>
        </w:rPr>
        <w:t>čiščenje zunanjih žaluzij</w:t>
      </w:r>
    </w:p>
    <w:p w14:paraId="3F0E2E9C" w14:textId="77777777" w:rsidR="00DB60D7" w:rsidRDefault="00DB60D7" w:rsidP="001A7FC9">
      <w:pPr>
        <w:widowControl w:val="0"/>
        <w:pBdr>
          <w:top w:val="nil"/>
          <w:left w:val="nil"/>
          <w:bottom w:val="nil"/>
          <w:right w:val="nil"/>
          <w:between w:val="nil"/>
          <w:bar w:val="nil"/>
        </w:pBdr>
        <w:shd w:val="clear" w:color="auto" w:fill="FFFFFF"/>
        <w:spacing w:after="0"/>
        <w:ind w:left="720"/>
        <w:rPr>
          <w:rFonts w:ascii="Arial" w:hAnsi="Arial" w:cs="Arial"/>
          <w:sz w:val="18"/>
          <w:szCs w:val="18"/>
          <w:u w:val="single"/>
        </w:rPr>
      </w:pPr>
    </w:p>
    <w:p w14:paraId="1E1EE7BF" w14:textId="77777777" w:rsidR="00917449" w:rsidRPr="00917449" w:rsidRDefault="00917449" w:rsidP="001A7FC9">
      <w:pPr>
        <w:widowControl w:val="0"/>
        <w:pBdr>
          <w:top w:val="nil"/>
          <w:left w:val="nil"/>
          <w:bottom w:val="nil"/>
          <w:right w:val="nil"/>
          <w:between w:val="nil"/>
          <w:bar w:val="nil"/>
        </w:pBdr>
        <w:shd w:val="clear" w:color="auto" w:fill="FFFFFF"/>
        <w:spacing w:after="0"/>
        <w:ind w:left="720"/>
        <w:rPr>
          <w:rFonts w:ascii="Arial" w:eastAsia="Arial" w:hAnsi="Arial" w:cs="Arial"/>
          <w:sz w:val="18"/>
          <w:szCs w:val="18"/>
        </w:rPr>
      </w:pPr>
      <w:r w:rsidRPr="00917449">
        <w:rPr>
          <w:rFonts w:ascii="Arial" w:hAnsi="Arial" w:cs="Arial"/>
          <w:sz w:val="18"/>
          <w:szCs w:val="18"/>
          <w:u w:val="single"/>
        </w:rPr>
        <w:t xml:space="preserve"> </w:t>
      </w:r>
    </w:p>
    <w:p w14:paraId="22AD5265" w14:textId="77777777" w:rsidR="00917449" w:rsidRDefault="00917449" w:rsidP="001A7FC9">
      <w:pPr>
        <w:shd w:val="clear" w:color="auto" w:fill="FFFFFF"/>
        <w:spacing w:after="0"/>
        <w:jc w:val="both"/>
        <w:rPr>
          <w:rFonts w:ascii="Arial" w:eastAsia="Arial" w:hAnsi="Arial" w:cs="Arial"/>
          <w:spacing w:val="-1"/>
          <w:sz w:val="18"/>
          <w:szCs w:val="18"/>
        </w:rPr>
      </w:pPr>
      <w:r w:rsidRPr="00917449">
        <w:rPr>
          <w:rFonts w:ascii="Arial" w:eastAsia="Arial" w:hAnsi="Arial" w:cs="Arial"/>
          <w:spacing w:val="-3"/>
          <w:sz w:val="18"/>
          <w:szCs w:val="18"/>
        </w:rPr>
        <w:t xml:space="preserve">Čiščenje se izvaja ob vikendih ali praznikih, na podlagi predhodnega </w:t>
      </w:r>
      <w:r w:rsidRPr="00917449">
        <w:rPr>
          <w:rFonts w:ascii="Arial" w:eastAsia="Arial" w:hAnsi="Arial" w:cs="Arial"/>
          <w:spacing w:val="-1"/>
          <w:sz w:val="18"/>
          <w:szCs w:val="18"/>
        </w:rPr>
        <w:t xml:space="preserve">dogovora. </w:t>
      </w:r>
    </w:p>
    <w:p w14:paraId="6E3EB585" w14:textId="77777777" w:rsidR="00917449" w:rsidRPr="00917449" w:rsidRDefault="00917449" w:rsidP="001A7FC9">
      <w:pPr>
        <w:shd w:val="clear" w:color="auto" w:fill="FFFFFF"/>
        <w:spacing w:after="0"/>
        <w:jc w:val="both"/>
        <w:rPr>
          <w:rFonts w:ascii="Arial" w:eastAsia="Arial" w:hAnsi="Arial" w:cs="Arial"/>
          <w:spacing w:val="-1"/>
          <w:sz w:val="18"/>
          <w:szCs w:val="18"/>
        </w:rPr>
      </w:pPr>
    </w:p>
    <w:p w14:paraId="76C69E6F" w14:textId="77777777" w:rsidR="00917449" w:rsidRPr="00917449" w:rsidRDefault="00917449" w:rsidP="001A7FC9">
      <w:pPr>
        <w:shd w:val="clear" w:color="auto" w:fill="FFFFFF"/>
        <w:spacing w:after="0"/>
        <w:ind w:left="720"/>
        <w:outlineLvl w:val="0"/>
        <w:rPr>
          <w:rFonts w:ascii="Arial" w:eastAsia="Arial" w:hAnsi="Arial" w:cs="Arial"/>
          <w:spacing w:val="-5"/>
          <w:sz w:val="18"/>
          <w:szCs w:val="18"/>
          <w:u w:val="single"/>
        </w:rPr>
      </w:pPr>
      <w:r w:rsidRPr="00917449">
        <w:rPr>
          <w:rFonts w:ascii="Arial" w:eastAsia="Arial" w:hAnsi="Arial" w:cs="Arial"/>
          <w:spacing w:val="-5"/>
          <w:sz w:val="18"/>
          <w:szCs w:val="18"/>
          <w:u w:val="single"/>
        </w:rPr>
        <w:t>SANITARNI MATERIAL - MESEČNA PORABA</w:t>
      </w:r>
    </w:p>
    <w:p w14:paraId="3CB8F08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z w:val="18"/>
          <w:szCs w:val="18"/>
          <w:u w:val="single"/>
        </w:rPr>
        <w:t xml:space="preserve">Tekočina za </w:t>
      </w:r>
      <w:proofErr w:type="spellStart"/>
      <w:r w:rsidRPr="00917449">
        <w:rPr>
          <w:rFonts w:ascii="Arial" w:hAnsi="Arial" w:cs="Arial"/>
          <w:sz w:val="18"/>
          <w:szCs w:val="18"/>
          <w:u w:val="single"/>
        </w:rPr>
        <w:t>penilnik</w:t>
      </w:r>
      <w:proofErr w:type="spellEnd"/>
      <w:r w:rsidRPr="00917449">
        <w:rPr>
          <w:rFonts w:ascii="Arial" w:hAnsi="Arial" w:cs="Arial"/>
          <w:sz w:val="18"/>
          <w:szCs w:val="18"/>
          <w:u w:val="single"/>
        </w:rPr>
        <w:t xml:space="preserve"> Katrin – 500 ml</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00845A5F">
        <w:rPr>
          <w:rFonts w:ascii="Arial" w:hAnsi="Arial" w:cs="Arial"/>
          <w:sz w:val="18"/>
          <w:szCs w:val="18"/>
          <w:u w:val="single"/>
        </w:rPr>
        <w:t>3</w:t>
      </w:r>
      <w:r w:rsidRPr="00917449">
        <w:rPr>
          <w:rFonts w:ascii="Arial" w:hAnsi="Arial" w:cs="Arial"/>
          <w:sz w:val="18"/>
          <w:szCs w:val="18"/>
          <w:u w:val="single"/>
        </w:rPr>
        <w:t>4 kos</w:t>
      </w:r>
    </w:p>
    <w:p w14:paraId="1DF11E2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WC papir – rolice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w:t>
      </w:r>
      <w:r w:rsidRPr="00917449">
        <w:rPr>
          <w:rFonts w:ascii="Arial" w:hAnsi="Arial" w:cs="Arial"/>
          <w:sz w:val="18"/>
          <w:szCs w:val="18"/>
          <w:u w:val="single"/>
        </w:rPr>
        <w:tab/>
        <w:t xml:space="preserve">                                         110 kos</w:t>
      </w:r>
    </w:p>
    <w:p w14:paraId="461F6CB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Papirne brisačke – zloženke – širine 21-22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00845A5F">
        <w:rPr>
          <w:rFonts w:ascii="Arial" w:hAnsi="Arial" w:cs="Arial"/>
          <w:sz w:val="18"/>
          <w:szCs w:val="18"/>
          <w:u w:val="single"/>
        </w:rPr>
        <w:t>7</w:t>
      </w:r>
      <w:r w:rsidRPr="00917449">
        <w:rPr>
          <w:rFonts w:ascii="Arial" w:hAnsi="Arial" w:cs="Arial"/>
          <w:sz w:val="18"/>
          <w:szCs w:val="18"/>
          <w:u w:val="single"/>
        </w:rPr>
        <w:t>4 kos</w:t>
      </w:r>
    </w:p>
    <w:p w14:paraId="3E9B073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lastRenderedPageBreak/>
        <w:t>Vrečke za smeti 70 l</w:t>
      </w:r>
      <w:r w:rsidRPr="00917449">
        <w:rPr>
          <w:rFonts w:ascii="Arial" w:hAnsi="Arial" w:cs="Arial"/>
          <w:sz w:val="18"/>
          <w:szCs w:val="18"/>
          <w:u w:val="single"/>
        </w:rPr>
        <w:t xml:space="preserve"> - EKO koš                                                                                                          </w:t>
      </w:r>
      <w:r w:rsidRPr="00917449">
        <w:rPr>
          <w:rFonts w:ascii="Arial" w:hAnsi="Arial" w:cs="Arial"/>
          <w:spacing w:val="-6"/>
          <w:sz w:val="18"/>
          <w:szCs w:val="18"/>
          <w:u w:val="single"/>
        </w:rPr>
        <w:t>360 kos</w:t>
      </w:r>
    </w:p>
    <w:p w14:paraId="5C71B00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 xml:space="preserve">Vrečke za smeti 40 l                                                                                                                                         </w:t>
      </w:r>
      <w:r w:rsidRPr="00917449">
        <w:rPr>
          <w:rFonts w:ascii="Arial" w:hAnsi="Arial" w:cs="Arial"/>
          <w:spacing w:val="-6"/>
          <w:sz w:val="18"/>
          <w:szCs w:val="18"/>
          <w:u w:val="single"/>
        </w:rPr>
        <w:t>720 kos</w:t>
      </w:r>
    </w:p>
    <w:p w14:paraId="107B334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 xml:space="preserve">  dišeče                                                                                              </w:t>
      </w:r>
      <w:r w:rsidRPr="00917449">
        <w:rPr>
          <w:rFonts w:ascii="Arial" w:hAnsi="Arial" w:cs="Arial"/>
          <w:spacing w:val="-5"/>
          <w:sz w:val="18"/>
          <w:szCs w:val="18"/>
          <w:u w:val="single"/>
        </w:rPr>
        <w:t xml:space="preserve">  30 kos</w:t>
      </w:r>
    </w:p>
    <w:p w14:paraId="616B9EE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3"/>
          <w:sz w:val="18"/>
          <w:szCs w:val="18"/>
          <w:u w:val="single"/>
        </w:rPr>
        <w:t>Pisoar gumi dišeča mrežica</w:t>
      </w:r>
      <w:r w:rsidRPr="00917449">
        <w:rPr>
          <w:rFonts w:ascii="Arial" w:hAnsi="Arial" w:cs="Arial"/>
          <w:sz w:val="18"/>
          <w:szCs w:val="18"/>
          <w:u w:val="single"/>
        </w:rPr>
        <w:t xml:space="preserve">                                                                                                                 84</w:t>
      </w:r>
      <w:r w:rsidRPr="00917449">
        <w:rPr>
          <w:rFonts w:ascii="Arial" w:hAnsi="Arial" w:cs="Arial"/>
          <w:spacing w:val="-7"/>
          <w:sz w:val="18"/>
          <w:szCs w:val="18"/>
          <w:u w:val="single"/>
        </w:rPr>
        <w:t xml:space="preserve"> kos</w:t>
      </w:r>
    </w:p>
    <w:p w14:paraId="78BC223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Papirne obloge za WC pokrov                                                                                                         </w:t>
      </w:r>
      <w:r w:rsidRPr="00917449">
        <w:rPr>
          <w:rFonts w:ascii="Arial" w:hAnsi="Arial" w:cs="Arial"/>
          <w:spacing w:val="-5"/>
          <w:sz w:val="18"/>
          <w:szCs w:val="18"/>
          <w:u w:val="single"/>
        </w:rPr>
        <w:t>4  zavitki</w:t>
      </w:r>
    </w:p>
    <w:p w14:paraId="647A76F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 xml:space="preserve">Dezinfekcijska tekočina                                                                                                                                             </w:t>
      </w:r>
      <w:r w:rsidR="00845A5F">
        <w:rPr>
          <w:rFonts w:ascii="Arial" w:hAnsi="Arial" w:cs="Arial"/>
          <w:spacing w:val="-5"/>
          <w:sz w:val="18"/>
          <w:szCs w:val="18"/>
          <w:u w:val="single"/>
        </w:rPr>
        <w:t>7</w:t>
      </w:r>
      <w:r w:rsidRPr="00917449">
        <w:rPr>
          <w:rFonts w:ascii="Arial" w:hAnsi="Arial" w:cs="Arial"/>
          <w:spacing w:val="-5"/>
          <w:sz w:val="18"/>
          <w:szCs w:val="18"/>
          <w:u w:val="single"/>
        </w:rPr>
        <w:t xml:space="preserve"> l</w:t>
      </w:r>
    </w:p>
    <w:p w14:paraId="4931F44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DEVON </w:t>
      </w:r>
      <w:proofErr w:type="spellStart"/>
      <w:r w:rsidRPr="00917449">
        <w:rPr>
          <w:rFonts w:ascii="Arial" w:eastAsia="Arial" w:hAnsi="Arial" w:cs="Arial"/>
          <w:sz w:val="18"/>
          <w:szCs w:val="18"/>
          <w:u w:val="single"/>
        </w:rPr>
        <w:t>Protectsan</w:t>
      </w:r>
      <w:proofErr w:type="spellEnd"/>
      <w:r w:rsidRPr="00917449">
        <w:rPr>
          <w:rFonts w:ascii="Arial" w:eastAsia="Arial" w:hAnsi="Arial" w:cs="Arial"/>
          <w:sz w:val="18"/>
          <w:szCs w:val="18"/>
          <w:u w:val="single"/>
        </w:rPr>
        <w:t xml:space="preserve"> 1l___________________________________________________________ ____3 l</w:t>
      </w:r>
    </w:p>
    <w:p w14:paraId="1C7479B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Obešenke za WC školjko_________________________________________________________56 kos</w:t>
      </w:r>
    </w:p>
    <w:p w14:paraId="3B6E5758" w14:textId="77777777" w:rsidR="00917449" w:rsidRPr="00917449" w:rsidRDefault="00917449" w:rsidP="001A7FC9">
      <w:pPr>
        <w:shd w:val="clear" w:color="auto" w:fill="FFFFFF"/>
        <w:spacing w:after="0"/>
        <w:jc w:val="both"/>
        <w:rPr>
          <w:rFonts w:ascii="Arial" w:eastAsia="Arial" w:hAnsi="Arial" w:cs="Arial"/>
          <w:spacing w:val="-1"/>
          <w:sz w:val="18"/>
          <w:szCs w:val="18"/>
          <w:u w:val="single"/>
        </w:rPr>
      </w:pPr>
    </w:p>
    <w:p w14:paraId="13199A19" w14:textId="77777777" w:rsidR="00917449" w:rsidRPr="00917449" w:rsidRDefault="00917449" w:rsidP="001A7FC9">
      <w:pPr>
        <w:shd w:val="clear" w:color="auto" w:fill="FFFFFF"/>
        <w:spacing w:after="0"/>
        <w:jc w:val="both"/>
        <w:rPr>
          <w:rFonts w:ascii="Arial" w:eastAsia="Arial" w:hAnsi="Arial" w:cs="Arial"/>
          <w:spacing w:val="-1"/>
          <w:sz w:val="18"/>
          <w:szCs w:val="18"/>
          <w:u w:val="single"/>
        </w:rPr>
      </w:pPr>
      <w:r w:rsidRPr="00917449">
        <w:rPr>
          <w:rFonts w:ascii="Arial" w:eastAsia="Arial" w:hAnsi="Arial" w:cs="Arial"/>
          <w:spacing w:val="-1"/>
          <w:sz w:val="18"/>
          <w:szCs w:val="18"/>
          <w:u w:val="single"/>
        </w:rPr>
        <w:t>Gumi dišeče obešenke se menjajo 2 krat na mesec po 2 kom v vsako nadstropje v sanitarije</w:t>
      </w:r>
    </w:p>
    <w:p w14:paraId="58395D5D" w14:textId="77777777" w:rsidR="00917449" w:rsidRPr="00917449" w:rsidRDefault="00917449" w:rsidP="001A7FC9">
      <w:pPr>
        <w:shd w:val="clear" w:color="auto" w:fill="FFFFFF"/>
        <w:spacing w:after="0"/>
        <w:jc w:val="both"/>
        <w:rPr>
          <w:rFonts w:ascii="Arial" w:eastAsia="Arial" w:hAnsi="Arial" w:cs="Arial"/>
          <w:spacing w:val="-1"/>
          <w:sz w:val="18"/>
          <w:szCs w:val="18"/>
        </w:rPr>
      </w:pPr>
    </w:p>
    <w:p w14:paraId="2BBFA00A"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pacing w:val="-1"/>
          <w:sz w:val="18"/>
          <w:szCs w:val="18"/>
        </w:rPr>
        <w:t xml:space="preserve">Pranje prtov za sprejeme (približno 2 x mesečno prt  - 2 kom (2,5 x 8m), </w:t>
      </w:r>
      <w:r w:rsidRPr="00917449">
        <w:rPr>
          <w:rFonts w:ascii="Arial" w:eastAsia="Arial" w:hAnsi="Arial" w:cs="Arial"/>
          <w:sz w:val="18"/>
          <w:szCs w:val="18"/>
        </w:rPr>
        <w:t xml:space="preserve">2 x mesečno mali prti - 15 kom), </w:t>
      </w:r>
      <w:r w:rsidRPr="00917449">
        <w:rPr>
          <w:rFonts w:ascii="Arial" w:eastAsia="Arial" w:hAnsi="Arial" w:cs="Arial"/>
          <w:spacing w:val="-3"/>
          <w:sz w:val="18"/>
          <w:szCs w:val="18"/>
        </w:rPr>
        <w:t xml:space="preserve">pranje in likanje </w:t>
      </w:r>
      <w:r w:rsidRPr="00917449">
        <w:rPr>
          <w:rFonts w:ascii="Arial" w:eastAsia="Arial" w:hAnsi="Arial" w:cs="Arial"/>
          <w:spacing w:val="-5"/>
          <w:sz w:val="18"/>
          <w:szCs w:val="18"/>
        </w:rPr>
        <w:t>120 kosov</w:t>
      </w:r>
      <w:r w:rsidRPr="00917449">
        <w:rPr>
          <w:rFonts w:ascii="Arial" w:eastAsia="Arial" w:hAnsi="Arial" w:cs="Arial"/>
          <w:spacing w:val="-3"/>
          <w:sz w:val="18"/>
          <w:szCs w:val="18"/>
        </w:rPr>
        <w:t xml:space="preserve"> kuhinjskih krp pa 4 x mesečno.                                                                          </w:t>
      </w:r>
    </w:p>
    <w:p w14:paraId="716B5EA5" w14:textId="77777777" w:rsidR="00917449" w:rsidRPr="00917449" w:rsidRDefault="00917449" w:rsidP="001A7FC9">
      <w:pPr>
        <w:shd w:val="clear" w:color="auto" w:fill="FFFFFF"/>
        <w:spacing w:after="0"/>
        <w:jc w:val="both"/>
        <w:rPr>
          <w:rFonts w:ascii="Arial" w:eastAsia="Arial" w:hAnsi="Arial" w:cs="Arial"/>
          <w:sz w:val="18"/>
          <w:szCs w:val="18"/>
        </w:rPr>
      </w:pPr>
    </w:p>
    <w:p w14:paraId="3F1AD6EE"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z w:val="18"/>
          <w:szCs w:val="18"/>
        </w:rPr>
        <w:t>Dnevno pomivanje in brisanje reprezentančne posode za sprejeme;</w:t>
      </w:r>
    </w:p>
    <w:p w14:paraId="03B42D06" w14:textId="77777777" w:rsidR="00917449" w:rsidRPr="00917449" w:rsidRDefault="00917449" w:rsidP="001A7FC9">
      <w:pPr>
        <w:shd w:val="clear" w:color="auto" w:fill="FFFFFF"/>
        <w:spacing w:after="0"/>
        <w:jc w:val="both"/>
        <w:rPr>
          <w:rFonts w:ascii="Arial" w:eastAsia="Arial" w:hAnsi="Arial" w:cs="Arial"/>
          <w:sz w:val="18"/>
          <w:szCs w:val="18"/>
        </w:rPr>
      </w:pPr>
    </w:p>
    <w:p w14:paraId="322FFA60" w14:textId="77777777" w:rsidR="00917449" w:rsidRPr="00917449" w:rsidRDefault="000412BD"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sidRPr="00355E89">
        <w:rPr>
          <w:rFonts w:ascii="Arial" w:eastAsia="Arial" w:hAnsi="Arial" w:cs="Arial"/>
          <w:b/>
          <w:bCs/>
          <w:spacing w:val="-1"/>
          <w:sz w:val="18"/>
          <w:szCs w:val="18"/>
        </w:rPr>
        <w:t>SOU SAŠA REGIJE</w:t>
      </w:r>
      <w:r w:rsidR="00917449" w:rsidRPr="00355E89">
        <w:rPr>
          <w:rFonts w:ascii="Arial" w:eastAsia="Arial" w:hAnsi="Arial" w:cs="Arial"/>
          <w:b/>
          <w:bCs/>
          <w:spacing w:val="-1"/>
          <w:sz w:val="18"/>
          <w:szCs w:val="18"/>
        </w:rPr>
        <w:t>, Koroška cesta 37</w:t>
      </w:r>
      <w:r w:rsidR="0018036D" w:rsidRPr="00355E89">
        <w:rPr>
          <w:rFonts w:ascii="Arial" w:eastAsia="Arial" w:hAnsi="Arial" w:cs="Arial"/>
          <w:b/>
          <w:bCs/>
          <w:spacing w:val="-1"/>
          <w:sz w:val="18"/>
          <w:szCs w:val="18"/>
        </w:rPr>
        <w:t>b</w:t>
      </w:r>
    </w:p>
    <w:p w14:paraId="75A4FB61" w14:textId="77777777" w:rsidR="00917449" w:rsidRPr="00917449" w:rsidRDefault="00917449" w:rsidP="001A7FC9">
      <w:pPr>
        <w:shd w:val="clear" w:color="auto" w:fill="FFFFFF"/>
        <w:spacing w:after="0"/>
        <w:ind w:left="753"/>
        <w:contextualSpacing/>
        <w:outlineLvl w:val="0"/>
        <w:rPr>
          <w:rFonts w:ascii="Arial" w:eastAsia="Arial" w:hAnsi="Arial" w:cs="Arial"/>
          <w:b/>
          <w:bCs/>
          <w:sz w:val="18"/>
          <w:szCs w:val="18"/>
          <w:u w:val="single"/>
        </w:rPr>
      </w:pPr>
    </w:p>
    <w:p w14:paraId="554CB584" w14:textId="77777777" w:rsidR="00917449" w:rsidRPr="00917449" w:rsidRDefault="00917449" w:rsidP="00DB5672">
      <w:pPr>
        <w:numPr>
          <w:ilvl w:val="0"/>
          <w:numId w:val="111"/>
        </w:numPr>
        <w:pBdr>
          <w:top w:val="nil"/>
          <w:left w:val="nil"/>
          <w:bottom w:val="nil"/>
          <w:right w:val="nil"/>
          <w:between w:val="nil"/>
          <w:bar w:val="nil"/>
        </w:pBdr>
        <w:shd w:val="clear" w:color="auto" w:fill="FFFFFF"/>
        <w:tabs>
          <w:tab w:val="num" w:pos="753"/>
        </w:tabs>
        <w:spacing w:after="0"/>
        <w:contextualSpacing/>
        <w:outlineLvl w:val="0"/>
        <w:rPr>
          <w:rFonts w:ascii="Arial" w:eastAsia="Arial" w:hAnsi="Arial" w:cs="Arial"/>
          <w:b/>
          <w:bCs/>
          <w:sz w:val="18"/>
          <w:szCs w:val="18"/>
          <w:u w:val="single"/>
        </w:rPr>
      </w:pPr>
      <w:r w:rsidRPr="00917449">
        <w:rPr>
          <w:rFonts w:ascii="Arial" w:hAnsi="Arial" w:cs="Arial"/>
          <w:b/>
          <w:bCs/>
          <w:spacing w:val="6"/>
          <w:sz w:val="18"/>
          <w:szCs w:val="18"/>
          <w:u w:val="single"/>
        </w:rPr>
        <w:t>Talne površine skupaj</w:t>
      </w:r>
      <w:r w:rsidRPr="00917449">
        <w:rPr>
          <w:rFonts w:ascii="Arial" w:eastAsia="Arial" w:hAnsi="Arial" w:cs="Arial"/>
          <w:b/>
          <w:bCs/>
          <w:sz w:val="18"/>
          <w:szCs w:val="18"/>
          <w:u w:val="single"/>
        </w:rPr>
        <w:tab/>
        <w:t xml:space="preserve">                                                                                                            </w:t>
      </w:r>
      <w:r w:rsidRPr="00917449">
        <w:rPr>
          <w:rFonts w:ascii="Arial" w:hAnsi="Arial" w:cs="Arial"/>
          <w:b/>
          <w:bCs/>
          <w:spacing w:val="-3"/>
          <w:sz w:val="18"/>
          <w:szCs w:val="18"/>
          <w:u w:val="single"/>
        </w:rPr>
        <w:t>150,00 m²</w:t>
      </w:r>
      <w:r w:rsidRPr="00917449">
        <w:rPr>
          <w:rFonts w:ascii="Arial" w:eastAsia="Arial" w:hAnsi="Arial" w:cs="Arial"/>
          <w:b/>
          <w:bCs/>
          <w:spacing w:val="-3"/>
          <w:sz w:val="18"/>
          <w:szCs w:val="18"/>
        </w:rPr>
        <w:br/>
      </w:r>
    </w:p>
    <w:p w14:paraId="7ADC7DC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PVC talna obloga                                                                                                                          125,00</w:t>
      </w:r>
      <w:r w:rsidRPr="00917449">
        <w:rPr>
          <w:rFonts w:ascii="Arial" w:hAnsi="Arial" w:cs="Arial"/>
          <w:spacing w:val="-3"/>
          <w:sz w:val="18"/>
          <w:szCs w:val="18"/>
          <w:u w:val="single"/>
        </w:rPr>
        <w:t xml:space="preserve"> m²</w:t>
      </w:r>
    </w:p>
    <w:p w14:paraId="77D1A8D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u w:val="single"/>
        </w:rPr>
        <w:t xml:space="preserve">Keramika                                                                                                                                         </w:t>
      </w:r>
      <w:r w:rsidRPr="00917449">
        <w:rPr>
          <w:rFonts w:ascii="Arial" w:hAnsi="Arial" w:cs="Arial"/>
          <w:spacing w:val="-3"/>
          <w:sz w:val="18"/>
          <w:szCs w:val="18"/>
          <w:u w:val="single"/>
        </w:rPr>
        <w:t>25,00 m²</w:t>
      </w:r>
    </w:p>
    <w:p w14:paraId="4147E60D"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7E514A60" w14:textId="77777777" w:rsidR="00917449" w:rsidRPr="00917449" w:rsidRDefault="00917449" w:rsidP="00DB5672">
      <w:pPr>
        <w:numPr>
          <w:ilvl w:val="0"/>
          <w:numId w:val="111"/>
        </w:numPr>
        <w:pBdr>
          <w:top w:val="nil"/>
          <w:left w:val="nil"/>
          <w:bottom w:val="nil"/>
          <w:right w:val="nil"/>
          <w:between w:val="nil"/>
          <w:bar w:val="nil"/>
        </w:pBdr>
        <w:shd w:val="clear" w:color="auto" w:fill="FFFFFF"/>
        <w:tabs>
          <w:tab w:val="num" w:pos="753"/>
        </w:tabs>
        <w:spacing w:after="0"/>
        <w:contextualSpacing/>
        <w:outlineLvl w:val="0"/>
        <w:rPr>
          <w:rFonts w:ascii="Arial" w:eastAsia="Arial" w:hAnsi="Arial" w:cs="Arial"/>
          <w:b/>
          <w:bCs/>
          <w:spacing w:val="7"/>
          <w:sz w:val="18"/>
          <w:szCs w:val="18"/>
          <w:u w:val="single"/>
        </w:rPr>
      </w:pPr>
      <w:r w:rsidRPr="00917449">
        <w:rPr>
          <w:rFonts w:ascii="Arial" w:hAnsi="Arial" w:cs="Arial"/>
          <w:b/>
          <w:bCs/>
          <w:spacing w:val="7"/>
          <w:sz w:val="18"/>
          <w:szCs w:val="18"/>
          <w:u w:val="single"/>
        </w:rPr>
        <w:t xml:space="preserve">Površina oken in ostalih steklenih površin                                                                 </w:t>
      </w:r>
      <w:r w:rsidRPr="00917449">
        <w:rPr>
          <w:rFonts w:ascii="Arial" w:hAnsi="Arial" w:cs="Arial"/>
          <w:b/>
          <w:bCs/>
          <w:spacing w:val="-3"/>
          <w:sz w:val="18"/>
          <w:szCs w:val="18"/>
          <w:u w:val="single"/>
        </w:rPr>
        <w:t>20,00 m²</w:t>
      </w:r>
    </w:p>
    <w:p w14:paraId="0F9F33EC" w14:textId="77777777" w:rsidR="00917449" w:rsidRPr="00917449" w:rsidRDefault="00917449" w:rsidP="001A7FC9">
      <w:pPr>
        <w:pBdr>
          <w:top w:val="nil"/>
          <w:left w:val="nil"/>
          <w:bottom w:val="nil"/>
          <w:right w:val="nil"/>
          <w:between w:val="nil"/>
          <w:bar w:val="nil"/>
        </w:pBdr>
        <w:shd w:val="clear" w:color="auto" w:fill="FFFFFF"/>
        <w:spacing w:after="0"/>
        <w:ind w:left="753"/>
        <w:outlineLvl w:val="0"/>
        <w:rPr>
          <w:rFonts w:ascii="Arial" w:eastAsia="Arial" w:hAnsi="Arial" w:cs="Arial"/>
          <w:b/>
          <w:bCs/>
          <w:spacing w:val="7"/>
          <w:sz w:val="18"/>
          <w:szCs w:val="18"/>
          <w:u w:val="single"/>
        </w:rPr>
      </w:pPr>
    </w:p>
    <w:p w14:paraId="69979FB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Okna in</w:t>
      </w:r>
      <w:r w:rsidRPr="00917449">
        <w:rPr>
          <w:rFonts w:ascii="Arial" w:eastAsia="Arial" w:hAnsi="Arial" w:cs="Arial"/>
          <w:sz w:val="18"/>
          <w:szCs w:val="18"/>
        </w:rPr>
        <w:t xml:space="preserve"> </w:t>
      </w:r>
      <w:r w:rsidRPr="00917449">
        <w:rPr>
          <w:rFonts w:ascii="Arial" w:hAnsi="Arial" w:cs="Arial"/>
          <w:sz w:val="18"/>
          <w:szCs w:val="18"/>
        </w:rPr>
        <w:t>vrata</w:t>
      </w:r>
    </w:p>
    <w:p w14:paraId="78D6945A" w14:textId="77777777" w:rsidR="00917449" w:rsidRPr="00917449" w:rsidRDefault="00917449" w:rsidP="001A7FC9">
      <w:pPr>
        <w:widowControl w:val="0"/>
        <w:pBdr>
          <w:top w:val="nil"/>
          <w:left w:val="nil"/>
          <w:bottom w:val="nil"/>
          <w:right w:val="nil"/>
          <w:between w:val="nil"/>
          <w:bar w:val="nil"/>
        </w:pBdr>
        <w:shd w:val="clear" w:color="auto" w:fill="FFFFFF"/>
        <w:spacing w:after="0"/>
        <w:ind w:left="360"/>
        <w:rPr>
          <w:rFonts w:ascii="Arial" w:eastAsia="Arial" w:hAnsi="Arial" w:cs="Arial"/>
          <w:sz w:val="18"/>
          <w:szCs w:val="18"/>
        </w:rPr>
      </w:pPr>
      <w:r w:rsidRPr="00917449">
        <w:rPr>
          <w:rFonts w:ascii="Arial" w:hAnsi="Arial" w:cs="Arial"/>
          <w:sz w:val="18"/>
          <w:szCs w:val="18"/>
        </w:rPr>
        <w:t xml:space="preserve">                                                               </w:t>
      </w:r>
    </w:p>
    <w:p w14:paraId="5B064A56" w14:textId="77777777" w:rsidR="00917449" w:rsidRPr="00917449" w:rsidRDefault="00917449" w:rsidP="001A7FC9">
      <w:pPr>
        <w:shd w:val="clear" w:color="auto" w:fill="FFFFFF"/>
        <w:spacing w:after="0"/>
        <w:ind w:left="720"/>
        <w:rPr>
          <w:rFonts w:ascii="Arial" w:eastAsia="Arial" w:hAnsi="Arial" w:cs="Arial"/>
          <w:b/>
          <w:bCs/>
          <w:spacing w:val="-1"/>
          <w:sz w:val="18"/>
          <w:szCs w:val="18"/>
          <w:u w:val="single"/>
        </w:rPr>
      </w:pPr>
      <w:r w:rsidRPr="00917449">
        <w:rPr>
          <w:rFonts w:ascii="Arial" w:eastAsia="Arial" w:hAnsi="Arial" w:cs="Arial"/>
          <w:b/>
          <w:bCs/>
          <w:spacing w:val="-1"/>
          <w:sz w:val="18"/>
          <w:szCs w:val="18"/>
          <w:u w:val="single"/>
        </w:rPr>
        <w:t>ČIŠČENJE</w:t>
      </w:r>
    </w:p>
    <w:p w14:paraId="1B5EB902" w14:textId="77777777" w:rsidR="00917449" w:rsidRPr="00917449" w:rsidRDefault="00917449" w:rsidP="001A7FC9">
      <w:pPr>
        <w:shd w:val="clear" w:color="auto" w:fill="FFFFFF"/>
        <w:spacing w:after="0"/>
        <w:ind w:left="720"/>
        <w:rPr>
          <w:rFonts w:ascii="Arial" w:eastAsia="Arial" w:hAnsi="Arial" w:cs="Arial"/>
          <w:b/>
          <w:bCs/>
          <w:sz w:val="18"/>
          <w:szCs w:val="18"/>
          <w:u w:val="single"/>
        </w:rPr>
      </w:pPr>
    </w:p>
    <w:p w14:paraId="1BEC4D8E"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pacing w:val="-6"/>
          <w:sz w:val="18"/>
          <w:szCs w:val="18"/>
          <w:u w:val="single"/>
        </w:rPr>
        <w:t>DNEVNO:</w:t>
      </w:r>
    </w:p>
    <w:p w14:paraId="53681388"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Suho in mokro brisanje talnih površin, mokro brisanje vseh praznih miz, mize v kuhinji, pultov,</w:t>
      </w:r>
    </w:p>
    <w:p w14:paraId="5AC2252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 xml:space="preserve">praznjenje košev za smeti, </w:t>
      </w:r>
      <w:r w:rsidRPr="00917449">
        <w:rPr>
          <w:rFonts w:ascii="Arial" w:hAnsi="Arial" w:cs="Arial"/>
          <w:sz w:val="18"/>
          <w:szCs w:val="18"/>
        </w:rPr>
        <w:t>(ločevanje odpadkov in iznos smeti v kante za smeti), praznjenje koša za papirno embalažo pri tiskalniku,</w:t>
      </w:r>
    </w:p>
    <w:p w14:paraId="6518B78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odvoz kant pred garažo po dogovoru, zaradi odvoza smeti,</w:t>
      </w:r>
    </w:p>
    <w:p w14:paraId="0045151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čiščenje sanitarnih prostorov,</w:t>
      </w:r>
    </w:p>
    <w:p w14:paraId="754656B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menjava toaletnega papirja in brisač,</w:t>
      </w:r>
      <w:r w:rsidRPr="00917449">
        <w:rPr>
          <w:rFonts w:ascii="Arial" w:hAnsi="Arial" w:cs="Arial"/>
          <w:spacing w:val="-1"/>
          <w:sz w:val="18"/>
          <w:szCs w:val="18"/>
        </w:rPr>
        <w:t xml:space="preserve"> 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w:t>
      </w:r>
    </w:p>
    <w:p w14:paraId="267A6C87" w14:textId="77777777" w:rsidR="00917449" w:rsidRPr="00917449" w:rsidRDefault="00917449" w:rsidP="001A7FC9">
      <w:pPr>
        <w:shd w:val="clear" w:color="auto" w:fill="FFFFFF"/>
        <w:spacing w:after="0"/>
        <w:jc w:val="both"/>
        <w:rPr>
          <w:rFonts w:ascii="Arial" w:hAnsi="Arial" w:cs="Arial"/>
          <w:spacing w:val="-3"/>
          <w:sz w:val="18"/>
          <w:szCs w:val="18"/>
        </w:rPr>
      </w:pPr>
    </w:p>
    <w:p w14:paraId="41A22D11"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hAnsi="Arial" w:cs="Arial"/>
          <w:spacing w:val="-3"/>
          <w:sz w:val="18"/>
          <w:szCs w:val="18"/>
        </w:rPr>
        <w:t xml:space="preserve">Pranje in likanje kuhinjskih krp 40 kom  4 x mesečno.                                                                          </w:t>
      </w:r>
    </w:p>
    <w:p w14:paraId="05A7BD98"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0F213096"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pacing w:val="-3"/>
          <w:sz w:val="18"/>
          <w:szCs w:val="18"/>
        </w:rPr>
        <w:t xml:space="preserve">Dnevno čiščenje se izvaja v popoldanskem času od 16.00 ure dalje, pet delovnih dni v tednu po 4 ure. Po potrebi se čiščenje izvaja </w:t>
      </w:r>
      <w:r w:rsidRPr="00917449">
        <w:rPr>
          <w:rFonts w:ascii="Arial" w:eastAsia="Arial" w:hAnsi="Arial" w:cs="Arial"/>
          <w:sz w:val="18"/>
          <w:szCs w:val="18"/>
        </w:rPr>
        <w:t>tudi ob vikendih ali praznikih (predhodni dogovor).</w:t>
      </w:r>
    </w:p>
    <w:p w14:paraId="07519F18" w14:textId="77777777" w:rsidR="00917449" w:rsidRPr="00917449" w:rsidRDefault="00917449" w:rsidP="001A7FC9">
      <w:pPr>
        <w:shd w:val="clear" w:color="auto" w:fill="FFFFFF"/>
        <w:spacing w:after="0"/>
        <w:jc w:val="both"/>
        <w:rPr>
          <w:rFonts w:ascii="Arial" w:eastAsia="Arial" w:hAnsi="Arial" w:cs="Arial"/>
          <w:sz w:val="18"/>
          <w:szCs w:val="18"/>
        </w:rPr>
      </w:pPr>
    </w:p>
    <w:p w14:paraId="615122D3" w14:textId="77777777" w:rsidR="00917449" w:rsidRPr="00917449" w:rsidRDefault="00917449" w:rsidP="001A7FC9">
      <w:pPr>
        <w:shd w:val="clear" w:color="auto" w:fill="FFFFFF"/>
        <w:spacing w:after="0"/>
        <w:ind w:left="720"/>
        <w:outlineLvl w:val="0"/>
        <w:rPr>
          <w:rFonts w:ascii="Arial" w:eastAsia="Arial" w:hAnsi="Arial" w:cs="Arial"/>
          <w:sz w:val="18"/>
          <w:szCs w:val="18"/>
          <w:u w:val="single"/>
        </w:rPr>
      </w:pPr>
      <w:r w:rsidRPr="00917449">
        <w:rPr>
          <w:rFonts w:ascii="Arial" w:eastAsia="Arial" w:hAnsi="Arial" w:cs="Arial"/>
          <w:spacing w:val="-3"/>
          <w:sz w:val="18"/>
          <w:szCs w:val="18"/>
          <w:u w:val="single"/>
        </w:rPr>
        <w:t>TEDENSKO:</w:t>
      </w:r>
    </w:p>
    <w:p w14:paraId="00B1E0F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mokro odstranjevanje prahu in nečistoče iz</w:t>
      </w:r>
      <w:r w:rsidRPr="00917449">
        <w:rPr>
          <w:rFonts w:ascii="Arial" w:hAnsi="Arial" w:cs="Arial"/>
          <w:sz w:val="18"/>
          <w:szCs w:val="18"/>
        </w:rPr>
        <w:t xml:space="preserve"> okenskih polic, vitrin, radiatorjev, slik,</w:t>
      </w:r>
    </w:p>
    <w:p w14:paraId="430FC47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mokro čiščenje stenske keramike v sanitarnih prostorih, </w:t>
      </w:r>
    </w:p>
    <w:p w14:paraId="4EF1ACB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čiščenje vseh izpostavljenih steklenih vrat, sten in ročajev,</w:t>
      </w:r>
    </w:p>
    <w:p w14:paraId="287B4AA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čiščenje notranjih vrat – mokro – odstranitev madežev,  sledi od čevljev, …</w:t>
      </w:r>
    </w:p>
    <w:p w14:paraId="1CEC03FF"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menjava dišav</w:t>
      </w:r>
    </w:p>
    <w:p w14:paraId="256215DF"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hAnsi="Arial" w:cs="Arial"/>
          <w:spacing w:val="-1"/>
          <w:sz w:val="18"/>
          <w:szCs w:val="18"/>
        </w:rPr>
      </w:pPr>
    </w:p>
    <w:p w14:paraId="3EEDC362" w14:textId="77777777" w:rsidR="00917449" w:rsidRPr="00917449" w:rsidRDefault="00917449" w:rsidP="001A7FC9">
      <w:pPr>
        <w:shd w:val="clear" w:color="auto" w:fill="FFFFFF"/>
        <w:spacing w:after="0"/>
        <w:ind w:firstLine="708"/>
        <w:outlineLvl w:val="0"/>
        <w:rPr>
          <w:rFonts w:ascii="Arial" w:eastAsia="Arial" w:hAnsi="Arial" w:cs="Arial"/>
          <w:sz w:val="18"/>
          <w:szCs w:val="18"/>
          <w:u w:val="single"/>
        </w:rPr>
      </w:pPr>
      <w:r w:rsidRPr="00917449">
        <w:rPr>
          <w:rFonts w:ascii="Arial" w:eastAsia="Arial" w:hAnsi="Arial" w:cs="Arial"/>
          <w:spacing w:val="-3"/>
          <w:sz w:val="18"/>
          <w:szCs w:val="18"/>
          <w:u w:val="single"/>
        </w:rPr>
        <w:t>GENERALNO ČIŠČENJE - DVAKRAT LETNO:</w:t>
      </w:r>
    </w:p>
    <w:p w14:paraId="426D695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strojno mokro čiščenje talnih oblog, </w:t>
      </w:r>
    </w:p>
    <w:p w14:paraId="7A6FB154" w14:textId="77777777" w:rsidR="00917449" w:rsidRPr="00D40A63"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mokro čiščenje steklenih površin oken in vratnih kril.</w:t>
      </w:r>
    </w:p>
    <w:p w14:paraId="29F2EB96" w14:textId="77777777" w:rsidR="00D40A63" w:rsidRPr="00917449" w:rsidRDefault="00D40A63" w:rsidP="00D40A63">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6744ADEF" w14:textId="77777777" w:rsidR="00917449" w:rsidRPr="00917449" w:rsidRDefault="00917449" w:rsidP="001A7FC9">
      <w:pPr>
        <w:shd w:val="clear" w:color="auto" w:fill="FFFFFF"/>
        <w:spacing w:after="0"/>
        <w:outlineLvl w:val="0"/>
        <w:rPr>
          <w:rFonts w:ascii="Arial" w:eastAsia="Arial" w:hAnsi="Arial" w:cs="Arial"/>
          <w:spacing w:val="-3"/>
          <w:sz w:val="18"/>
          <w:szCs w:val="18"/>
          <w:u w:val="single"/>
        </w:rPr>
      </w:pPr>
    </w:p>
    <w:p w14:paraId="50D19EDD" w14:textId="77777777" w:rsidR="00917449" w:rsidRPr="00917449" w:rsidRDefault="00917449" w:rsidP="001A7FC9">
      <w:pPr>
        <w:shd w:val="clear" w:color="auto" w:fill="FFFFFF"/>
        <w:spacing w:after="0"/>
        <w:ind w:left="720"/>
        <w:outlineLvl w:val="0"/>
        <w:rPr>
          <w:rFonts w:ascii="Arial" w:eastAsia="Arial" w:hAnsi="Arial" w:cs="Arial"/>
          <w:spacing w:val="-14"/>
          <w:sz w:val="18"/>
          <w:szCs w:val="18"/>
        </w:rPr>
      </w:pPr>
      <w:r w:rsidRPr="00917449">
        <w:rPr>
          <w:rFonts w:ascii="Arial" w:eastAsia="Arial" w:hAnsi="Arial" w:cs="Arial"/>
          <w:spacing w:val="-3"/>
          <w:sz w:val="18"/>
          <w:szCs w:val="18"/>
          <w:u w:val="single"/>
        </w:rPr>
        <w:t>SANITARNI MATERIAL – MESEČNA PORABA</w:t>
      </w:r>
    </w:p>
    <w:p w14:paraId="14C8537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 xml:space="preserve">Tekoče milo – za nalivanje   </w:t>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 l</w:t>
      </w:r>
    </w:p>
    <w:p w14:paraId="643795A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WC papir - rolice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30 kos</w:t>
      </w:r>
    </w:p>
    <w:p w14:paraId="4375578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Brisače role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18 kos</w:t>
      </w:r>
    </w:p>
    <w:p w14:paraId="07AB957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lastRenderedPageBreak/>
        <w:t>Vrečke za smeti 30 l</w:t>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t xml:space="preserve">               125 kos</w:t>
      </w:r>
    </w:p>
    <w:p w14:paraId="5C90906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 xml:space="preserve"> </w:t>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t xml:space="preserve">                  6 kos</w:t>
      </w:r>
    </w:p>
    <w:p w14:paraId="31017BE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7"/>
          <w:sz w:val="18"/>
          <w:szCs w:val="18"/>
          <w:u w:val="single"/>
        </w:rPr>
        <w:t>Pisoar mrežica gumi</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8 kos</w:t>
      </w:r>
    </w:p>
    <w:p w14:paraId="20FBA37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DEVON </w:t>
      </w:r>
      <w:proofErr w:type="spellStart"/>
      <w:r w:rsidRPr="00917449">
        <w:rPr>
          <w:rFonts w:ascii="Arial" w:eastAsia="Arial" w:hAnsi="Arial" w:cs="Arial"/>
          <w:sz w:val="18"/>
          <w:szCs w:val="18"/>
          <w:u w:val="single"/>
        </w:rPr>
        <w:t>Protectsan</w:t>
      </w:r>
      <w:proofErr w:type="spellEnd"/>
      <w:r w:rsidRPr="00917449">
        <w:rPr>
          <w:rFonts w:ascii="Arial" w:eastAsia="Arial" w:hAnsi="Arial" w:cs="Arial"/>
          <w:sz w:val="18"/>
          <w:szCs w:val="18"/>
          <w:u w:val="single"/>
        </w:rPr>
        <w:t xml:space="preserve"> 1l</w:t>
      </w:r>
      <w:r w:rsidRPr="00917449">
        <w:rPr>
          <w:rFonts w:ascii="Arial" w:eastAsia="Arial" w:hAnsi="Arial" w:cs="Arial"/>
          <w:sz w:val="18"/>
          <w:szCs w:val="18"/>
        </w:rPr>
        <w:t>_______________________________________________________________</w:t>
      </w:r>
      <w:r w:rsidRPr="00917449">
        <w:rPr>
          <w:rFonts w:ascii="Arial" w:eastAsia="Arial" w:hAnsi="Arial" w:cs="Arial"/>
          <w:sz w:val="18"/>
          <w:szCs w:val="18"/>
          <w:u w:val="single"/>
        </w:rPr>
        <w:t>2 l</w:t>
      </w:r>
    </w:p>
    <w:p w14:paraId="70B9DAF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školjko_________________________________________________________ 12 kos </w:t>
      </w:r>
    </w:p>
    <w:p w14:paraId="25117F42" w14:textId="77777777" w:rsidR="00917449" w:rsidRPr="00917449" w:rsidRDefault="00917449" w:rsidP="001A7FC9">
      <w:pPr>
        <w:widowControl w:val="0"/>
        <w:shd w:val="clear" w:color="auto" w:fill="FFFFFF"/>
        <w:spacing w:after="0"/>
        <w:outlineLvl w:val="0"/>
        <w:rPr>
          <w:rFonts w:ascii="Arial" w:eastAsia="Arial" w:hAnsi="Arial" w:cs="Arial"/>
          <w:sz w:val="18"/>
          <w:szCs w:val="18"/>
          <w:highlight w:val="yellow"/>
          <w:u w:val="single"/>
        </w:rPr>
      </w:pPr>
    </w:p>
    <w:p w14:paraId="2B4BDEDE"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tabs>
          <w:tab w:val="right" w:pos="9376"/>
        </w:tabs>
        <w:spacing w:after="0"/>
        <w:outlineLvl w:val="0"/>
        <w:rPr>
          <w:rFonts w:ascii="Arial" w:eastAsia="Arial" w:hAnsi="Arial" w:cs="Arial"/>
          <w:b/>
          <w:bCs/>
          <w:sz w:val="18"/>
          <w:szCs w:val="18"/>
        </w:rPr>
      </w:pPr>
      <w:r w:rsidRPr="00917449">
        <w:rPr>
          <w:rFonts w:ascii="Arial" w:eastAsia="Arial" w:hAnsi="Arial" w:cs="Arial"/>
          <w:b/>
          <w:bCs/>
          <w:sz w:val="18"/>
          <w:szCs w:val="18"/>
        </w:rPr>
        <w:t>DOM BORCEV IN MLADINE, Kopališka  3</w:t>
      </w:r>
      <w:r w:rsidRPr="00917449">
        <w:rPr>
          <w:rFonts w:ascii="Arial" w:eastAsia="Arial" w:hAnsi="Arial" w:cs="Arial"/>
          <w:b/>
          <w:bCs/>
          <w:sz w:val="18"/>
          <w:szCs w:val="18"/>
        </w:rPr>
        <w:tab/>
      </w:r>
    </w:p>
    <w:p w14:paraId="18B1C6F6" w14:textId="77777777" w:rsidR="001C2C41" w:rsidRDefault="001C2C41" w:rsidP="001C2C41">
      <w:pPr>
        <w:pBdr>
          <w:top w:val="nil"/>
          <w:left w:val="nil"/>
          <w:bottom w:val="nil"/>
          <w:right w:val="nil"/>
          <w:between w:val="nil"/>
          <w:bar w:val="nil"/>
        </w:pBdr>
        <w:shd w:val="clear" w:color="auto" w:fill="FFFFFF"/>
        <w:tabs>
          <w:tab w:val="num" w:pos="746"/>
        </w:tabs>
        <w:spacing w:after="0"/>
        <w:rPr>
          <w:rFonts w:ascii="Arial" w:eastAsia="Arial" w:hAnsi="Arial" w:cs="Arial"/>
          <w:b/>
          <w:bCs/>
          <w:sz w:val="18"/>
          <w:szCs w:val="18"/>
          <w:u w:val="single"/>
        </w:rPr>
      </w:pPr>
    </w:p>
    <w:p w14:paraId="772A9CD0" w14:textId="77777777" w:rsidR="00917449" w:rsidRPr="001C2C41" w:rsidRDefault="00917449" w:rsidP="00DB5672">
      <w:pPr>
        <w:pStyle w:val="Odstavekseznama"/>
        <w:numPr>
          <w:ilvl w:val="0"/>
          <w:numId w:val="167"/>
        </w:numPr>
        <w:pBdr>
          <w:top w:val="nil"/>
          <w:left w:val="nil"/>
          <w:bottom w:val="nil"/>
          <w:right w:val="nil"/>
          <w:between w:val="nil"/>
          <w:bar w:val="nil"/>
        </w:pBdr>
        <w:shd w:val="clear" w:color="auto" w:fill="FFFFFF"/>
        <w:tabs>
          <w:tab w:val="num" w:pos="746"/>
        </w:tabs>
        <w:spacing w:after="0"/>
        <w:rPr>
          <w:rFonts w:ascii="Arial" w:eastAsia="Arial" w:hAnsi="Arial" w:cs="Arial"/>
          <w:b/>
          <w:bCs/>
          <w:sz w:val="18"/>
          <w:szCs w:val="18"/>
          <w:u w:val="single"/>
        </w:rPr>
      </w:pPr>
      <w:r w:rsidRPr="001C2C41">
        <w:rPr>
          <w:rFonts w:ascii="Arial" w:hAnsi="Arial" w:cs="Arial"/>
          <w:b/>
          <w:bCs/>
          <w:spacing w:val="-1"/>
          <w:sz w:val="18"/>
          <w:szCs w:val="18"/>
          <w:u w:val="single"/>
        </w:rPr>
        <w:t>Talne površine skupaj</w:t>
      </w:r>
      <w:r w:rsidRPr="001C2C41">
        <w:rPr>
          <w:rFonts w:ascii="Arial" w:eastAsia="Arial" w:hAnsi="Arial" w:cs="Arial"/>
          <w:b/>
          <w:bCs/>
          <w:sz w:val="18"/>
          <w:szCs w:val="18"/>
          <w:u w:val="single"/>
        </w:rPr>
        <w:tab/>
        <w:t xml:space="preserve">                                                                                                            </w:t>
      </w:r>
      <w:r w:rsidR="0018036D" w:rsidRPr="001C2C41">
        <w:rPr>
          <w:rFonts w:ascii="Arial" w:hAnsi="Arial" w:cs="Arial"/>
          <w:b/>
          <w:bCs/>
          <w:spacing w:val="-3"/>
          <w:sz w:val="18"/>
          <w:szCs w:val="18"/>
          <w:u w:val="single"/>
        </w:rPr>
        <w:t>393</w:t>
      </w:r>
      <w:r w:rsidRPr="001C2C41">
        <w:rPr>
          <w:rFonts w:ascii="Arial" w:hAnsi="Arial" w:cs="Arial"/>
          <w:b/>
          <w:bCs/>
          <w:spacing w:val="-3"/>
          <w:sz w:val="18"/>
          <w:szCs w:val="18"/>
          <w:u w:val="single"/>
        </w:rPr>
        <w:t>,00 m²</w:t>
      </w:r>
    </w:p>
    <w:p w14:paraId="38CEC269" w14:textId="77777777" w:rsidR="00917449" w:rsidRPr="001C2C41" w:rsidRDefault="00917449" w:rsidP="001A7FC9">
      <w:pPr>
        <w:pBdr>
          <w:top w:val="nil"/>
          <w:left w:val="nil"/>
          <w:bottom w:val="nil"/>
          <w:right w:val="nil"/>
          <w:between w:val="nil"/>
          <w:bar w:val="nil"/>
        </w:pBdr>
        <w:shd w:val="clear" w:color="auto" w:fill="FFFFFF"/>
        <w:spacing w:after="0"/>
        <w:ind w:left="746"/>
        <w:rPr>
          <w:rFonts w:ascii="Arial" w:eastAsia="Arial" w:hAnsi="Arial" w:cs="Arial"/>
          <w:b/>
          <w:bCs/>
          <w:sz w:val="18"/>
          <w:szCs w:val="18"/>
          <w:u w:val="single"/>
        </w:rPr>
      </w:pPr>
    </w:p>
    <w:p w14:paraId="6F0510E1" w14:textId="77777777" w:rsidR="00917449" w:rsidRPr="001C2C41" w:rsidRDefault="00917449" w:rsidP="00DB5672">
      <w:pPr>
        <w:widowControl w:val="0"/>
        <w:numPr>
          <w:ilvl w:val="0"/>
          <w:numId w:val="66"/>
        </w:numPr>
        <w:pBdr>
          <w:top w:val="nil"/>
          <w:left w:val="nil"/>
          <w:bottom w:val="nil"/>
          <w:right w:val="nil"/>
          <w:between w:val="nil"/>
          <w:bar w:val="nil"/>
        </w:pBdr>
        <w:shd w:val="clear" w:color="auto" w:fill="FFFFFF"/>
        <w:tabs>
          <w:tab w:val="num" w:pos="746"/>
        </w:tabs>
        <w:spacing w:after="0"/>
        <w:ind w:left="746" w:hanging="389"/>
        <w:rPr>
          <w:rFonts w:ascii="Arial" w:eastAsia="Arial" w:hAnsi="Arial" w:cs="Arial"/>
          <w:sz w:val="18"/>
          <w:szCs w:val="18"/>
          <w:u w:val="single"/>
        </w:rPr>
      </w:pPr>
      <w:r w:rsidRPr="001C2C41">
        <w:rPr>
          <w:rFonts w:ascii="Arial" w:hAnsi="Arial" w:cs="Arial"/>
          <w:sz w:val="18"/>
          <w:szCs w:val="18"/>
          <w:u w:val="single"/>
        </w:rPr>
        <w:t xml:space="preserve">parket/laminat                                                                                                                               112,00 </w:t>
      </w:r>
      <w:r w:rsidRPr="001C2C41">
        <w:rPr>
          <w:rFonts w:ascii="Arial" w:hAnsi="Arial" w:cs="Arial"/>
          <w:spacing w:val="-3"/>
          <w:sz w:val="18"/>
          <w:szCs w:val="18"/>
          <w:u w:val="single"/>
        </w:rPr>
        <w:t>m²</w:t>
      </w:r>
    </w:p>
    <w:p w14:paraId="306586AB" w14:textId="77777777" w:rsidR="00917449" w:rsidRPr="001C2C41" w:rsidRDefault="00917449" w:rsidP="00DB5672">
      <w:pPr>
        <w:widowControl w:val="0"/>
        <w:numPr>
          <w:ilvl w:val="0"/>
          <w:numId w:val="66"/>
        </w:numPr>
        <w:pBdr>
          <w:top w:val="nil"/>
          <w:left w:val="nil"/>
          <w:bottom w:val="nil"/>
          <w:right w:val="nil"/>
          <w:between w:val="nil"/>
          <w:bar w:val="nil"/>
        </w:pBdr>
        <w:tabs>
          <w:tab w:val="num" w:pos="746"/>
        </w:tabs>
        <w:spacing w:after="0"/>
        <w:ind w:left="746" w:hanging="389"/>
        <w:rPr>
          <w:rFonts w:ascii="Arial" w:eastAsia="Arial" w:hAnsi="Arial" w:cs="Arial"/>
          <w:sz w:val="18"/>
          <w:szCs w:val="18"/>
          <w:u w:val="single"/>
        </w:rPr>
      </w:pPr>
      <w:r w:rsidRPr="001C2C41">
        <w:rPr>
          <w:rFonts w:ascii="Arial" w:hAnsi="Arial" w:cs="Arial"/>
          <w:spacing w:val="-3"/>
          <w:sz w:val="18"/>
          <w:szCs w:val="18"/>
          <w:u w:val="single"/>
        </w:rPr>
        <w:t xml:space="preserve">PVC talne </w:t>
      </w:r>
      <w:r w:rsidRPr="005A6510">
        <w:rPr>
          <w:rFonts w:ascii="Arial" w:hAnsi="Arial" w:cs="Arial"/>
          <w:spacing w:val="-3"/>
          <w:sz w:val="18"/>
          <w:szCs w:val="18"/>
          <w:u w:val="single"/>
        </w:rPr>
        <w:t>oblog</w:t>
      </w:r>
      <w:r w:rsidR="00C47420" w:rsidRPr="005A6510">
        <w:rPr>
          <w:rFonts w:ascii="Arial" w:hAnsi="Arial" w:cs="Arial"/>
          <w:spacing w:val="-3"/>
          <w:sz w:val="18"/>
          <w:szCs w:val="18"/>
          <w:u w:val="single"/>
        </w:rPr>
        <w:t>e</w:t>
      </w:r>
      <w:r w:rsidRPr="001C2C41">
        <w:rPr>
          <w:rFonts w:ascii="Arial" w:hAnsi="Arial" w:cs="Arial"/>
          <w:spacing w:val="-3"/>
          <w:sz w:val="18"/>
          <w:szCs w:val="18"/>
        </w:rPr>
        <w:t>________________________________________________________________</w:t>
      </w:r>
      <w:r w:rsidRPr="001C2C41">
        <w:rPr>
          <w:rFonts w:ascii="Arial" w:hAnsi="Arial" w:cs="Arial"/>
          <w:spacing w:val="-3"/>
          <w:sz w:val="18"/>
          <w:szCs w:val="18"/>
          <w:u w:val="single"/>
        </w:rPr>
        <w:t>220,00 m²</w:t>
      </w:r>
    </w:p>
    <w:p w14:paraId="41EC1C92" w14:textId="77777777" w:rsidR="00917449" w:rsidRPr="001C2C41"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1C2C41">
        <w:rPr>
          <w:rFonts w:ascii="Arial" w:hAnsi="Arial" w:cs="Arial"/>
          <w:sz w:val="18"/>
          <w:szCs w:val="18"/>
          <w:u w:val="single"/>
        </w:rPr>
        <w:t xml:space="preserve">kamen in keramika                                                                                                                         </w:t>
      </w:r>
      <w:r w:rsidRPr="001C2C41">
        <w:rPr>
          <w:rFonts w:ascii="Arial" w:hAnsi="Arial" w:cs="Arial"/>
          <w:spacing w:val="-3"/>
          <w:sz w:val="18"/>
          <w:szCs w:val="18"/>
          <w:u w:val="single"/>
        </w:rPr>
        <w:t>61,00 m²</w:t>
      </w:r>
    </w:p>
    <w:p w14:paraId="1A10EDB3" w14:textId="77777777" w:rsidR="00917449" w:rsidRPr="001C2C41" w:rsidRDefault="00917449" w:rsidP="001A7FC9">
      <w:pPr>
        <w:shd w:val="clear" w:color="auto" w:fill="FFFFFF"/>
        <w:spacing w:after="0"/>
        <w:ind w:left="720"/>
        <w:rPr>
          <w:rFonts w:ascii="Arial" w:eastAsia="Arial" w:hAnsi="Arial" w:cs="Arial"/>
          <w:sz w:val="18"/>
          <w:szCs w:val="18"/>
        </w:rPr>
      </w:pPr>
      <w:r w:rsidRPr="001C2C41">
        <w:rPr>
          <w:rFonts w:ascii="Arial" w:eastAsia="Arial" w:hAnsi="Arial" w:cs="Arial"/>
          <w:sz w:val="18"/>
          <w:szCs w:val="18"/>
        </w:rPr>
        <w:t xml:space="preserve">(razlika 23 </w:t>
      </w:r>
      <w:r w:rsidRPr="001C2C41">
        <w:rPr>
          <w:rFonts w:ascii="Arial" w:eastAsia="Arial" w:hAnsi="Arial" w:cs="Arial"/>
          <w:spacing w:val="-3"/>
          <w:sz w:val="18"/>
          <w:szCs w:val="18"/>
        </w:rPr>
        <w:t>m²</w:t>
      </w:r>
      <w:r w:rsidRPr="001C2C41">
        <w:rPr>
          <w:rFonts w:ascii="Arial" w:eastAsia="Arial" w:hAnsi="Arial" w:cs="Arial"/>
          <w:sz w:val="18"/>
          <w:szCs w:val="18"/>
        </w:rPr>
        <w:t>, se ne čisti - arhiv)</w:t>
      </w:r>
    </w:p>
    <w:p w14:paraId="167BABA5" w14:textId="77777777" w:rsidR="00917449" w:rsidRPr="001C2C41" w:rsidRDefault="00917449" w:rsidP="001A7FC9">
      <w:pPr>
        <w:shd w:val="clear" w:color="auto" w:fill="FFFFFF"/>
        <w:spacing w:after="0"/>
        <w:ind w:left="720"/>
        <w:rPr>
          <w:rFonts w:ascii="Arial" w:eastAsia="Arial" w:hAnsi="Arial" w:cs="Arial"/>
          <w:sz w:val="18"/>
          <w:szCs w:val="18"/>
        </w:rPr>
      </w:pPr>
    </w:p>
    <w:p w14:paraId="21749496" w14:textId="77777777" w:rsidR="00917449" w:rsidRPr="001C2C41" w:rsidRDefault="00917449" w:rsidP="00DB5672">
      <w:pPr>
        <w:numPr>
          <w:ilvl w:val="0"/>
          <w:numId w:val="67"/>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b/>
          <w:bCs/>
          <w:sz w:val="18"/>
          <w:szCs w:val="18"/>
          <w:u w:val="single"/>
        </w:rPr>
      </w:pPr>
      <w:r w:rsidRPr="001C2C41">
        <w:rPr>
          <w:rFonts w:ascii="Arial" w:hAnsi="Arial" w:cs="Arial"/>
          <w:b/>
          <w:bCs/>
          <w:sz w:val="18"/>
          <w:szCs w:val="18"/>
          <w:u w:val="single"/>
        </w:rPr>
        <w:t xml:space="preserve">Površina oken in ostalih steklenih površin                                                                             </w:t>
      </w:r>
      <w:r w:rsidR="0018036D" w:rsidRPr="001C2C41">
        <w:rPr>
          <w:rFonts w:ascii="Arial" w:hAnsi="Arial" w:cs="Arial"/>
          <w:b/>
          <w:bCs/>
          <w:sz w:val="18"/>
          <w:szCs w:val="18"/>
          <w:u w:val="single"/>
        </w:rPr>
        <w:t xml:space="preserve">  </w:t>
      </w:r>
      <w:r w:rsidRPr="001C2C41">
        <w:rPr>
          <w:rFonts w:ascii="Arial" w:hAnsi="Arial" w:cs="Arial"/>
          <w:b/>
          <w:bCs/>
          <w:spacing w:val="-5"/>
          <w:sz w:val="18"/>
          <w:szCs w:val="18"/>
          <w:u w:val="single"/>
        </w:rPr>
        <w:t xml:space="preserve">135,00 </w:t>
      </w:r>
      <w:r w:rsidRPr="001C2C41">
        <w:rPr>
          <w:rFonts w:ascii="Arial" w:hAnsi="Arial" w:cs="Arial"/>
          <w:b/>
          <w:bCs/>
          <w:spacing w:val="-3"/>
          <w:sz w:val="18"/>
          <w:szCs w:val="18"/>
          <w:u w:val="single"/>
        </w:rPr>
        <w:t>m²</w:t>
      </w:r>
    </w:p>
    <w:p w14:paraId="10750873" w14:textId="77777777" w:rsidR="00917449" w:rsidRPr="001C2C41" w:rsidRDefault="00917449" w:rsidP="001A7FC9">
      <w:pPr>
        <w:pBdr>
          <w:top w:val="nil"/>
          <w:left w:val="nil"/>
          <w:bottom w:val="nil"/>
          <w:right w:val="nil"/>
          <w:between w:val="nil"/>
          <w:bar w:val="nil"/>
        </w:pBdr>
        <w:shd w:val="clear" w:color="auto" w:fill="FFFFFF"/>
        <w:spacing w:after="0"/>
        <w:ind w:left="753"/>
        <w:rPr>
          <w:rFonts w:ascii="Arial" w:eastAsia="Arial" w:hAnsi="Arial" w:cs="Arial"/>
          <w:b/>
          <w:bCs/>
          <w:sz w:val="18"/>
          <w:szCs w:val="18"/>
          <w:u w:val="single"/>
        </w:rPr>
      </w:pPr>
    </w:p>
    <w:p w14:paraId="74D1E1F7" w14:textId="77777777" w:rsidR="00917449" w:rsidRPr="001C2C41"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1C2C41">
        <w:rPr>
          <w:rFonts w:ascii="Arial" w:hAnsi="Arial" w:cs="Arial"/>
          <w:sz w:val="18"/>
          <w:szCs w:val="18"/>
        </w:rPr>
        <w:t>okna, vrata, steklene stene</w:t>
      </w:r>
      <w:r w:rsidRPr="001C2C41">
        <w:rPr>
          <w:rFonts w:ascii="Arial" w:eastAsia="Arial" w:hAnsi="Arial" w:cs="Arial"/>
          <w:sz w:val="18"/>
          <w:szCs w:val="18"/>
        </w:rPr>
        <w:t xml:space="preserve"> (pritli</w:t>
      </w:r>
      <w:r w:rsidRPr="001C2C41">
        <w:rPr>
          <w:rFonts w:ascii="Arial" w:hAnsi="Arial" w:cs="Arial"/>
          <w:sz w:val="18"/>
          <w:szCs w:val="18"/>
        </w:rPr>
        <w:t>čna okna so zamrežena)</w:t>
      </w:r>
    </w:p>
    <w:p w14:paraId="32D6B7CB"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7255B259" w14:textId="77777777" w:rsidR="00917449" w:rsidRPr="00917449" w:rsidRDefault="00917449" w:rsidP="001A7FC9">
      <w:pPr>
        <w:widowControl w:val="0"/>
        <w:shd w:val="clear" w:color="auto" w:fill="FFFFFF"/>
        <w:spacing w:after="0"/>
        <w:rPr>
          <w:rFonts w:ascii="Arial" w:eastAsia="Arial" w:hAnsi="Arial" w:cs="Arial"/>
          <w:b/>
          <w:bCs/>
          <w:spacing w:val="-1"/>
          <w:sz w:val="18"/>
          <w:szCs w:val="18"/>
          <w:u w:val="single"/>
        </w:rPr>
      </w:pPr>
      <w:r w:rsidRPr="00917449">
        <w:rPr>
          <w:rFonts w:ascii="Arial" w:eastAsia="Arial" w:hAnsi="Arial" w:cs="Arial"/>
          <w:b/>
          <w:bCs/>
          <w:spacing w:val="-1"/>
          <w:sz w:val="18"/>
          <w:szCs w:val="18"/>
          <w:u w:val="single"/>
        </w:rPr>
        <w:t>ČIŠČENJE</w:t>
      </w:r>
    </w:p>
    <w:p w14:paraId="5CA7E4BC" w14:textId="77777777" w:rsidR="00917449" w:rsidRPr="00917449" w:rsidRDefault="00917449" w:rsidP="001A7FC9">
      <w:pPr>
        <w:widowControl w:val="0"/>
        <w:shd w:val="clear" w:color="auto" w:fill="FFFFFF"/>
        <w:spacing w:after="0"/>
        <w:rPr>
          <w:rFonts w:ascii="Arial" w:eastAsia="Arial" w:hAnsi="Arial" w:cs="Arial"/>
          <w:sz w:val="18"/>
          <w:szCs w:val="18"/>
        </w:rPr>
      </w:pPr>
    </w:p>
    <w:p w14:paraId="2FFEE96C"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pacing w:val="-6"/>
          <w:sz w:val="18"/>
          <w:szCs w:val="18"/>
          <w:u w:val="single"/>
        </w:rPr>
        <w:t xml:space="preserve">TEDENSKO: </w:t>
      </w:r>
    </w:p>
    <w:p w14:paraId="614DA80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mokro odstranjevanje prahu in nečistoče s</w:t>
      </w:r>
      <w:r w:rsidRPr="00917449">
        <w:rPr>
          <w:rFonts w:ascii="Arial" w:hAnsi="Arial" w:cs="Arial"/>
          <w:b/>
          <w:bCs/>
          <w:spacing w:val="-3"/>
          <w:sz w:val="18"/>
          <w:szCs w:val="18"/>
        </w:rPr>
        <w:t xml:space="preserve"> </w:t>
      </w:r>
      <w:r w:rsidRPr="00917449">
        <w:rPr>
          <w:rFonts w:ascii="Arial" w:hAnsi="Arial" w:cs="Arial"/>
          <w:spacing w:val="-3"/>
          <w:sz w:val="18"/>
          <w:szCs w:val="18"/>
        </w:rPr>
        <w:t xml:space="preserve">pultov, klubskih in </w:t>
      </w:r>
      <w:r w:rsidRPr="00917449">
        <w:rPr>
          <w:rFonts w:ascii="Arial" w:hAnsi="Arial" w:cs="Arial"/>
          <w:sz w:val="18"/>
          <w:szCs w:val="18"/>
        </w:rPr>
        <w:t>konferenčnih miz, okenskih polic, ostalih površin,</w:t>
      </w:r>
    </w:p>
    <w:p w14:paraId="7B330B0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suho in mokro čiščenje talnih oblog </w:t>
      </w:r>
    </w:p>
    <w:p w14:paraId="703BBFA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čiščenje sanitarnih prostorov, 2 krat mesečno nameščanje gumi WC obešank in obešank za WC školjko,</w:t>
      </w:r>
    </w:p>
    <w:p w14:paraId="3F34198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menjava toaletnega papirja, brisač in </w:t>
      </w:r>
      <w:r w:rsidRPr="00917449">
        <w:rPr>
          <w:rFonts w:ascii="Arial" w:hAnsi="Arial" w:cs="Arial"/>
          <w:spacing w:val="-1"/>
          <w:sz w:val="18"/>
          <w:szCs w:val="18"/>
        </w:rPr>
        <w:t xml:space="preserve">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w:t>
      </w:r>
    </w:p>
    <w:p w14:paraId="4CC4EC65"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39ADC50B" w14:textId="77777777" w:rsid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1"/>
          <w:sz w:val="18"/>
          <w:szCs w:val="18"/>
        </w:rPr>
        <w:t xml:space="preserve">Tedensko čiščenje se izvaja dvakrat tedensko po 4 ure </w:t>
      </w:r>
      <w:r w:rsidRPr="00917449">
        <w:rPr>
          <w:rFonts w:ascii="Arial" w:eastAsia="Arial" w:hAnsi="Arial" w:cs="Arial"/>
          <w:spacing w:val="-3"/>
          <w:sz w:val="18"/>
          <w:szCs w:val="18"/>
        </w:rPr>
        <w:t>na podlagi predhodnega dogovora</w:t>
      </w:r>
      <w:r w:rsidR="001C2C41">
        <w:rPr>
          <w:rFonts w:ascii="Arial" w:eastAsia="Arial" w:hAnsi="Arial" w:cs="Arial"/>
          <w:spacing w:val="-3"/>
          <w:sz w:val="18"/>
          <w:szCs w:val="18"/>
        </w:rPr>
        <w:t>.</w:t>
      </w:r>
    </w:p>
    <w:p w14:paraId="5A6D157B" w14:textId="77777777" w:rsidR="001C2C41" w:rsidRPr="00917449" w:rsidRDefault="001C2C41" w:rsidP="001C2C41">
      <w:pPr>
        <w:shd w:val="clear" w:color="auto" w:fill="FFFFFF"/>
        <w:spacing w:after="0"/>
        <w:jc w:val="both"/>
        <w:rPr>
          <w:rFonts w:ascii="Arial" w:eastAsia="Arial" w:hAnsi="Arial" w:cs="Arial"/>
          <w:spacing w:val="-3"/>
          <w:sz w:val="18"/>
          <w:szCs w:val="18"/>
        </w:rPr>
      </w:pPr>
      <w:r>
        <w:rPr>
          <w:rFonts w:ascii="Arial" w:hAnsi="Arial" w:cs="Arial"/>
          <w:spacing w:val="-3"/>
          <w:sz w:val="18"/>
          <w:szCs w:val="18"/>
        </w:rPr>
        <w:t>Mansarda – Spominski center 91</w:t>
      </w:r>
      <w:r w:rsidRPr="001C2C41">
        <w:rPr>
          <w:rFonts w:ascii="Arial" w:hAnsi="Arial" w:cs="Arial"/>
          <w:spacing w:val="-3"/>
          <w:sz w:val="18"/>
          <w:szCs w:val="18"/>
        </w:rPr>
        <w:t xml:space="preserve"> </w:t>
      </w:r>
      <w:r>
        <w:rPr>
          <w:rFonts w:ascii="Arial" w:hAnsi="Arial" w:cs="Arial"/>
          <w:spacing w:val="-3"/>
          <w:sz w:val="18"/>
          <w:szCs w:val="18"/>
        </w:rPr>
        <w:t xml:space="preserve"> - se čisti samo talna obloga in okna.</w:t>
      </w:r>
    </w:p>
    <w:p w14:paraId="25DDEB66" w14:textId="77777777" w:rsidR="00917449" w:rsidRPr="00917449" w:rsidRDefault="00917449" w:rsidP="001A7FC9">
      <w:pPr>
        <w:shd w:val="clear" w:color="auto" w:fill="FFFFFF"/>
        <w:spacing w:after="0"/>
        <w:ind w:firstLine="708"/>
        <w:outlineLvl w:val="0"/>
        <w:rPr>
          <w:rFonts w:ascii="Arial" w:eastAsia="Arial" w:hAnsi="Arial" w:cs="Arial"/>
          <w:spacing w:val="-3"/>
          <w:sz w:val="18"/>
          <w:szCs w:val="18"/>
          <w:u w:val="single"/>
        </w:rPr>
      </w:pPr>
    </w:p>
    <w:p w14:paraId="4D9C681E" w14:textId="77777777" w:rsidR="0069474D" w:rsidRPr="005A6510" w:rsidRDefault="00917449" w:rsidP="0069474D">
      <w:pPr>
        <w:shd w:val="clear" w:color="auto" w:fill="FFFFFF"/>
        <w:spacing w:after="0"/>
        <w:ind w:firstLine="708"/>
        <w:outlineLvl w:val="0"/>
        <w:rPr>
          <w:rFonts w:ascii="Arial" w:eastAsia="Arial" w:hAnsi="Arial" w:cs="Arial"/>
          <w:sz w:val="18"/>
          <w:szCs w:val="18"/>
          <w:u w:val="single"/>
        </w:rPr>
      </w:pPr>
      <w:r w:rsidRPr="005A6510">
        <w:rPr>
          <w:rFonts w:ascii="Arial" w:eastAsia="Arial" w:hAnsi="Arial" w:cs="Arial"/>
          <w:spacing w:val="-3"/>
          <w:sz w:val="18"/>
          <w:szCs w:val="18"/>
          <w:u w:val="single"/>
        </w:rPr>
        <w:t>GENERALNO ČIŠČENJE - DVAKRAT LETNO:</w:t>
      </w:r>
    </w:p>
    <w:p w14:paraId="04532C5B" w14:textId="77777777" w:rsidR="00917449" w:rsidRPr="005A6510" w:rsidRDefault="00917449" w:rsidP="0069474D">
      <w:pPr>
        <w:shd w:val="clear" w:color="auto" w:fill="FFFFFF"/>
        <w:spacing w:after="0"/>
        <w:ind w:firstLine="708"/>
        <w:outlineLvl w:val="0"/>
        <w:rPr>
          <w:rFonts w:ascii="Arial" w:eastAsia="Arial" w:hAnsi="Arial" w:cs="Arial"/>
          <w:sz w:val="18"/>
          <w:szCs w:val="18"/>
          <w:u w:val="single"/>
        </w:rPr>
      </w:pPr>
    </w:p>
    <w:p w14:paraId="05D9504A" w14:textId="77777777" w:rsidR="0069474D" w:rsidRPr="005A6510" w:rsidRDefault="00917449" w:rsidP="0069474D">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5A6510">
        <w:rPr>
          <w:rFonts w:ascii="Arial" w:hAnsi="Arial" w:cs="Arial"/>
          <w:sz w:val="18"/>
          <w:szCs w:val="18"/>
        </w:rPr>
        <w:t>mokro čiščenje steklenih površin oken in vratnih kril</w:t>
      </w:r>
    </w:p>
    <w:p w14:paraId="7CE9E751" w14:textId="77777777" w:rsidR="00AA6078" w:rsidRPr="005A6510" w:rsidRDefault="00AA6078" w:rsidP="00AA6078">
      <w:pPr>
        <w:widowControl w:val="0"/>
        <w:pBdr>
          <w:top w:val="nil"/>
          <w:left w:val="nil"/>
          <w:bottom w:val="nil"/>
          <w:right w:val="nil"/>
          <w:between w:val="nil"/>
          <w:bar w:val="nil"/>
        </w:pBdr>
        <w:shd w:val="clear" w:color="auto" w:fill="FFFFFF"/>
        <w:spacing w:after="0"/>
        <w:jc w:val="both"/>
        <w:rPr>
          <w:rFonts w:ascii="Arial" w:hAnsi="Arial" w:cs="Arial"/>
          <w:sz w:val="18"/>
          <w:szCs w:val="18"/>
        </w:rPr>
      </w:pPr>
    </w:p>
    <w:p w14:paraId="345C16B9" w14:textId="77777777" w:rsidR="00AA6078" w:rsidRPr="005A6510" w:rsidRDefault="00AA6078" w:rsidP="00AA6078">
      <w:pPr>
        <w:widowControl w:val="0"/>
        <w:pBdr>
          <w:top w:val="nil"/>
          <w:left w:val="nil"/>
          <w:bottom w:val="nil"/>
          <w:right w:val="nil"/>
          <w:between w:val="nil"/>
          <w:bar w:val="nil"/>
        </w:pBdr>
        <w:shd w:val="clear" w:color="auto" w:fill="FFFFFF"/>
        <w:spacing w:after="0"/>
        <w:jc w:val="both"/>
        <w:rPr>
          <w:rFonts w:ascii="Arial" w:hAnsi="Arial" w:cs="Arial"/>
          <w:sz w:val="18"/>
          <w:szCs w:val="18"/>
        </w:rPr>
      </w:pPr>
    </w:p>
    <w:p w14:paraId="4BE07A44" w14:textId="77777777" w:rsidR="00AA6078" w:rsidRPr="005A6510" w:rsidRDefault="00AA6078" w:rsidP="00AA6078">
      <w:pPr>
        <w:shd w:val="clear" w:color="auto" w:fill="FFFFFF"/>
        <w:spacing w:after="0"/>
        <w:ind w:firstLine="708"/>
        <w:outlineLvl w:val="0"/>
        <w:rPr>
          <w:rFonts w:ascii="Arial" w:eastAsia="Arial" w:hAnsi="Arial" w:cs="Arial"/>
          <w:sz w:val="18"/>
          <w:szCs w:val="18"/>
          <w:u w:val="single"/>
        </w:rPr>
      </w:pPr>
      <w:r w:rsidRPr="005A6510">
        <w:rPr>
          <w:rFonts w:ascii="Arial" w:eastAsia="Arial" w:hAnsi="Arial" w:cs="Arial"/>
          <w:spacing w:val="-3"/>
          <w:sz w:val="18"/>
          <w:szCs w:val="18"/>
          <w:u w:val="single"/>
        </w:rPr>
        <w:t>GENERALNO ČIŠČENJE - ENKRAT LETNO:</w:t>
      </w:r>
    </w:p>
    <w:p w14:paraId="7DBF7258" w14:textId="77777777" w:rsidR="00AA6078" w:rsidRPr="005A6510" w:rsidRDefault="00AA6078" w:rsidP="00AA6078">
      <w:pPr>
        <w:widowControl w:val="0"/>
        <w:pBdr>
          <w:top w:val="nil"/>
          <w:left w:val="nil"/>
          <w:bottom w:val="nil"/>
          <w:right w:val="nil"/>
          <w:between w:val="nil"/>
          <w:bar w:val="nil"/>
        </w:pBdr>
        <w:shd w:val="clear" w:color="auto" w:fill="FFFFFF"/>
        <w:spacing w:after="0"/>
        <w:jc w:val="both"/>
        <w:rPr>
          <w:rFonts w:ascii="Arial" w:eastAsia="Arial" w:hAnsi="Arial" w:cs="Arial"/>
          <w:sz w:val="18"/>
          <w:szCs w:val="18"/>
        </w:rPr>
      </w:pPr>
    </w:p>
    <w:p w14:paraId="34928C89" w14:textId="77777777" w:rsidR="00AA6078" w:rsidRPr="005A6510" w:rsidRDefault="00AA6078" w:rsidP="00AA6078">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5A6510">
        <w:rPr>
          <w:rFonts w:ascii="Arial" w:hAnsi="Arial" w:cs="Arial"/>
          <w:spacing w:val="-1"/>
          <w:sz w:val="18"/>
          <w:szCs w:val="18"/>
        </w:rPr>
        <w:t>generalno čiščenje talnih oblog glede na vrsto talnih oblog,</w:t>
      </w:r>
    </w:p>
    <w:p w14:paraId="75263344" w14:textId="77777777" w:rsidR="00917449" w:rsidRPr="00917449" w:rsidRDefault="00917449" w:rsidP="00AA6078">
      <w:pPr>
        <w:widowControl w:val="0"/>
        <w:pBdr>
          <w:top w:val="nil"/>
          <w:left w:val="nil"/>
          <w:bottom w:val="nil"/>
          <w:right w:val="nil"/>
          <w:between w:val="nil"/>
          <w:bar w:val="nil"/>
        </w:pBdr>
        <w:shd w:val="clear" w:color="auto" w:fill="FFFFFF"/>
        <w:spacing w:after="0"/>
        <w:ind w:left="360"/>
        <w:jc w:val="both"/>
        <w:rPr>
          <w:rFonts w:ascii="Arial" w:eastAsia="Arial" w:hAnsi="Arial" w:cs="Arial"/>
          <w:sz w:val="18"/>
          <w:szCs w:val="18"/>
        </w:rPr>
      </w:pPr>
    </w:p>
    <w:p w14:paraId="5589AD31"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1DC60373" w14:textId="77777777" w:rsidR="00917449" w:rsidRPr="00917449" w:rsidRDefault="00917449" w:rsidP="001A7FC9">
      <w:pPr>
        <w:shd w:val="clear" w:color="auto" w:fill="FFFFFF"/>
        <w:spacing w:after="0"/>
        <w:ind w:left="720"/>
        <w:outlineLvl w:val="0"/>
        <w:rPr>
          <w:rFonts w:ascii="Arial" w:eastAsia="Arial" w:hAnsi="Arial" w:cs="Arial"/>
          <w:spacing w:val="-1"/>
          <w:sz w:val="18"/>
          <w:szCs w:val="18"/>
          <w:u w:val="single"/>
        </w:rPr>
      </w:pPr>
      <w:r w:rsidRPr="00917449">
        <w:rPr>
          <w:rFonts w:ascii="Arial" w:eastAsia="Arial" w:hAnsi="Arial" w:cs="Arial"/>
          <w:spacing w:val="-1"/>
          <w:sz w:val="18"/>
          <w:szCs w:val="18"/>
          <w:u w:val="single"/>
        </w:rPr>
        <w:t>SANITARNI MATERIAL - MESEČNA PORABA</w:t>
      </w:r>
    </w:p>
    <w:p w14:paraId="507F13AA" w14:textId="77777777" w:rsidR="00917449" w:rsidRPr="00D40A63" w:rsidRDefault="00917449" w:rsidP="00DB5672">
      <w:pPr>
        <w:pStyle w:val="Odstavekseznama"/>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D40A63">
        <w:rPr>
          <w:rFonts w:ascii="Arial" w:hAnsi="Arial" w:cs="Arial"/>
          <w:spacing w:val="-1"/>
          <w:sz w:val="18"/>
          <w:szCs w:val="18"/>
          <w:u w:val="single"/>
        </w:rPr>
        <w:t xml:space="preserve">Toaletni papir - role </w:t>
      </w:r>
      <w:r w:rsidRPr="00D40A63">
        <w:rPr>
          <w:rFonts w:ascii="Arial" w:hAnsi="Arial" w:cs="Arial"/>
          <w:spacing w:val="-1"/>
          <w:sz w:val="18"/>
          <w:szCs w:val="18"/>
          <w:u w:val="single"/>
        </w:rPr>
        <w:tab/>
      </w:r>
      <w:r w:rsidRPr="00D40A63">
        <w:rPr>
          <w:rFonts w:ascii="Arial" w:hAnsi="Arial" w:cs="Arial"/>
          <w:spacing w:val="-1"/>
          <w:sz w:val="18"/>
          <w:szCs w:val="18"/>
          <w:u w:val="single"/>
        </w:rPr>
        <w:tab/>
      </w:r>
      <w:r w:rsidRPr="00D40A63">
        <w:rPr>
          <w:rFonts w:ascii="Arial" w:hAnsi="Arial" w:cs="Arial"/>
          <w:spacing w:val="-1"/>
          <w:sz w:val="18"/>
          <w:szCs w:val="18"/>
          <w:u w:val="single"/>
        </w:rPr>
        <w:tab/>
        <w:t xml:space="preserve">      </w:t>
      </w:r>
      <w:r w:rsidRPr="00D40A63">
        <w:rPr>
          <w:rFonts w:ascii="Arial" w:hAnsi="Arial" w:cs="Arial"/>
          <w:spacing w:val="-1"/>
          <w:sz w:val="18"/>
          <w:szCs w:val="18"/>
          <w:u w:val="single"/>
        </w:rPr>
        <w:tab/>
      </w:r>
      <w:r w:rsidRPr="00D40A63">
        <w:rPr>
          <w:rFonts w:ascii="Arial" w:hAnsi="Arial" w:cs="Arial"/>
          <w:spacing w:val="-1"/>
          <w:sz w:val="18"/>
          <w:szCs w:val="18"/>
          <w:u w:val="single"/>
        </w:rPr>
        <w:tab/>
        <w:t xml:space="preserve">      </w:t>
      </w:r>
      <w:r w:rsidRPr="00D40A63">
        <w:rPr>
          <w:rFonts w:ascii="Arial" w:hAnsi="Arial" w:cs="Arial"/>
          <w:spacing w:val="-1"/>
          <w:sz w:val="18"/>
          <w:szCs w:val="18"/>
          <w:u w:val="single"/>
        </w:rPr>
        <w:tab/>
      </w:r>
      <w:r w:rsidRPr="00D40A63">
        <w:rPr>
          <w:rFonts w:ascii="Arial" w:hAnsi="Arial" w:cs="Arial"/>
          <w:spacing w:val="-1"/>
          <w:sz w:val="18"/>
          <w:szCs w:val="18"/>
          <w:u w:val="single"/>
        </w:rPr>
        <w:tab/>
        <w:t xml:space="preserve">                           </w:t>
      </w:r>
      <w:r w:rsidRPr="00D40A63">
        <w:rPr>
          <w:rFonts w:ascii="Arial" w:hAnsi="Arial" w:cs="Arial"/>
          <w:sz w:val="18"/>
          <w:szCs w:val="18"/>
          <w:u w:val="single"/>
        </w:rPr>
        <w:t>10 kos</w:t>
      </w:r>
    </w:p>
    <w:p w14:paraId="36224623" w14:textId="77777777" w:rsidR="00917449" w:rsidRPr="00917449" w:rsidRDefault="00917449" w:rsidP="00DB5672">
      <w:pPr>
        <w:widowControl w:val="0"/>
        <w:numPr>
          <w:ilvl w:val="0"/>
          <w:numId w:val="98"/>
        </w:numPr>
        <w:pBdr>
          <w:top w:val="nil"/>
          <w:left w:val="nil"/>
          <w:bottom w:val="nil"/>
          <w:right w:val="nil"/>
          <w:between w:val="nil"/>
          <w:bar w:val="nil"/>
        </w:pBdr>
        <w:spacing w:after="0"/>
        <w:contextualSpacing/>
        <w:rPr>
          <w:rFonts w:ascii="Arial" w:eastAsia="Arial" w:hAnsi="Arial" w:cs="Arial"/>
          <w:spacing w:val="-1"/>
          <w:sz w:val="18"/>
          <w:szCs w:val="18"/>
          <w:u w:val="single"/>
        </w:rPr>
      </w:pPr>
      <w:r w:rsidRPr="00917449">
        <w:rPr>
          <w:rFonts w:ascii="Arial" w:hAnsi="Arial" w:cs="Arial"/>
          <w:spacing w:val="-3"/>
          <w:sz w:val="18"/>
          <w:szCs w:val="18"/>
          <w:u w:val="single"/>
        </w:rPr>
        <w:t xml:space="preserve">Tekoče milo – za nalivanje </w:t>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r>
      <w:r w:rsidRPr="00917449">
        <w:rPr>
          <w:rFonts w:ascii="Arial" w:hAnsi="Arial" w:cs="Arial"/>
          <w:spacing w:val="-3"/>
          <w:sz w:val="18"/>
          <w:szCs w:val="18"/>
          <w:u w:val="single"/>
        </w:rPr>
        <w:tab/>
        <w:t xml:space="preserve">    </w:t>
      </w:r>
      <w:r w:rsidRPr="00917449">
        <w:rPr>
          <w:rFonts w:ascii="Arial" w:hAnsi="Arial" w:cs="Arial"/>
          <w:spacing w:val="-3"/>
          <w:sz w:val="18"/>
          <w:szCs w:val="18"/>
          <w:u w:val="single"/>
        </w:rPr>
        <w:tab/>
        <w:t xml:space="preserve">                               </w:t>
      </w:r>
      <w:r w:rsidRPr="00917449">
        <w:rPr>
          <w:rFonts w:ascii="Arial" w:hAnsi="Arial" w:cs="Arial"/>
          <w:sz w:val="18"/>
          <w:szCs w:val="18"/>
          <w:u w:val="single"/>
        </w:rPr>
        <w:t>2 l</w:t>
      </w:r>
    </w:p>
    <w:p w14:paraId="5BE97D56"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1"/>
          <w:sz w:val="18"/>
          <w:szCs w:val="18"/>
          <w:u w:val="single"/>
        </w:rPr>
        <w:t>Toaletne brisače – zloženke</w:t>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t xml:space="preserve">            10 kos</w:t>
      </w:r>
    </w:p>
    <w:p w14:paraId="277A372B"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5"/>
          <w:sz w:val="18"/>
          <w:szCs w:val="18"/>
          <w:u w:val="single"/>
        </w:rPr>
        <w:t>Vrečke za smeti 70 l</w:t>
      </w:r>
      <w:r w:rsidRPr="00917449">
        <w:rPr>
          <w:rFonts w:ascii="Arial" w:hAnsi="Arial" w:cs="Arial"/>
          <w:sz w:val="18"/>
          <w:szCs w:val="18"/>
          <w:u w:val="single"/>
        </w:rPr>
        <w:t xml:space="preserve"> - EKO koš – 25x65</w:t>
      </w:r>
      <w:r w:rsidRPr="00917449">
        <w:rPr>
          <w:rFonts w:ascii="Arial" w:eastAsia="Arial" w:hAnsi="Arial" w:cs="Arial"/>
          <w:spacing w:val="-5"/>
          <w:sz w:val="18"/>
          <w:szCs w:val="18"/>
          <w:u w:val="single"/>
        </w:rPr>
        <w:tab/>
      </w:r>
      <w:r w:rsidRPr="00917449">
        <w:rPr>
          <w:rFonts w:ascii="Arial" w:eastAsia="Arial" w:hAnsi="Arial" w:cs="Arial"/>
          <w:spacing w:val="-5"/>
          <w:sz w:val="18"/>
          <w:szCs w:val="18"/>
          <w:u w:val="single"/>
        </w:rPr>
        <w:tab/>
        <w:t xml:space="preserve">         </w:t>
      </w:r>
      <w:r w:rsidRPr="00917449">
        <w:rPr>
          <w:rFonts w:ascii="Arial" w:eastAsia="Arial" w:hAnsi="Arial" w:cs="Arial"/>
          <w:spacing w:val="-5"/>
          <w:sz w:val="18"/>
          <w:szCs w:val="18"/>
          <w:u w:val="single"/>
        </w:rPr>
        <w:tab/>
      </w:r>
      <w:r w:rsidRPr="00917449">
        <w:rPr>
          <w:rFonts w:ascii="Arial" w:eastAsia="Arial" w:hAnsi="Arial" w:cs="Arial"/>
          <w:spacing w:val="-5"/>
          <w:sz w:val="18"/>
          <w:szCs w:val="18"/>
          <w:u w:val="single"/>
        </w:rPr>
        <w:tab/>
        <w:t xml:space="preserve">                                             15 kos</w:t>
      </w:r>
    </w:p>
    <w:p w14:paraId="16A327D1"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5"/>
          <w:sz w:val="18"/>
          <w:szCs w:val="18"/>
          <w:u w:val="single"/>
        </w:rPr>
        <w:t>Vrečke za smeti 30 l</w:t>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r>
      <w:r w:rsidRPr="00917449">
        <w:rPr>
          <w:rFonts w:ascii="Arial" w:hAnsi="Arial" w:cs="Arial"/>
          <w:spacing w:val="-5"/>
          <w:sz w:val="18"/>
          <w:szCs w:val="18"/>
          <w:u w:val="single"/>
        </w:rPr>
        <w:tab/>
        <w:t xml:space="preserve">             20 kos</w:t>
      </w:r>
    </w:p>
    <w:p w14:paraId="0C3B4370" w14:textId="77777777" w:rsidR="00917449" w:rsidRPr="00917449" w:rsidRDefault="00917449" w:rsidP="00DB5672">
      <w:pPr>
        <w:widowControl w:val="0"/>
        <w:numPr>
          <w:ilvl w:val="0"/>
          <w:numId w:val="98"/>
        </w:numPr>
        <w:pBdr>
          <w:top w:val="nil"/>
          <w:left w:val="nil"/>
          <w:bottom w:val="nil"/>
          <w:right w:val="nil"/>
          <w:between w:val="nil"/>
          <w:bar w:val="nil"/>
        </w:pBdr>
        <w:spacing w:after="0"/>
        <w:rPr>
          <w:rFonts w:ascii="Arial" w:eastAsia="Arial" w:hAnsi="Arial" w:cs="Arial"/>
          <w:spacing w:val="-1"/>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 xml:space="preserve"> </w:t>
      </w:r>
      <w:r w:rsidRPr="00917449">
        <w:rPr>
          <w:rFonts w:ascii="Arial" w:hAnsi="Arial" w:cs="Arial"/>
          <w:spacing w:val="-3"/>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r>
      <w:r w:rsidRPr="00917449">
        <w:rPr>
          <w:rFonts w:ascii="Arial" w:hAnsi="Arial" w:cs="Arial"/>
          <w:spacing w:val="-1"/>
          <w:sz w:val="18"/>
          <w:szCs w:val="18"/>
          <w:u w:val="single"/>
        </w:rPr>
        <w:tab/>
        <w:t xml:space="preserve">                            6 kos</w:t>
      </w:r>
    </w:p>
    <w:p w14:paraId="5896D03D" w14:textId="77777777" w:rsidR="00917449" w:rsidRPr="00917449" w:rsidRDefault="00917449" w:rsidP="00DB5672">
      <w:pPr>
        <w:widowControl w:val="0"/>
        <w:numPr>
          <w:ilvl w:val="0"/>
          <w:numId w:val="110"/>
        </w:numPr>
        <w:pBdr>
          <w:top w:val="nil"/>
          <w:left w:val="nil"/>
          <w:bottom w:val="nil"/>
          <w:right w:val="nil"/>
          <w:between w:val="nil"/>
          <w:bar w:val="nil"/>
        </w:pBdr>
        <w:shd w:val="clear" w:color="auto" w:fill="FFFFFF"/>
        <w:spacing w:after="0"/>
        <w:contextualSpacing/>
        <w:outlineLvl w:val="0"/>
        <w:rPr>
          <w:rFonts w:ascii="Arial" w:eastAsia="Arial" w:hAnsi="Arial" w:cs="Arial"/>
          <w:sz w:val="18"/>
          <w:szCs w:val="18"/>
          <w:u w:val="single"/>
        </w:rPr>
      </w:pPr>
      <w:r w:rsidRPr="00917449">
        <w:rPr>
          <w:rFonts w:ascii="Arial" w:hAnsi="Arial" w:cs="Arial"/>
          <w:spacing w:val="-7"/>
          <w:sz w:val="18"/>
          <w:szCs w:val="18"/>
          <w:u w:val="single"/>
        </w:rPr>
        <w:t>Pisoar dišeča gumi mrežica</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6 kos</w:t>
      </w:r>
    </w:p>
    <w:p w14:paraId="2CBFA8FA" w14:textId="77777777" w:rsidR="00917449" w:rsidRPr="00917449" w:rsidRDefault="00917449" w:rsidP="00DB5672">
      <w:pPr>
        <w:widowControl w:val="0"/>
        <w:numPr>
          <w:ilvl w:val="0"/>
          <w:numId w:val="110"/>
        </w:numPr>
        <w:pBdr>
          <w:top w:val="nil"/>
          <w:left w:val="nil"/>
          <w:bottom w:val="nil"/>
          <w:right w:val="nil"/>
          <w:between w:val="nil"/>
          <w:bar w:val="nil"/>
        </w:pBdr>
        <w:shd w:val="clear" w:color="auto" w:fill="FFFFFF"/>
        <w:spacing w:after="0"/>
        <w:contextualSpacing/>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  6 kos </w:t>
      </w:r>
    </w:p>
    <w:p w14:paraId="4FC2391D" w14:textId="77777777" w:rsidR="00917449" w:rsidRPr="00917449" w:rsidRDefault="00917449" w:rsidP="001A7FC9">
      <w:pPr>
        <w:widowControl w:val="0"/>
        <w:shd w:val="clear" w:color="auto" w:fill="FFFFFF"/>
        <w:spacing w:after="0"/>
        <w:outlineLvl w:val="0"/>
        <w:rPr>
          <w:rFonts w:ascii="Arial" w:eastAsia="Arial" w:hAnsi="Arial" w:cs="Arial"/>
          <w:sz w:val="18"/>
          <w:szCs w:val="18"/>
          <w:u w:val="single"/>
        </w:rPr>
      </w:pPr>
    </w:p>
    <w:p w14:paraId="6915F383"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spacing w:after="0"/>
        <w:outlineLvl w:val="0"/>
        <w:rPr>
          <w:rFonts w:ascii="Arial" w:eastAsia="Arial" w:hAnsi="Arial" w:cs="Arial"/>
          <w:sz w:val="18"/>
          <w:szCs w:val="18"/>
        </w:rPr>
      </w:pPr>
      <w:r w:rsidRPr="00917449">
        <w:rPr>
          <w:rFonts w:ascii="Arial" w:eastAsia="Arial" w:hAnsi="Arial" w:cs="Arial"/>
          <w:b/>
          <w:bCs/>
          <w:sz w:val="18"/>
          <w:szCs w:val="18"/>
        </w:rPr>
        <w:t>VILA ROŽLE, Aškerčeva 21</w:t>
      </w:r>
    </w:p>
    <w:p w14:paraId="0A2BCA9A" w14:textId="77777777" w:rsidR="00917449" w:rsidRPr="00917449" w:rsidRDefault="00917449" w:rsidP="001A7FC9">
      <w:pPr>
        <w:pBdr>
          <w:top w:val="nil"/>
          <w:left w:val="nil"/>
          <w:bottom w:val="nil"/>
          <w:right w:val="nil"/>
          <w:between w:val="nil"/>
          <w:bar w:val="nil"/>
        </w:pBdr>
        <w:shd w:val="clear" w:color="auto" w:fill="FFFFFF"/>
        <w:spacing w:after="0"/>
        <w:ind w:left="753"/>
        <w:rPr>
          <w:rFonts w:ascii="Arial" w:eastAsia="Arial" w:hAnsi="Arial" w:cs="Arial"/>
          <w:b/>
          <w:bCs/>
          <w:spacing w:val="-3"/>
          <w:sz w:val="18"/>
          <w:szCs w:val="18"/>
          <w:u w:val="single"/>
        </w:rPr>
      </w:pPr>
    </w:p>
    <w:p w14:paraId="4D081989" w14:textId="77777777" w:rsidR="00917449" w:rsidRPr="00917449" w:rsidRDefault="00917449" w:rsidP="00DB5672">
      <w:pPr>
        <w:numPr>
          <w:ilvl w:val="0"/>
          <w:numId w:val="68"/>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b/>
          <w:bCs/>
          <w:spacing w:val="-3"/>
          <w:sz w:val="18"/>
          <w:szCs w:val="18"/>
          <w:u w:val="single"/>
        </w:rPr>
      </w:pPr>
      <w:r w:rsidRPr="00917449">
        <w:rPr>
          <w:rFonts w:ascii="Arial" w:hAnsi="Arial" w:cs="Arial"/>
          <w:b/>
          <w:bCs/>
          <w:spacing w:val="-3"/>
          <w:sz w:val="18"/>
          <w:szCs w:val="18"/>
          <w:u w:val="single"/>
        </w:rPr>
        <w:t xml:space="preserve">Talne površine skupaj           </w:t>
      </w:r>
      <w:r w:rsidRPr="00917449">
        <w:rPr>
          <w:rFonts w:ascii="Arial" w:hAnsi="Arial" w:cs="Arial"/>
          <w:b/>
          <w:bCs/>
          <w:sz w:val="18"/>
          <w:szCs w:val="18"/>
          <w:u w:val="single"/>
        </w:rPr>
        <w:t xml:space="preserve">                                                                                                    </w:t>
      </w:r>
      <w:r w:rsidRPr="00917449">
        <w:rPr>
          <w:rFonts w:ascii="Arial" w:hAnsi="Arial" w:cs="Arial"/>
          <w:b/>
          <w:bCs/>
          <w:spacing w:val="-3"/>
          <w:sz w:val="18"/>
          <w:szCs w:val="18"/>
          <w:u w:val="single"/>
        </w:rPr>
        <w:t>330 ,00 m²</w:t>
      </w:r>
    </w:p>
    <w:p w14:paraId="4AC88153" w14:textId="77777777" w:rsidR="00917449" w:rsidRPr="00917449" w:rsidRDefault="00917449" w:rsidP="001A7FC9">
      <w:pPr>
        <w:widowControl w:val="0"/>
        <w:pBdr>
          <w:top w:val="nil"/>
          <w:left w:val="nil"/>
          <w:bottom w:val="nil"/>
          <w:right w:val="nil"/>
          <w:between w:val="nil"/>
          <w:bar w:val="nil"/>
        </w:pBdr>
        <w:shd w:val="clear" w:color="auto" w:fill="FFFFFF"/>
        <w:spacing w:after="0"/>
        <w:rPr>
          <w:rFonts w:ascii="Arial" w:eastAsia="Arial" w:hAnsi="Arial" w:cs="Arial"/>
          <w:b/>
          <w:bCs/>
          <w:sz w:val="18"/>
          <w:szCs w:val="18"/>
          <w:u w:val="single"/>
        </w:rPr>
      </w:pPr>
    </w:p>
    <w:p w14:paraId="09161DDB" w14:textId="77777777" w:rsidR="00917449" w:rsidRPr="00917449" w:rsidRDefault="00917449" w:rsidP="00DB5672">
      <w:pPr>
        <w:widowControl w:val="0"/>
        <w:numPr>
          <w:ilvl w:val="0"/>
          <w:numId w:val="110"/>
        </w:numPr>
        <w:pBdr>
          <w:top w:val="nil"/>
          <w:left w:val="nil"/>
          <w:bottom w:val="nil"/>
          <w:right w:val="nil"/>
          <w:between w:val="nil"/>
          <w:bar w:val="nil"/>
        </w:pBdr>
        <w:shd w:val="clear" w:color="auto" w:fill="FFFFFF"/>
        <w:spacing w:after="0"/>
        <w:contextualSpacing/>
        <w:rPr>
          <w:rFonts w:ascii="Arial" w:eastAsia="Arial" w:hAnsi="Arial" w:cs="Arial"/>
          <w:sz w:val="18"/>
          <w:szCs w:val="18"/>
          <w:u w:val="single"/>
        </w:rPr>
      </w:pPr>
      <w:r w:rsidRPr="00917449">
        <w:rPr>
          <w:rFonts w:ascii="Arial" w:hAnsi="Arial" w:cs="Arial"/>
          <w:spacing w:val="-1"/>
          <w:sz w:val="18"/>
          <w:szCs w:val="18"/>
          <w:u w:val="single"/>
        </w:rPr>
        <w:t>PVC talna obloga</w:t>
      </w:r>
      <w:r w:rsidRPr="00917449">
        <w:rPr>
          <w:rFonts w:ascii="Arial" w:eastAsia="Arial" w:hAnsi="Arial" w:cs="Arial"/>
          <w:sz w:val="18"/>
          <w:szCs w:val="18"/>
          <w:u w:val="single"/>
        </w:rPr>
        <w:t xml:space="preserve">       </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1"/>
          <w:sz w:val="18"/>
          <w:szCs w:val="18"/>
          <w:u w:val="single"/>
        </w:rPr>
        <w:t xml:space="preserve">250,00 </w:t>
      </w:r>
      <w:r w:rsidRPr="00917449">
        <w:rPr>
          <w:rFonts w:ascii="Arial" w:hAnsi="Arial" w:cs="Arial"/>
          <w:spacing w:val="-3"/>
          <w:sz w:val="18"/>
          <w:szCs w:val="18"/>
          <w:u w:val="single"/>
        </w:rPr>
        <w:t>m²</w:t>
      </w:r>
    </w:p>
    <w:p w14:paraId="3083FFB9" w14:textId="77777777" w:rsidR="00917449" w:rsidRPr="00D40A63"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1"/>
          <w:sz w:val="18"/>
          <w:szCs w:val="18"/>
          <w:u w:val="single"/>
        </w:rPr>
        <w:t>Keramika</w:t>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10"/>
          <w:sz w:val="18"/>
          <w:szCs w:val="18"/>
          <w:u w:val="single"/>
        </w:rPr>
        <w:t>80,00</w:t>
      </w:r>
      <w:r w:rsidRPr="00917449">
        <w:rPr>
          <w:rFonts w:ascii="Arial" w:hAnsi="Arial" w:cs="Arial"/>
          <w:spacing w:val="-3"/>
          <w:sz w:val="18"/>
          <w:szCs w:val="18"/>
          <w:u w:val="single"/>
        </w:rPr>
        <w:t>m²</w:t>
      </w:r>
    </w:p>
    <w:p w14:paraId="52F639A4" w14:textId="77777777" w:rsidR="00D40A63" w:rsidRPr="00917449" w:rsidRDefault="00D40A63" w:rsidP="00AA6078">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u w:val="single"/>
        </w:rPr>
      </w:pPr>
    </w:p>
    <w:p w14:paraId="4B0E35D3"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u w:val="single"/>
        </w:rPr>
      </w:pPr>
    </w:p>
    <w:p w14:paraId="7B33B30B" w14:textId="77777777" w:rsidR="00917449" w:rsidRPr="00917449" w:rsidRDefault="00917449" w:rsidP="00DB5672">
      <w:pPr>
        <w:numPr>
          <w:ilvl w:val="0"/>
          <w:numId w:val="68"/>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b/>
          <w:bCs/>
          <w:spacing w:val="-3"/>
          <w:sz w:val="18"/>
          <w:szCs w:val="18"/>
          <w:u w:val="single"/>
        </w:rPr>
      </w:pPr>
      <w:r w:rsidRPr="00917449">
        <w:rPr>
          <w:rFonts w:ascii="Arial" w:hAnsi="Arial" w:cs="Arial"/>
          <w:b/>
          <w:bCs/>
          <w:spacing w:val="7"/>
          <w:sz w:val="18"/>
          <w:szCs w:val="18"/>
          <w:u w:val="single"/>
        </w:rPr>
        <w:t>Površina oken in ostalih steklenih površin                                                             80,00</w:t>
      </w:r>
      <w:r w:rsidRPr="00917449">
        <w:rPr>
          <w:rFonts w:ascii="Arial" w:hAnsi="Arial" w:cs="Arial"/>
          <w:b/>
          <w:bCs/>
          <w:spacing w:val="21"/>
          <w:sz w:val="18"/>
          <w:szCs w:val="18"/>
          <w:u w:val="single"/>
        </w:rPr>
        <w:t xml:space="preserve"> </w:t>
      </w:r>
      <w:r w:rsidRPr="00917449">
        <w:rPr>
          <w:rFonts w:ascii="Arial" w:hAnsi="Arial" w:cs="Arial"/>
          <w:b/>
          <w:bCs/>
          <w:spacing w:val="-3"/>
          <w:sz w:val="18"/>
          <w:szCs w:val="18"/>
          <w:u w:val="single"/>
        </w:rPr>
        <w:t>m²</w:t>
      </w:r>
    </w:p>
    <w:p w14:paraId="0968B392" w14:textId="77777777" w:rsidR="00917449" w:rsidRPr="00917449" w:rsidRDefault="00917449" w:rsidP="001A7FC9">
      <w:pPr>
        <w:pBdr>
          <w:top w:val="nil"/>
          <w:left w:val="nil"/>
          <w:bottom w:val="nil"/>
          <w:right w:val="nil"/>
          <w:between w:val="nil"/>
          <w:bar w:val="nil"/>
        </w:pBdr>
        <w:shd w:val="clear" w:color="auto" w:fill="FFFFFF"/>
        <w:spacing w:after="0"/>
        <w:ind w:left="753"/>
        <w:outlineLvl w:val="0"/>
        <w:rPr>
          <w:rFonts w:ascii="Arial" w:eastAsia="Arial" w:hAnsi="Arial" w:cs="Arial"/>
          <w:b/>
          <w:bCs/>
          <w:spacing w:val="-3"/>
          <w:sz w:val="18"/>
          <w:szCs w:val="18"/>
          <w:u w:val="single"/>
        </w:rPr>
      </w:pPr>
    </w:p>
    <w:p w14:paraId="10BDA43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b/>
          <w:bCs/>
          <w:sz w:val="18"/>
          <w:szCs w:val="18"/>
          <w:u w:val="single"/>
        </w:rPr>
      </w:pPr>
      <w:r w:rsidRPr="00917449">
        <w:rPr>
          <w:rFonts w:ascii="Arial" w:hAnsi="Arial" w:cs="Arial"/>
          <w:sz w:val="18"/>
          <w:szCs w:val="18"/>
        </w:rPr>
        <w:t>okna, vrata, steklene stene</w:t>
      </w:r>
    </w:p>
    <w:p w14:paraId="5651599F" w14:textId="77777777" w:rsidR="00917449" w:rsidRPr="00917449" w:rsidRDefault="00917449" w:rsidP="001A7FC9">
      <w:pPr>
        <w:shd w:val="clear" w:color="auto" w:fill="FFFFFF"/>
        <w:spacing w:after="0"/>
        <w:outlineLvl w:val="0"/>
        <w:rPr>
          <w:rFonts w:ascii="Arial" w:eastAsia="Arial" w:hAnsi="Arial" w:cs="Arial"/>
          <w:b/>
          <w:bCs/>
          <w:spacing w:val="-3"/>
          <w:sz w:val="18"/>
          <w:szCs w:val="18"/>
          <w:u w:val="single"/>
        </w:rPr>
      </w:pPr>
    </w:p>
    <w:p w14:paraId="09E816D6" w14:textId="77777777" w:rsidR="00917449" w:rsidRPr="00917449" w:rsidRDefault="00917449" w:rsidP="001A7FC9">
      <w:pPr>
        <w:shd w:val="clear" w:color="auto" w:fill="FFFFFF"/>
        <w:spacing w:after="0"/>
        <w:outlineLvl w:val="0"/>
        <w:rPr>
          <w:rFonts w:ascii="Arial" w:eastAsia="Arial" w:hAnsi="Arial" w:cs="Arial"/>
          <w:b/>
          <w:bCs/>
          <w:spacing w:val="-3"/>
          <w:sz w:val="18"/>
          <w:szCs w:val="18"/>
          <w:u w:val="single"/>
        </w:rPr>
      </w:pPr>
      <w:r w:rsidRPr="00917449">
        <w:rPr>
          <w:rFonts w:ascii="Arial" w:eastAsia="Arial" w:hAnsi="Arial" w:cs="Arial"/>
          <w:b/>
          <w:bCs/>
          <w:spacing w:val="-3"/>
          <w:sz w:val="18"/>
          <w:szCs w:val="18"/>
          <w:u w:val="single"/>
        </w:rPr>
        <w:t>ČIŠČENJE</w:t>
      </w:r>
    </w:p>
    <w:p w14:paraId="27C0BCB3" w14:textId="77777777" w:rsidR="00917449" w:rsidRPr="00917449" w:rsidRDefault="00917449" w:rsidP="001A7FC9">
      <w:pPr>
        <w:shd w:val="clear" w:color="auto" w:fill="FFFFFF"/>
        <w:spacing w:after="0"/>
        <w:ind w:firstLine="360"/>
        <w:outlineLvl w:val="0"/>
        <w:rPr>
          <w:rFonts w:ascii="Arial" w:eastAsia="Arial" w:hAnsi="Arial" w:cs="Arial"/>
          <w:spacing w:val="-5"/>
          <w:sz w:val="18"/>
          <w:szCs w:val="18"/>
          <w:u w:val="single"/>
        </w:rPr>
      </w:pPr>
    </w:p>
    <w:p w14:paraId="2813F845" w14:textId="77777777" w:rsidR="00917449" w:rsidRPr="00917449" w:rsidRDefault="00917449" w:rsidP="001A7FC9">
      <w:pPr>
        <w:shd w:val="clear" w:color="auto" w:fill="FFFFFF"/>
        <w:spacing w:after="0"/>
        <w:ind w:firstLine="360"/>
        <w:outlineLvl w:val="0"/>
        <w:rPr>
          <w:rFonts w:ascii="Arial" w:eastAsia="Arial" w:hAnsi="Arial" w:cs="Arial"/>
          <w:spacing w:val="-5"/>
          <w:sz w:val="18"/>
          <w:szCs w:val="18"/>
          <w:u w:val="single"/>
        </w:rPr>
      </w:pPr>
      <w:r w:rsidRPr="00917449">
        <w:rPr>
          <w:rFonts w:ascii="Arial" w:eastAsia="Arial" w:hAnsi="Arial" w:cs="Arial"/>
          <w:spacing w:val="-5"/>
          <w:sz w:val="18"/>
          <w:szCs w:val="18"/>
          <w:u w:val="single"/>
        </w:rPr>
        <w:t xml:space="preserve">DNEVNO: </w:t>
      </w:r>
    </w:p>
    <w:p w14:paraId="21282F5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Suho in mokro brisanje talnih površin, mokro brisanje praznih miz in stolov,</w:t>
      </w:r>
    </w:p>
    <w:p w14:paraId="1DAD8A0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praznjenje košev za smeti,</w:t>
      </w:r>
      <w:r w:rsidRPr="00917449">
        <w:rPr>
          <w:rFonts w:ascii="Arial" w:hAnsi="Arial" w:cs="Arial"/>
          <w:sz w:val="18"/>
          <w:szCs w:val="18"/>
        </w:rPr>
        <w:t xml:space="preserve"> zbiranje – (ločeno) in odnašanje smeti v zabojnik,</w:t>
      </w:r>
    </w:p>
    <w:p w14:paraId="2596065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zalivanje rastlin in zračenje prostorov – v dogovoru,</w:t>
      </w:r>
    </w:p>
    <w:p w14:paraId="077D12F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čiščenje sanitarnih prostorov,</w:t>
      </w:r>
    </w:p>
    <w:p w14:paraId="644E4B46"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menjava toaletnega papirja in brisač,</w:t>
      </w:r>
    </w:p>
    <w:p w14:paraId="2AAAB4B1"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 xml:space="preserve">polnjenje </w:t>
      </w:r>
      <w:proofErr w:type="spellStart"/>
      <w:r w:rsidRPr="00917449">
        <w:rPr>
          <w:rFonts w:ascii="Arial" w:hAnsi="Arial" w:cs="Arial"/>
          <w:spacing w:val="-1"/>
          <w:sz w:val="18"/>
          <w:szCs w:val="18"/>
        </w:rPr>
        <w:t>milnikov</w:t>
      </w:r>
      <w:proofErr w:type="spellEnd"/>
      <w:r w:rsidRPr="00917449">
        <w:rPr>
          <w:rFonts w:ascii="Arial" w:hAnsi="Arial" w:cs="Arial"/>
          <w:spacing w:val="-1"/>
          <w:sz w:val="18"/>
          <w:szCs w:val="18"/>
        </w:rPr>
        <w:t>,</w:t>
      </w:r>
    </w:p>
    <w:p w14:paraId="71E2B23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pranje in likanje kuhinjskih krp,</w:t>
      </w:r>
    </w:p>
    <w:p w14:paraId="20DC69A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 xml:space="preserve">čiščenje vseh izpostavljenih steklenih vrat, sten in ročajev na vhodih v stavbo in </w:t>
      </w:r>
      <w:r w:rsidRPr="00917449">
        <w:rPr>
          <w:rFonts w:ascii="Arial" w:hAnsi="Arial" w:cs="Arial"/>
          <w:spacing w:val="-3"/>
          <w:sz w:val="18"/>
          <w:szCs w:val="18"/>
        </w:rPr>
        <w:t>posameznih nadstropjih,</w:t>
      </w:r>
    </w:p>
    <w:p w14:paraId="42CE455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1"/>
          <w:sz w:val="18"/>
          <w:szCs w:val="18"/>
        </w:rPr>
        <w:t>pometanje dvorišča pred vhodom v stavbo.</w:t>
      </w:r>
    </w:p>
    <w:p w14:paraId="7E472FB6"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0BFE44CB" w14:textId="77777777" w:rsidR="00917449" w:rsidRPr="00917449" w:rsidRDefault="00917449" w:rsidP="001A7FC9">
      <w:pPr>
        <w:widowControl w:val="0"/>
        <w:shd w:val="clear" w:color="auto" w:fill="FFFFFF"/>
        <w:spacing w:after="0"/>
        <w:jc w:val="both"/>
        <w:rPr>
          <w:rFonts w:ascii="Arial" w:eastAsia="Arial" w:hAnsi="Arial" w:cs="Arial"/>
          <w:sz w:val="18"/>
          <w:szCs w:val="18"/>
        </w:rPr>
      </w:pPr>
      <w:r w:rsidRPr="00917449">
        <w:rPr>
          <w:rFonts w:ascii="Arial" w:eastAsia="Arial" w:hAnsi="Arial" w:cs="Arial"/>
          <w:sz w:val="18"/>
          <w:szCs w:val="18"/>
        </w:rPr>
        <w:t xml:space="preserve">Dnevno čiščenje se izvaja vsak dan 4 ure, čas čiščenja se določi v dogovoru z vodjo. </w:t>
      </w:r>
    </w:p>
    <w:p w14:paraId="34A1D3F9" w14:textId="77777777" w:rsidR="00917449" w:rsidRPr="00917449" w:rsidRDefault="00917449" w:rsidP="001A7FC9">
      <w:pPr>
        <w:widowControl w:val="0"/>
        <w:shd w:val="clear" w:color="auto" w:fill="FFFFFF"/>
        <w:spacing w:after="0"/>
        <w:jc w:val="both"/>
        <w:rPr>
          <w:rFonts w:ascii="Arial" w:eastAsia="Arial" w:hAnsi="Arial" w:cs="Arial"/>
          <w:color w:val="FF0000"/>
          <w:sz w:val="18"/>
          <w:szCs w:val="18"/>
        </w:rPr>
      </w:pPr>
    </w:p>
    <w:p w14:paraId="3F4DC216" w14:textId="77777777" w:rsidR="00917449" w:rsidRPr="00917449" w:rsidRDefault="00917449" w:rsidP="001A7FC9">
      <w:pPr>
        <w:shd w:val="clear" w:color="auto" w:fill="FFFFFF"/>
        <w:spacing w:after="0"/>
        <w:ind w:left="720"/>
        <w:outlineLvl w:val="0"/>
        <w:rPr>
          <w:rFonts w:ascii="Arial" w:eastAsia="Arial" w:hAnsi="Arial" w:cs="Arial"/>
          <w:spacing w:val="-1"/>
          <w:sz w:val="18"/>
          <w:szCs w:val="18"/>
          <w:u w:val="single"/>
        </w:rPr>
      </w:pPr>
      <w:r w:rsidRPr="00917449">
        <w:rPr>
          <w:rFonts w:ascii="Arial" w:eastAsia="Arial" w:hAnsi="Arial" w:cs="Arial"/>
          <w:spacing w:val="-1"/>
          <w:sz w:val="18"/>
          <w:szCs w:val="18"/>
          <w:u w:val="single"/>
        </w:rPr>
        <w:t>MESEČNO:</w:t>
      </w:r>
    </w:p>
    <w:p w14:paraId="251B9C8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mokro odstranjevanje prahu in nečistoče s pisalnih miz in pultov, klubskih in </w:t>
      </w:r>
      <w:r w:rsidRPr="00917449">
        <w:rPr>
          <w:rFonts w:ascii="Arial" w:hAnsi="Arial" w:cs="Arial"/>
          <w:sz w:val="18"/>
          <w:szCs w:val="18"/>
        </w:rPr>
        <w:t>konferenčnih miz, okenskih  polic, vitrin, radiatorjev, slik in ostalih površin,</w:t>
      </w:r>
    </w:p>
    <w:p w14:paraId="2F5105B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suho in mokro odstranjevanje prahu in nečistoče z vseh talnih površin, ne glede </w:t>
      </w:r>
      <w:r w:rsidRPr="00917449">
        <w:rPr>
          <w:rFonts w:ascii="Arial" w:hAnsi="Arial" w:cs="Arial"/>
          <w:sz w:val="18"/>
          <w:szCs w:val="18"/>
        </w:rPr>
        <w:t>na vrsto talne obloge,</w:t>
      </w:r>
    </w:p>
    <w:p w14:paraId="525618E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mokro čiščenje stenske keramike v sanitarnih prostorih.</w:t>
      </w:r>
    </w:p>
    <w:p w14:paraId="4C06F9D7"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fino čiščenje vodovodnih armatur, WC školjk in umivalnikov ter mokro čiščenje </w:t>
      </w:r>
      <w:r w:rsidRPr="00917449">
        <w:rPr>
          <w:rFonts w:ascii="Arial" w:hAnsi="Arial" w:cs="Arial"/>
          <w:sz w:val="18"/>
          <w:szCs w:val="18"/>
        </w:rPr>
        <w:t>radiatorjev v sanitarnih prostorih, menjava dišav,</w:t>
      </w:r>
    </w:p>
    <w:p w14:paraId="42AB7A5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mokro čiščenje radiatorjev, in okenskih polic,</w:t>
      </w:r>
    </w:p>
    <w:p w14:paraId="4781D95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mokro čiščenje vseh varovalnih stopniščnih ograj,</w:t>
      </w:r>
    </w:p>
    <w:p w14:paraId="5B7AAD40"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0C554C44" w14:textId="77777777" w:rsidR="00917449" w:rsidRP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3"/>
          <w:sz w:val="18"/>
          <w:szCs w:val="18"/>
        </w:rPr>
        <w:t xml:space="preserve">Tedensko in mesečno čiščenje se izvaja na podlagi predhodnega dogovora. </w:t>
      </w:r>
    </w:p>
    <w:p w14:paraId="3F5B8247"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34A1B2C3" w14:textId="77777777" w:rsidR="00917449" w:rsidRPr="00917449" w:rsidRDefault="00917449" w:rsidP="001A7FC9">
      <w:pPr>
        <w:shd w:val="clear" w:color="auto" w:fill="FFFFFF"/>
        <w:spacing w:after="0"/>
        <w:ind w:left="720"/>
        <w:outlineLvl w:val="0"/>
        <w:rPr>
          <w:rFonts w:ascii="Arial" w:eastAsia="Arial" w:hAnsi="Arial" w:cs="Arial"/>
          <w:spacing w:val="-1"/>
          <w:sz w:val="18"/>
          <w:szCs w:val="18"/>
          <w:u w:val="single"/>
        </w:rPr>
      </w:pPr>
      <w:r w:rsidRPr="00917449">
        <w:rPr>
          <w:rFonts w:ascii="Arial" w:eastAsia="Arial" w:hAnsi="Arial" w:cs="Arial"/>
          <w:spacing w:val="-1"/>
          <w:sz w:val="18"/>
          <w:szCs w:val="18"/>
          <w:u w:val="single"/>
        </w:rPr>
        <w:t>DVAKRAT LETNO:</w:t>
      </w:r>
    </w:p>
    <w:p w14:paraId="3A53BBE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generalno čiščenje talnih oblog glede na vrsto talnih oblog,</w:t>
      </w:r>
    </w:p>
    <w:p w14:paraId="395D722D" w14:textId="472488C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mokro čiščenje steklenih površin oken ter okenskih </w:t>
      </w:r>
      <w:r w:rsidR="00780265">
        <w:rPr>
          <w:rFonts w:ascii="Arial" w:hAnsi="Arial" w:cs="Arial"/>
          <w:sz w:val="18"/>
          <w:szCs w:val="18"/>
        </w:rPr>
        <w:t>polic</w:t>
      </w:r>
      <w:r w:rsidRPr="00917449">
        <w:rPr>
          <w:rFonts w:ascii="Arial" w:hAnsi="Arial" w:cs="Arial"/>
          <w:sz w:val="18"/>
          <w:szCs w:val="18"/>
        </w:rPr>
        <w:t>,</w:t>
      </w:r>
    </w:p>
    <w:p w14:paraId="50F2049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rPr>
      </w:pPr>
      <w:r w:rsidRPr="00917449">
        <w:rPr>
          <w:rFonts w:ascii="Arial" w:hAnsi="Arial" w:cs="Arial"/>
          <w:spacing w:val="-1"/>
          <w:sz w:val="18"/>
          <w:szCs w:val="18"/>
        </w:rPr>
        <w:t xml:space="preserve">mokro čiščenje svetlobnih teles </w:t>
      </w:r>
      <w:r w:rsidRPr="00917449">
        <w:rPr>
          <w:rFonts w:ascii="Arial" w:hAnsi="Arial" w:cs="Arial"/>
          <w:sz w:val="18"/>
          <w:szCs w:val="18"/>
        </w:rPr>
        <w:t>in vratnih kril,</w:t>
      </w:r>
    </w:p>
    <w:p w14:paraId="6FA6B8F8"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rPr>
      </w:pPr>
    </w:p>
    <w:p w14:paraId="6A12F10F" w14:textId="77777777" w:rsidR="00917449" w:rsidRP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3"/>
          <w:sz w:val="18"/>
          <w:szCs w:val="18"/>
        </w:rPr>
        <w:t xml:space="preserve">Čiščenje se izvaja na podlagi predhodnega dogovora. </w:t>
      </w:r>
    </w:p>
    <w:p w14:paraId="73B6CD19"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46E73390" w14:textId="77777777" w:rsidR="00917449" w:rsidRPr="00917449" w:rsidRDefault="00917449" w:rsidP="001A7FC9">
      <w:pPr>
        <w:shd w:val="clear" w:color="auto" w:fill="FFFFFF"/>
        <w:spacing w:after="0"/>
        <w:ind w:left="720"/>
        <w:rPr>
          <w:rFonts w:ascii="Arial" w:eastAsia="Arial" w:hAnsi="Arial" w:cs="Arial"/>
          <w:color w:val="FF0000"/>
          <w:spacing w:val="-7"/>
          <w:sz w:val="18"/>
          <w:szCs w:val="18"/>
        </w:rPr>
      </w:pPr>
      <w:r w:rsidRPr="00917449">
        <w:rPr>
          <w:rFonts w:ascii="Arial" w:eastAsia="Arial" w:hAnsi="Arial" w:cs="Arial"/>
          <w:spacing w:val="-7"/>
          <w:sz w:val="18"/>
          <w:szCs w:val="18"/>
          <w:u w:val="single"/>
        </w:rPr>
        <w:t xml:space="preserve">SANITARNI MATERIAL  - MESEČNA PORABA </w:t>
      </w:r>
    </w:p>
    <w:p w14:paraId="2EB20257"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pacing w:val="-7"/>
          <w:sz w:val="18"/>
          <w:szCs w:val="18"/>
          <w:u w:val="single"/>
        </w:rPr>
      </w:pPr>
      <w:r w:rsidRPr="00917449">
        <w:rPr>
          <w:rFonts w:ascii="Arial" w:hAnsi="Arial" w:cs="Arial"/>
          <w:spacing w:val="-7"/>
          <w:sz w:val="18"/>
          <w:szCs w:val="18"/>
          <w:u w:val="single"/>
        </w:rPr>
        <w:t xml:space="preserve">Tekoče milo za nalivanje        </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4 l</w:t>
      </w:r>
    </w:p>
    <w:p w14:paraId="7E10941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7"/>
          <w:sz w:val="18"/>
          <w:szCs w:val="18"/>
          <w:u w:val="single"/>
        </w:rPr>
        <w:t>WC papir v rolah</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hAnsi="Arial" w:cs="Arial"/>
          <w:spacing w:val="-6"/>
          <w:sz w:val="18"/>
          <w:szCs w:val="18"/>
          <w:u w:val="single"/>
        </w:rPr>
        <w:t>15 kos</w:t>
      </w:r>
    </w:p>
    <w:p w14:paraId="5D0DA04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7"/>
          <w:sz w:val="18"/>
          <w:szCs w:val="18"/>
          <w:u w:val="single"/>
        </w:rPr>
        <w:t xml:space="preserve">Brisače v rolah  </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eastAsia="Arial" w:hAnsi="Arial" w:cs="Arial"/>
          <w:sz w:val="18"/>
          <w:szCs w:val="18"/>
          <w:u w:val="single"/>
        </w:rPr>
        <w:tab/>
        <w:t xml:space="preserve">                                                                         </w:t>
      </w:r>
      <w:r w:rsidRPr="00917449">
        <w:rPr>
          <w:rFonts w:ascii="Arial" w:hAnsi="Arial" w:cs="Arial"/>
          <w:spacing w:val="-5"/>
          <w:sz w:val="18"/>
          <w:szCs w:val="18"/>
          <w:u w:val="single"/>
        </w:rPr>
        <w:t>8 kos</w:t>
      </w:r>
    </w:p>
    <w:p w14:paraId="6EC9A11F"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3"/>
          <w:sz w:val="18"/>
          <w:szCs w:val="18"/>
          <w:u w:val="single"/>
        </w:rPr>
        <w:t>Vrečke za smeti 120 l</w:t>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r>
      <w:r w:rsidRPr="00917449">
        <w:rPr>
          <w:rFonts w:ascii="Arial" w:eastAsia="Arial" w:hAnsi="Arial" w:cs="Arial"/>
          <w:sz w:val="18"/>
          <w:szCs w:val="18"/>
          <w:u w:val="single"/>
        </w:rPr>
        <w:tab/>
        <w:t xml:space="preserve">             </w:t>
      </w:r>
      <w:r w:rsidRPr="00917449">
        <w:rPr>
          <w:rFonts w:ascii="Arial" w:eastAsia="Arial" w:hAnsi="Arial" w:cs="Arial"/>
          <w:sz w:val="18"/>
          <w:szCs w:val="18"/>
          <w:u w:val="single"/>
        </w:rPr>
        <w:tab/>
        <w:t xml:space="preserve">                            30 kos</w:t>
      </w:r>
    </w:p>
    <w:p w14:paraId="4837155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Vrečke za smeti 30 l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50 kos</w:t>
      </w:r>
    </w:p>
    <w:p w14:paraId="043AF78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12 kos</w:t>
      </w:r>
    </w:p>
    <w:p w14:paraId="65371470"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    6 kos </w:t>
      </w:r>
    </w:p>
    <w:p w14:paraId="0D180C72"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rPr>
          <w:rFonts w:ascii="Arial" w:eastAsia="Arial" w:hAnsi="Arial" w:cs="Arial"/>
          <w:sz w:val="18"/>
          <w:szCs w:val="18"/>
          <w:u w:val="single"/>
        </w:rPr>
      </w:pPr>
    </w:p>
    <w:p w14:paraId="6EA21946" w14:textId="77777777" w:rsidR="00917449" w:rsidRPr="00917449" w:rsidRDefault="00917449" w:rsidP="001A7FC9">
      <w:pPr>
        <w:widowControl w:val="0"/>
        <w:pBdr>
          <w:top w:val="nil"/>
          <w:left w:val="nil"/>
          <w:bottom w:val="nil"/>
          <w:right w:val="nil"/>
          <w:between w:val="nil"/>
          <w:bar w:val="nil"/>
        </w:pBdr>
        <w:shd w:val="clear" w:color="auto" w:fill="FFFFFF"/>
        <w:spacing w:after="0"/>
        <w:jc w:val="both"/>
        <w:rPr>
          <w:rFonts w:ascii="Arial" w:hAnsi="Arial" w:cs="Arial"/>
          <w:sz w:val="18"/>
          <w:szCs w:val="18"/>
        </w:rPr>
      </w:pPr>
      <w:proofErr w:type="spellStart"/>
      <w:r w:rsidRPr="00917449">
        <w:rPr>
          <w:rFonts w:ascii="Arial" w:hAnsi="Arial" w:cs="Arial"/>
          <w:sz w:val="18"/>
          <w:szCs w:val="18"/>
          <w:u w:val="single"/>
        </w:rPr>
        <w:t>Pisuar</w:t>
      </w:r>
      <w:proofErr w:type="spellEnd"/>
      <w:r w:rsidRPr="00917449">
        <w:rPr>
          <w:rFonts w:ascii="Arial" w:hAnsi="Arial" w:cs="Arial"/>
          <w:sz w:val="18"/>
          <w:szCs w:val="18"/>
          <w:u w:val="single"/>
        </w:rPr>
        <w:t xml:space="preserve"> ima novi sistem – suho čiščenje</w:t>
      </w:r>
      <w:r w:rsidRPr="00917449">
        <w:rPr>
          <w:rFonts w:ascii="Arial" w:hAnsi="Arial" w:cs="Arial"/>
          <w:sz w:val="18"/>
          <w:szCs w:val="18"/>
        </w:rPr>
        <w:t xml:space="preserve"> </w:t>
      </w:r>
    </w:p>
    <w:p w14:paraId="5BB0848B" w14:textId="77777777" w:rsidR="00917449" w:rsidRPr="00917449" w:rsidRDefault="00917449" w:rsidP="001A7FC9">
      <w:pPr>
        <w:widowControl w:val="0"/>
        <w:pBdr>
          <w:top w:val="nil"/>
          <w:left w:val="nil"/>
          <w:bottom w:val="nil"/>
          <w:right w:val="nil"/>
          <w:between w:val="nil"/>
          <w:bar w:val="nil"/>
        </w:pBdr>
        <w:shd w:val="clear" w:color="auto" w:fill="FFFFFF"/>
        <w:spacing w:after="0"/>
        <w:jc w:val="both"/>
        <w:rPr>
          <w:rFonts w:ascii="Arial" w:eastAsia="Arial" w:hAnsi="Arial" w:cs="Arial"/>
          <w:sz w:val="18"/>
          <w:szCs w:val="18"/>
        </w:rPr>
      </w:pPr>
      <w:r w:rsidRPr="00917449">
        <w:rPr>
          <w:rFonts w:ascii="Arial" w:hAnsi="Arial" w:cs="Arial"/>
          <w:sz w:val="18"/>
          <w:szCs w:val="18"/>
        </w:rPr>
        <w:t>Pranje in likanje kuhinjskih krp.</w:t>
      </w:r>
    </w:p>
    <w:p w14:paraId="1DD9BAEA" w14:textId="77777777" w:rsidR="00917449" w:rsidRPr="00917449" w:rsidRDefault="00917449" w:rsidP="001A7FC9">
      <w:pPr>
        <w:widowControl w:val="0"/>
        <w:shd w:val="clear" w:color="auto" w:fill="FFFFFF"/>
        <w:spacing w:after="0"/>
        <w:outlineLvl w:val="0"/>
        <w:rPr>
          <w:rFonts w:ascii="Arial" w:eastAsia="Arial" w:hAnsi="Arial" w:cs="Arial"/>
          <w:sz w:val="18"/>
          <w:szCs w:val="18"/>
          <w:u w:val="single"/>
        </w:rPr>
      </w:pPr>
    </w:p>
    <w:p w14:paraId="44E4647F" w14:textId="77777777" w:rsidR="00917449" w:rsidRPr="00917449" w:rsidRDefault="001C2C41"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Pr>
          <w:rFonts w:ascii="Arial" w:eastAsia="Arial" w:hAnsi="Arial" w:cs="Arial"/>
          <w:b/>
          <w:bCs/>
          <w:sz w:val="18"/>
          <w:szCs w:val="18"/>
        </w:rPr>
        <w:t>VILA BIANCA, Stari trg 3</w:t>
      </w:r>
    </w:p>
    <w:p w14:paraId="08F02C8A" w14:textId="77777777" w:rsidR="00917449" w:rsidRPr="00917449" w:rsidRDefault="00917449" w:rsidP="001A7FC9">
      <w:pPr>
        <w:pBdr>
          <w:top w:val="nil"/>
          <w:left w:val="nil"/>
          <w:bottom w:val="nil"/>
          <w:right w:val="nil"/>
          <w:between w:val="nil"/>
          <w:bar w:val="nil"/>
        </w:pBdr>
        <w:shd w:val="clear" w:color="auto" w:fill="FFFFFF"/>
        <w:spacing w:after="0"/>
        <w:ind w:firstLine="360"/>
        <w:rPr>
          <w:rFonts w:ascii="Arial" w:hAnsi="Arial" w:cs="Arial"/>
          <w:b/>
          <w:bCs/>
          <w:sz w:val="18"/>
          <w:szCs w:val="18"/>
          <w:u w:val="single"/>
        </w:rPr>
      </w:pPr>
    </w:p>
    <w:p w14:paraId="00E959CB" w14:textId="77777777" w:rsidR="00917449" w:rsidRPr="00917449" w:rsidRDefault="00917449" w:rsidP="001A7FC9">
      <w:pPr>
        <w:pBdr>
          <w:top w:val="nil"/>
          <w:left w:val="nil"/>
          <w:bottom w:val="nil"/>
          <w:right w:val="nil"/>
          <w:between w:val="nil"/>
          <w:bar w:val="nil"/>
        </w:pBdr>
        <w:shd w:val="clear" w:color="auto" w:fill="FFFFFF"/>
        <w:spacing w:after="0"/>
        <w:ind w:firstLine="360"/>
        <w:rPr>
          <w:rFonts w:ascii="Arial" w:eastAsia="Arial" w:hAnsi="Arial" w:cs="Arial"/>
          <w:b/>
          <w:bCs/>
          <w:spacing w:val="-3"/>
          <w:sz w:val="18"/>
          <w:szCs w:val="18"/>
          <w:u w:val="single"/>
        </w:rPr>
      </w:pPr>
      <w:r w:rsidRPr="00917449">
        <w:rPr>
          <w:rFonts w:ascii="Arial" w:hAnsi="Arial" w:cs="Arial"/>
          <w:b/>
          <w:bCs/>
          <w:sz w:val="18"/>
          <w:szCs w:val="18"/>
          <w:u w:val="single"/>
        </w:rPr>
        <w:t xml:space="preserve">1. Talne površine skupaj     </w:t>
      </w:r>
      <w:r w:rsidRPr="00917449">
        <w:rPr>
          <w:rFonts w:ascii="Arial" w:hAnsi="Arial" w:cs="Arial"/>
          <w:b/>
          <w:bCs/>
          <w:sz w:val="18"/>
          <w:szCs w:val="18"/>
          <w:u w:val="single"/>
        </w:rPr>
        <w:tab/>
      </w:r>
      <w:r w:rsidRPr="00917449">
        <w:rPr>
          <w:rFonts w:ascii="Arial" w:hAnsi="Arial" w:cs="Arial"/>
          <w:b/>
          <w:bCs/>
          <w:sz w:val="18"/>
          <w:szCs w:val="18"/>
          <w:u w:val="single"/>
        </w:rPr>
        <w:tab/>
      </w:r>
      <w:r w:rsidRPr="00917449">
        <w:rPr>
          <w:rFonts w:ascii="Arial" w:hAnsi="Arial" w:cs="Arial"/>
          <w:b/>
          <w:bCs/>
          <w:sz w:val="18"/>
          <w:szCs w:val="18"/>
          <w:u w:val="single"/>
        </w:rPr>
        <w:tab/>
        <w:t xml:space="preserve">                                                                                984,00</w:t>
      </w:r>
      <w:r w:rsidRPr="00917449">
        <w:rPr>
          <w:rFonts w:ascii="Arial" w:hAnsi="Arial" w:cs="Arial"/>
          <w:b/>
          <w:bCs/>
          <w:spacing w:val="-3"/>
          <w:sz w:val="18"/>
          <w:szCs w:val="18"/>
          <w:u w:val="single"/>
        </w:rPr>
        <w:t xml:space="preserve"> m²</w:t>
      </w:r>
    </w:p>
    <w:p w14:paraId="132661F1" w14:textId="77777777" w:rsidR="00917449" w:rsidRPr="00917449" w:rsidRDefault="00917449" w:rsidP="001A7FC9">
      <w:pPr>
        <w:shd w:val="clear" w:color="auto" w:fill="FFFFFF"/>
        <w:spacing w:after="0"/>
        <w:ind w:left="720"/>
        <w:rPr>
          <w:rFonts w:ascii="Arial" w:eastAsia="Arial" w:hAnsi="Arial" w:cs="Arial"/>
          <w:b/>
          <w:bCs/>
          <w:sz w:val="18"/>
          <w:szCs w:val="18"/>
          <w:u w:val="single"/>
        </w:rPr>
      </w:pPr>
    </w:p>
    <w:p w14:paraId="42881FF0"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t>Kamen</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337,00 </w:t>
      </w:r>
      <w:r w:rsidRPr="00917449">
        <w:rPr>
          <w:rFonts w:ascii="Arial" w:hAnsi="Arial" w:cs="Arial"/>
          <w:spacing w:val="-3"/>
          <w:sz w:val="18"/>
          <w:szCs w:val="18"/>
          <w:u w:val="single"/>
        </w:rPr>
        <w:t>m²</w:t>
      </w:r>
    </w:p>
    <w:p w14:paraId="7B3E00CE"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t>Granit - keramika</w:t>
      </w:r>
      <w:r w:rsidRPr="00917449">
        <w:rPr>
          <w:rFonts w:ascii="Arial" w:hAnsi="Arial" w:cs="Arial"/>
          <w:sz w:val="18"/>
          <w:szCs w:val="18"/>
          <w:u w:val="single"/>
        </w:rPr>
        <w:tab/>
      </w:r>
      <w:r w:rsidRPr="00917449">
        <w:rPr>
          <w:rFonts w:ascii="Arial" w:hAnsi="Arial" w:cs="Arial"/>
          <w:sz w:val="18"/>
          <w:szCs w:val="18"/>
          <w:u w:val="single"/>
        </w:rPr>
        <w:tab/>
        <w:t xml:space="preserve">                                                                                                            332,00 </w:t>
      </w:r>
      <w:r w:rsidRPr="00917449">
        <w:rPr>
          <w:rFonts w:ascii="Arial" w:hAnsi="Arial" w:cs="Arial"/>
          <w:spacing w:val="-3"/>
          <w:sz w:val="18"/>
          <w:szCs w:val="18"/>
          <w:u w:val="single"/>
        </w:rPr>
        <w:t>m²</w:t>
      </w:r>
    </w:p>
    <w:p w14:paraId="14B1D36D"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t xml:space="preserve">Klinker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94,00</w:t>
      </w:r>
      <w:r w:rsidRPr="00917449">
        <w:rPr>
          <w:rFonts w:ascii="Arial" w:hAnsi="Arial" w:cs="Arial"/>
          <w:spacing w:val="-3"/>
          <w:sz w:val="18"/>
          <w:szCs w:val="18"/>
          <w:u w:val="single"/>
        </w:rPr>
        <w:t>m²</w:t>
      </w:r>
    </w:p>
    <w:p w14:paraId="0508C85B" w14:textId="77777777" w:rsidR="00917449" w:rsidRPr="00917449" w:rsidRDefault="00917449" w:rsidP="00DB5672">
      <w:pPr>
        <w:widowControl w:val="0"/>
        <w:numPr>
          <w:ilvl w:val="0"/>
          <w:numId w:val="70"/>
        </w:numPr>
        <w:pBdr>
          <w:top w:val="nil"/>
          <w:left w:val="nil"/>
          <w:bottom w:val="nil"/>
          <w:right w:val="nil"/>
          <w:between w:val="nil"/>
          <w:bar w:val="nil"/>
        </w:pBdr>
        <w:shd w:val="clear" w:color="auto" w:fill="FFFFFF"/>
        <w:tabs>
          <w:tab w:val="num" w:pos="741"/>
        </w:tabs>
        <w:spacing w:after="0"/>
        <w:ind w:left="752" w:hanging="392"/>
        <w:rPr>
          <w:rFonts w:ascii="Arial" w:eastAsia="Arial" w:hAnsi="Arial" w:cs="Arial"/>
          <w:sz w:val="18"/>
          <w:szCs w:val="18"/>
          <w:u w:val="single"/>
        </w:rPr>
      </w:pPr>
      <w:r w:rsidRPr="00917449">
        <w:rPr>
          <w:rFonts w:ascii="Arial" w:hAnsi="Arial" w:cs="Arial"/>
          <w:sz w:val="18"/>
          <w:szCs w:val="18"/>
          <w:u w:val="single"/>
        </w:rPr>
        <w:lastRenderedPageBreak/>
        <w:t xml:space="preserve">Parket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221,00</w:t>
      </w:r>
      <w:r w:rsidRPr="00917449">
        <w:rPr>
          <w:rFonts w:ascii="Arial" w:hAnsi="Arial" w:cs="Arial"/>
          <w:spacing w:val="-3"/>
          <w:sz w:val="18"/>
          <w:szCs w:val="18"/>
          <w:u w:val="single"/>
        </w:rPr>
        <w:t>m²</w:t>
      </w:r>
    </w:p>
    <w:p w14:paraId="3CFAF0AC"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2"/>
        <w:rPr>
          <w:rFonts w:ascii="Arial" w:eastAsia="Arial" w:hAnsi="Arial" w:cs="Arial"/>
          <w:sz w:val="18"/>
          <w:szCs w:val="18"/>
          <w:u w:val="single"/>
        </w:rPr>
      </w:pPr>
    </w:p>
    <w:p w14:paraId="01EFD75F" w14:textId="77777777" w:rsidR="00917449" w:rsidRPr="00917449" w:rsidRDefault="00917449" w:rsidP="00DB5672">
      <w:pPr>
        <w:numPr>
          <w:ilvl w:val="0"/>
          <w:numId w:val="71"/>
        </w:numPr>
        <w:pBdr>
          <w:top w:val="nil"/>
          <w:left w:val="nil"/>
          <w:bottom w:val="nil"/>
          <w:right w:val="nil"/>
          <w:between w:val="nil"/>
          <w:bar w:val="nil"/>
        </w:pBdr>
        <w:shd w:val="clear" w:color="auto" w:fill="FFFFFF"/>
        <w:tabs>
          <w:tab w:val="num" w:pos="753"/>
        </w:tabs>
        <w:spacing w:after="0"/>
        <w:contextualSpacing/>
        <w:outlineLvl w:val="0"/>
        <w:rPr>
          <w:rFonts w:ascii="Arial" w:eastAsia="Arial" w:hAnsi="Arial" w:cs="Arial"/>
          <w:b/>
          <w:bCs/>
          <w:spacing w:val="-3"/>
          <w:sz w:val="18"/>
          <w:szCs w:val="18"/>
          <w:u w:val="single"/>
        </w:rPr>
      </w:pPr>
      <w:r w:rsidRPr="00917449">
        <w:rPr>
          <w:rFonts w:ascii="Arial" w:hAnsi="Arial" w:cs="Arial"/>
          <w:b/>
          <w:bCs/>
          <w:sz w:val="18"/>
          <w:szCs w:val="18"/>
          <w:u w:val="single"/>
        </w:rPr>
        <w:t xml:space="preserve">Površina oken in ostalih steklenih površin                                                                              270,00 </w:t>
      </w:r>
      <w:r w:rsidRPr="00917449">
        <w:rPr>
          <w:rFonts w:ascii="Arial" w:hAnsi="Arial" w:cs="Arial"/>
          <w:b/>
          <w:bCs/>
          <w:spacing w:val="-3"/>
          <w:sz w:val="18"/>
          <w:szCs w:val="18"/>
          <w:u w:val="single"/>
        </w:rPr>
        <w:t>m²</w:t>
      </w:r>
    </w:p>
    <w:p w14:paraId="692605AA" w14:textId="77777777" w:rsidR="00917449" w:rsidRPr="00917449" w:rsidRDefault="00917449" w:rsidP="001A7FC9">
      <w:pPr>
        <w:pBdr>
          <w:top w:val="nil"/>
          <w:left w:val="nil"/>
          <w:bottom w:val="nil"/>
          <w:right w:val="nil"/>
          <w:between w:val="nil"/>
          <w:bar w:val="nil"/>
        </w:pBdr>
        <w:shd w:val="clear" w:color="auto" w:fill="FFFFFF"/>
        <w:tabs>
          <w:tab w:val="num" w:pos="753"/>
        </w:tabs>
        <w:spacing w:after="0"/>
        <w:ind w:left="709"/>
        <w:contextualSpacing/>
        <w:outlineLvl w:val="0"/>
        <w:rPr>
          <w:rFonts w:ascii="Arial" w:eastAsia="Arial" w:hAnsi="Arial" w:cs="Arial"/>
          <w:b/>
          <w:bCs/>
          <w:spacing w:val="-3"/>
          <w:sz w:val="18"/>
          <w:szCs w:val="18"/>
          <w:u w:val="single"/>
        </w:rPr>
      </w:pPr>
    </w:p>
    <w:p w14:paraId="72B446C4" w14:textId="77777777" w:rsidR="00917449" w:rsidRPr="00917449" w:rsidRDefault="00917449" w:rsidP="00DB5672">
      <w:pPr>
        <w:numPr>
          <w:ilvl w:val="0"/>
          <w:numId w:val="71"/>
        </w:numPr>
        <w:pBdr>
          <w:top w:val="nil"/>
          <w:left w:val="nil"/>
          <w:bottom w:val="nil"/>
          <w:right w:val="nil"/>
          <w:between w:val="nil"/>
          <w:bar w:val="nil"/>
        </w:pBdr>
        <w:shd w:val="clear" w:color="auto" w:fill="FFFFFF"/>
        <w:tabs>
          <w:tab w:val="num" w:pos="741"/>
          <w:tab w:val="left" w:pos="1418"/>
          <w:tab w:val="left" w:pos="2127"/>
          <w:tab w:val="right" w:pos="9240"/>
        </w:tabs>
        <w:spacing w:after="0"/>
        <w:ind w:left="752" w:hanging="392"/>
        <w:outlineLvl w:val="0"/>
        <w:rPr>
          <w:rFonts w:ascii="Arial" w:eastAsia="Arial" w:hAnsi="Arial" w:cs="Arial"/>
          <w:b/>
          <w:bCs/>
          <w:spacing w:val="-3"/>
          <w:sz w:val="18"/>
          <w:szCs w:val="18"/>
          <w:u w:val="single"/>
        </w:rPr>
      </w:pPr>
      <w:r w:rsidRPr="00917449">
        <w:rPr>
          <w:rFonts w:ascii="Arial" w:hAnsi="Arial" w:cs="Arial"/>
          <w:b/>
          <w:bCs/>
          <w:spacing w:val="-3"/>
          <w:sz w:val="18"/>
          <w:szCs w:val="18"/>
          <w:u w:val="single"/>
        </w:rPr>
        <w:t>Površina stenske keramike</w:t>
      </w:r>
      <w:r w:rsidRPr="00917449">
        <w:rPr>
          <w:rFonts w:ascii="Arial" w:hAnsi="Arial" w:cs="Arial"/>
          <w:b/>
          <w:bCs/>
          <w:spacing w:val="-3"/>
          <w:sz w:val="18"/>
          <w:szCs w:val="18"/>
          <w:u w:val="single"/>
        </w:rPr>
        <w:tab/>
        <w:t xml:space="preserve">      </w:t>
      </w:r>
      <w:r w:rsidRPr="00917449">
        <w:rPr>
          <w:rFonts w:ascii="Arial" w:hAnsi="Arial" w:cs="Arial"/>
          <w:b/>
          <w:bCs/>
          <w:spacing w:val="-5"/>
          <w:sz w:val="18"/>
          <w:szCs w:val="18"/>
          <w:u w:val="single"/>
        </w:rPr>
        <w:t xml:space="preserve">250,00 </w:t>
      </w:r>
      <w:r w:rsidRPr="00917449">
        <w:rPr>
          <w:rFonts w:ascii="Arial" w:hAnsi="Arial" w:cs="Arial"/>
          <w:b/>
          <w:bCs/>
          <w:spacing w:val="-3"/>
          <w:sz w:val="18"/>
          <w:szCs w:val="18"/>
          <w:u w:val="single"/>
        </w:rPr>
        <w:t>m²</w:t>
      </w:r>
    </w:p>
    <w:p w14:paraId="090BAF4A" w14:textId="77777777" w:rsidR="00917449" w:rsidRPr="00917449" w:rsidRDefault="00917449" w:rsidP="001A7FC9">
      <w:pPr>
        <w:spacing w:after="0"/>
        <w:ind w:left="720"/>
        <w:contextualSpacing/>
        <w:rPr>
          <w:rFonts w:ascii="Arial" w:eastAsia="Arial" w:hAnsi="Arial" w:cs="Arial"/>
          <w:b/>
          <w:bCs/>
          <w:spacing w:val="-3"/>
          <w:sz w:val="18"/>
          <w:szCs w:val="18"/>
          <w:u w:val="single"/>
        </w:rPr>
      </w:pPr>
    </w:p>
    <w:p w14:paraId="20505485" w14:textId="77777777" w:rsidR="00917449" w:rsidRPr="00917449" w:rsidRDefault="00917449" w:rsidP="00DB5672">
      <w:pPr>
        <w:numPr>
          <w:ilvl w:val="0"/>
          <w:numId w:val="71"/>
        </w:numPr>
        <w:pBdr>
          <w:top w:val="nil"/>
          <w:left w:val="nil"/>
          <w:bottom w:val="nil"/>
          <w:right w:val="nil"/>
          <w:between w:val="nil"/>
          <w:bar w:val="nil"/>
        </w:pBdr>
        <w:shd w:val="clear" w:color="auto" w:fill="FFFFFF"/>
        <w:tabs>
          <w:tab w:val="num" w:pos="741"/>
          <w:tab w:val="left" w:pos="1418"/>
          <w:tab w:val="left" w:pos="2127"/>
          <w:tab w:val="right" w:pos="9240"/>
        </w:tabs>
        <w:spacing w:after="0"/>
        <w:ind w:left="752" w:hanging="392"/>
        <w:outlineLvl w:val="0"/>
        <w:rPr>
          <w:rFonts w:ascii="Arial" w:eastAsia="Arial" w:hAnsi="Arial" w:cs="Arial"/>
          <w:b/>
          <w:bCs/>
          <w:spacing w:val="-3"/>
          <w:sz w:val="18"/>
          <w:szCs w:val="18"/>
          <w:u w:val="single"/>
        </w:rPr>
      </w:pPr>
      <w:r w:rsidRPr="00917449">
        <w:rPr>
          <w:rFonts w:ascii="Arial" w:hAnsi="Arial" w:cs="Arial"/>
          <w:b/>
          <w:bCs/>
          <w:spacing w:val="-3"/>
          <w:sz w:val="18"/>
          <w:szCs w:val="18"/>
          <w:u w:val="single"/>
        </w:rPr>
        <w:t>Površina steklenih ograj                                                                                                                       80,00 m²</w:t>
      </w:r>
    </w:p>
    <w:p w14:paraId="44C7335B" w14:textId="77777777" w:rsidR="00917449" w:rsidRPr="00917449" w:rsidRDefault="00917449" w:rsidP="001A7FC9">
      <w:pPr>
        <w:shd w:val="clear" w:color="auto" w:fill="FFFFFF"/>
        <w:spacing w:after="0"/>
        <w:rPr>
          <w:rFonts w:ascii="Arial" w:eastAsia="Arial" w:hAnsi="Arial" w:cs="Arial"/>
          <w:b/>
          <w:bCs/>
          <w:sz w:val="18"/>
          <w:szCs w:val="18"/>
          <w:u w:val="single"/>
        </w:rPr>
      </w:pPr>
    </w:p>
    <w:p w14:paraId="2909F703" w14:textId="77777777" w:rsidR="00917449" w:rsidRPr="00917449" w:rsidRDefault="00917449" w:rsidP="001A7FC9">
      <w:pPr>
        <w:shd w:val="clear" w:color="auto" w:fill="FFFFFF"/>
        <w:spacing w:after="0"/>
        <w:rPr>
          <w:rFonts w:ascii="Arial" w:eastAsia="Arial" w:hAnsi="Arial" w:cs="Arial"/>
          <w:b/>
          <w:bCs/>
          <w:sz w:val="18"/>
          <w:szCs w:val="18"/>
          <w:u w:val="single"/>
        </w:rPr>
      </w:pPr>
      <w:r w:rsidRPr="00917449">
        <w:rPr>
          <w:rFonts w:ascii="Arial" w:eastAsia="Arial" w:hAnsi="Arial" w:cs="Arial"/>
          <w:b/>
          <w:bCs/>
          <w:sz w:val="18"/>
          <w:szCs w:val="18"/>
          <w:u w:val="single"/>
        </w:rPr>
        <w:t>ČIŠČENJE</w:t>
      </w:r>
    </w:p>
    <w:p w14:paraId="7E55F678" w14:textId="77777777" w:rsidR="00917449" w:rsidRPr="00917449" w:rsidRDefault="00917449" w:rsidP="001A7FC9">
      <w:pPr>
        <w:shd w:val="clear" w:color="auto" w:fill="FFFFFF"/>
        <w:spacing w:after="0"/>
        <w:rPr>
          <w:rFonts w:ascii="Arial" w:eastAsia="Arial" w:hAnsi="Arial" w:cs="Arial"/>
          <w:b/>
          <w:bCs/>
          <w:sz w:val="18"/>
          <w:szCs w:val="18"/>
          <w:u w:val="single"/>
        </w:rPr>
      </w:pPr>
    </w:p>
    <w:p w14:paraId="42DD4544"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z w:val="18"/>
          <w:szCs w:val="18"/>
          <w:u w:val="single"/>
        </w:rPr>
        <w:t>DNEVNO:</w:t>
      </w:r>
    </w:p>
    <w:p w14:paraId="3DB71C4B" w14:textId="77777777" w:rsidR="00917449" w:rsidRPr="00917449" w:rsidRDefault="00917449" w:rsidP="001A7FC9">
      <w:pPr>
        <w:shd w:val="clear" w:color="auto" w:fill="FFFFFF"/>
        <w:spacing w:after="0"/>
        <w:ind w:left="720"/>
        <w:rPr>
          <w:rFonts w:ascii="Arial" w:eastAsia="Arial" w:hAnsi="Arial" w:cs="Arial"/>
          <w:sz w:val="18"/>
          <w:szCs w:val="18"/>
          <w:u w:val="single"/>
        </w:rPr>
      </w:pPr>
    </w:p>
    <w:p w14:paraId="34C533E0" w14:textId="77777777" w:rsidR="00917449" w:rsidRPr="00917449" w:rsidRDefault="00917449" w:rsidP="001A7FC9">
      <w:pPr>
        <w:shd w:val="clear" w:color="auto" w:fill="FFFFFF"/>
        <w:spacing w:after="0"/>
        <w:ind w:left="720"/>
        <w:rPr>
          <w:rFonts w:ascii="Arial" w:eastAsia="Arial" w:hAnsi="Arial" w:cs="Arial"/>
          <w:i/>
          <w:iCs/>
          <w:sz w:val="18"/>
          <w:szCs w:val="18"/>
          <w:u w:val="single"/>
        </w:rPr>
      </w:pPr>
      <w:r w:rsidRPr="00917449">
        <w:rPr>
          <w:rFonts w:ascii="Arial" w:eastAsia="Arial" w:hAnsi="Arial" w:cs="Arial"/>
          <w:i/>
          <w:iCs/>
          <w:sz w:val="18"/>
          <w:szCs w:val="18"/>
          <w:u w:val="single"/>
        </w:rPr>
        <w:t>Pisarne:</w:t>
      </w:r>
    </w:p>
    <w:p w14:paraId="0C63EEEC"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in menjava vreč za odpadke,</w:t>
      </w:r>
    </w:p>
    <w:p w14:paraId="70D17F57"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odnašanje  smeti v zabojnike (ločevanje odpadkov in odnos na ekološki otok),</w:t>
      </w:r>
    </w:p>
    <w:p w14:paraId="300F21DF"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brisanje prostih površin delovnih miz, stolov,</w:t>
      </w:r>
    </w:p>
    <w:p w14:paraId="4F9325D4"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brisanje kljuk in vrat v območju prijemanja,</w:t>
      </w:r>
    </w:p>
    <w:p w14:paraId="5B1F0A3C"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ometanje pajčevine,</w:t>
      </w:r>
    </w:p>
    <w:p w14:paraId="50D87FEE"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pometanje in mokro brisanje talnih površin.</w:t>
      </w:r>
    </w:p>
    <w:p w14:paraId="1CB0A907" w14:textId="77777777" w:rsidR="00917449" w:rsidRPr="00917449" w:rsidRDefault="00917449" w:rsidP="001A7FC9">
      <w:pPr>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405123AC" w14:textId="77777777" w:rsidR="00917449" w:rsidRPr="00917449" w:rsidRDefault="00917449" w:rsidP="001A7FC9">
      <w:pPr>
        <w:shd w:val="clear" w:color="auto" w:fill="FFFFFF"/>
        <w:tabs>
          <w:tab w:val="left" w:pos="1260"/>
        </w:tabs>
        <w:spacing w:after="0"/>
        <w:ind w:left="720"/>
        <w:rPr>
          <w:rFonts w:ascii="Arial" w:eastAsia="Arial" w:hAnsi="Arial" w:cs="Arial"/>
          <w:i/>
          <w:iCs/>
          <w:sz w:val="18"/>
          <w:szCs w:val="18"/>
          <w:u w:val="single"/>
        </w:rPr>
      </w:pPr>
      <w:r w:rsidRPr="00917449">
        <w:rPr>
          <w:rFonts w:ascii="Arial" w:eastAsia="Arial" w:hAnsi="Arial" w:cs="Arial"/>
          <w:i/>
          <w:iCs/>
          <w:sz w:val="18"/>
          <w:szCs w:val="18"/>
          <w:u w:val="single"/>
        </w:rPr>
        <w:t>Hodnik, vetrolov, avla, stopnišče:</w:t>
      </w:r>
    </w:p>
    <w:p w14:paraId="03D244D2"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ometanje pajčevine,</w:t>
      </w:r>
    </w:p>
    <w:p w14:paraId="34A6DCC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brisanje kljuk in vrat v območju prijemanja, </w:t>
      </w:r>
    </w:p>
    <w:p w14:paraId="0070390D"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steklenih ograj – prstnih odtisov,</w:t>
      </w:r>
    </w:p>
    <w:p w14:paraId="6C49662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pometanje in mokro brisanje talnih površin.</w:t>
      </w:r>
      <w:r w:rsidRPr="00917449">
        <w:rPr>
          <w:rFonts w:ascii="Arial" w:hAnsi="Arial" w:cs="Arial"/>
          <w:sz w:val="18"/>
          <w:szCs w:val="18"/>
        </w:rPr>
        <w:t xml:space="preserve"> </w:t>
      </w:r>
    </w:p>
    <w:p w14:paraId="56E03251"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71F73E7D" w14:textId="77777777" w:rsidR="00917449" w:rsidRPr="00917449" w:rsidRDefault="00917449" w:rsidP="001A7FC9">
      <w:pPr>
        <w:widowControl w:val="0"/>
        <w:shd w:val="clear" w:color="auto" w:fill="FFFFFF"/>
        <w:tabs>
          <w:tab w:val="left" w:pos="1260"/>
        </w:tabs>
        <w:spacing w:after="0"/>
        <w:ind w:left="720"/>
        <w:rPr>
          <w:rFonts w:ascii="Arial" w:eastAsia="Arial" w:hAnsi="Arial" w:cs="Arial"/>
          <w:i/>
          <w:iCs/>
          <w:spacing w:val="-1"/>
          <w:sz w:val="18"/>
          <w:szCs w:val="18"/>
          <w:u w:val="single"/>
        </w:rPr>
      </w:pPr>
      <w:r w:rsidRPr="00917449">
        <w:rPr>
          <w:rFonts w:ascii="Arial" w:eastAsia="Arial" w:hAnsi="Arial" w:cs="Arial"/>
          <w:i/>
          <w:iCs/>
          <w:spacing w:val="-1"/>
          <w:sz w:val="18"/>
          <w:szCs w:val="18"/>
          <w:u w:val="single"/>
        </w:rPr>
        <w:t>Sanitarni prostori:</w:t>
      </w:r>
    </w:p>
    <w:p w14:paraId="35254549"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za smeti in odnašanje smeti v zabojnike,</w:t>
      </w:r>
    </w:p>
    <w:p w14:paraId="71DFCF5E"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čiščenje straniščnih školjk, pisoarjev in keramičnih ploščic,</w:t>
      </w:r>
    </w:p>
    <w:p w14:paraId="32233EC9"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čiščenje umivalnikov in keramičnih ploščic,</w:t>
      </w:r>
    </w:p>
    <w:p w14:paraId="0D2C85C1"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ogledal,</w:t>
      </w:r>
    </w:p>
    <w:p w14:paraId="001403B3"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čiščenje sanitarne opreme (podajalnikov, </w:t>
      </w:r>
      <w:proofErr w:type="spellStart"/>
      <w:r w:rsidRPr="00917449">
        <w:rPr>
          <w:rFonts w:ascii="Arial" w:hAnsi="Arial" w:cs="Arial"/>
          <w:sz w:val="18"/>
          <w:szCs w:val="18"/>
        </w:rPr>
        <w:t>milnikov</w:t>
      </w:r>
      <w:proofErr w:type="spellEnd"/>
      <w:r w:rsidRPr="00917449">
        <w:rPr>
          <w:rFonts w:ascii="Arial" w:hAnsi="Arial" w:cs="Arial"/>
          <w:sz w:val="18"/>
          <w:szCs w:val="18"/>
        </w:rPr>
        <w:t>),</w:t>
      </w:r>
    </w:p>
    <w:p w14:paraId="1ADEA18D"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odstranjevanje madežev in prstnih odtisov kljuk in vrat,</w:t>
      </w:r>
    </w:p>
    <w:p w14:paraId="69E8688D"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nameščanje higiensko toaletnega materiala in dišav,</w:t>
      </w:r>
    </w:p>
    <w:p w14:paraId="13FFD7E5"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razkuževanje,</w:t>
      </w:r>
    </w:p>
    <w:p w14:paraId="590A2A88"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b/>
          <w:bCs/>
          <w:sz w:val="18"/>
          <w:szCs w:val="18"/>
        </w:rPr>
      </w:pPr>
      <w:r w:rsidRPr="00917449">
        <w:rPr>
          <w:rFonts w:ascii="Arial" w:hAnsi="Arial" w:cs="Arial"/>
          <w:sz w:val="18"/>
          <w:szCs w:val="18"/>
        </w:rPr>
        <w:t>vlažno brisanje talnih površin.</w:t>
      </w:r>
    </w:p>
    <w:p w14:paraId="760E820A" w14:textId="77777777" w:rsidR="00917449" w:rsidRPr="00917449" w:rsidRDefault="00917449" w:rsidP="001A7FC9">
      <w:pPr>
        <w:pBdr>
          <w:top w:val="nil"/>
          <w:left w:val="nil"/>
          <w:bottom w:val="nil"/>
          <w:right w:val="nil"/>
          <w:between w:val="nil"/>
          <w:bar w:val="nil"/>
        </w:pBdr>
        <w:shd w:val="clear" w:color="auto" w:fill="FFFFFF"/>
        <w:tabs>
          <w:tab w:val="left" w:pos="1260"/>
        </w:tabs>
        <w:spacing w:after="0"/>
        <w:ind w:left="753"/>
        <w:rPr>
          <w:rFonts w:ascii="Arial" w:eastAsia="Arial" w:hAnsi="Arial" w:cs="Arial"/>
          <w:b/>
          <w:bCs/>
          <w:sz w:val="18"/>
          <w:szCs w:val="18"/>
        </w:rPr>
      </w:pPr>
    </w:p>
    <w:p w14:paraId="259FA349" w14:textId="77777777" w:rsidR="00917449" w:rsidRPr="00917449" w:rsidRDefault="00917449" w:rsidP="001A7FC9">
      <w:pPr>
        <w:shd w:val="clear" w:color="auto" w:fill="FFFFFF"/>
        <w:tabs>
          <w:tab w:val="left" w:pos="1260"/>
        </w:tabs>
        <w:spacing w:after="0"/>
        <w:ind w:left="360"/>
        <w:rPr>
          <w:rFonts w:ascii="Arial" w:eastAsia="Arial" w:hAnsi="Arial" w:cs="Arial"/>
          <w:b/>
          <w:bCs/>
          <w:sz w:val="18"/>
          <w:szCs w:val="18"/>
          <w:u w:val="single"/>
        </w:rPr>
      </w:pPr>
      <w:r w:rsidRPr="00917449">
        <w:rPr>
          <w:rFonts w:ascii="Arial" w:eastAsia="Arial" w:hAnsi="Arial" w:cs="Arial"/>
          <w:b/>
          <w:bCs/>
          <w:sz w:val="18"/>
          <w:szCs w:val="18"/>
          <w:u w:val="single"/>
        </w:rPr>
        <w:t>Obvezna redna dobava dišav v vse WC-je v objektu – dnevno preverjanje</w:t>
      </w:r>
    </w:p>
    <w:p w14:paraId="7847DF7D" w14:textId="77777777" w:rsidR="00917449" w:rsidRPr="00917449" w:rsidRDefault="00917449" w:rsidP="001A7FC9">
      <w:pPr>
        <w:shd w:val="clear" w:color="auto" w:fill="FFFFFF"/>
        <w:tabs>
          <w:tab w:val="left" w:pos="1260"/>
        </w:tabs>
        <w:spacing w:after="0"/>
        <w:ind w:left="360"/>
        <w:rPr>
          <w:rFonts w:ascii="Arial" w:eastAsia="Arial" w:hAnsi="Arial" w:cs="Arial"/>
          <w:b/>
          <w:bCs/>
          <w:sz w:val="18"/>
          <w:szCs w:val="18"/>
          <w:u w:val="single"/>
        </w:rPr>
      </w:pPr>
    </w:p>
    <w:p w14:paraId="7855B28C"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r w:rsidRPr="00917449">
        <w:rPr>
          <w:rFonts w:ascii="Arial" w:eastAsia="Arial" w:hAnsi="Arial" w:cs="Arial"/>
          <w:i/>
          <w:iCs/>
          <w:sz w:val="18"/>
          <w:szCs w:val="18"/>
        </w:rPr>
        <w:t xml:space="preserve">            </w:t>
      </w:r>
      <w:r w:rsidRPr="00917449">
        <w:rPr>
          <w:rFonts w:ascii="Arial" w:eastAsia="Arial" w:hAnsi="Arial" w:cs="Arial"/>
          <w:i/>
          <w:iCs/>
          <w:sz w:val="18"/>
          <w:szCs w:val="18"/>
          <w:u w:val="single"/>
        </w:rPr>
        <w:t>Čajna kuhinja:</w:t>
      </w:r>
    </w:p>
    <w:p w14:paraId="0AAF93AF"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za smeti in odnašanje smeti v zabojnike,</w:t>
      </w:r>
    </w:p>
    <w:p w14:paraId="0CC14691"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brisanje prostih delovnih površin,</w:t>
      </w:r>
    </w:p>
    <w:p w14:paraId="6DBCDFAC"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vlažno brisanje tal,</w:t>
      </w:r>
    </w:p>
    <w:p w14:paraId="01DDAFC4"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odstranjevanje pajčevine,</w:t>
      </w:r>
    </w:p>
    <w:p w14:paraId="30ACA36F"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pranje prtov – 10 kom (po potrebi),</w:t>
      </w:r>
    </w:p>
    <w:p w14:paraId="6A0699C3" w14:textId="77777777" w:rsidR="00917449" w:rsidRPr="00917449" w:rsidRDefault="00917449" w:rsidP="00DB5672">
      <w:pPr>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pranje kuhinjskih krp – 10 kom</w:t>
      </w:r>
    </w:p>
    <w:p w14:paraId="1A45C6C7" w14:textId="77777777" w:rsidR="00917449" w:rsidRPr="00917449" w:rsidRDefault="00917449" w:rsidP="001A7FC9">
      <w:pPr>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01E77A37" w14:textId="77777777" w:rsidR="00917449" w:rsidRPr="00917449" w:rsidRDefault="00917449" w:rsidP="001A7FC9">
      <w:pPr>
        <w:shd w:val="clear" w:color="auto" w:fill="FFFFFF"/>
        <w:spacing w:after="0"/>
        <w:ind w:left="720"/>
        <w:rPr>
          <w:rFonts w:ascii="Arial" w:eastAsia="Arial" w:hAnsi="Arial" w:cs="Arial"/>
          <w:sz w:val="18"/>
          <w:szCs w:val="18"/>
          <w:u w:val="single"/>
        </w:rPr>
      </w:pPr>
      <w:r w:rsidRPr="00917449">
        <w:rPr>
          <w:rFonts w:ascii="Arial" w:eastAsia="Arial" w:hAnsi="Arial" w:cs="Arial"/>
          <w:sz w:val="18"/>
          <w:szCs w:val="18"/>
          <w:u w:val="single"/>
        </w:rPr>
        <w:t>MESEČNO:</w:t>
      </w:r>
    </w:p>
    <w:p w14:paraId="2848531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fino čiščenje vodovodnih armatur, WC školjk in umivalnikov, </w:t>
      </w:r>
    </w:p>
    <w:p w14:paraId="79A97625"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jc w:val="both"/>
        <w:rPr>
          <w:rFonts w:ascii="Arial" w:eastAsia="Arial" w:hAnsi="Arial" w:cs="Arial"/>
          <w:sz w:val="18"/>
          <w:szCs w:val="18"/>
        </w:rPr>
      </w:pPr>
      <w:r w:rsidRPr="00917449">
        <w:rPr>
          <w:rFonts w:ascii="Arial" w:hAnsi="Arial" w:cs="Arial"/>
          <w:spacing w:val="-3"/>
          <w:sz w:val="18"/>
          <w:szCs w:val="18"/>
        </w:rPr>
        <w:t xml:space="preserve">mokro čiščenje  </w:t>
      </w:r>
      <w:r w:rsidRPr="00917449">
        <w:rPr>
          <w:rFonts w:ascii="Arial" w:hAnsi="Arial" w:cs="Arial"/>
          <w:sz w:val="18"/>
          <w:szCs w:val="18"/>
        </w:rPr>
        <w:t>radiatorjev v sanitarnih prostorih,</w:t>
      </w:r>
    </w:p>
    <w:p w14:paraId="75266EE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mokro čiščenje radiatorjev, in okenskih polic in vseh varovalnih stopniščnih ograj,</w:t>
      </w:r>
    </w:p>
    <w:p w14:paraId="5E78E7A2"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mokro čiščenje talnih površin,</w:t>
      </w:r>
    </w:p>
    <w:p w14:paraId="5F5B24B7"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stekel do višine 3 m in vseh steklenih ograj v objektu,</w:t>
      </w:r>
    </w:p>
    <w:p w14:paraId="469C6BC7"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rPr>
      </w:pPr>
    </w:p>
    <w:p w14:paraId="79DF8F53" w14:textId="77777777" w:rsidR="00917449" w:rsidRPr="00917449" w:rsidRDefault="00917449" w:rsidP="001A7FC9">
      <w:pPr>
        <w:shd w:val="clear" w:color="auto" w:fill="FFFFFF"/>
        <w:spacing w:after="0"/>
        <w:jc w:val="both"/>
        <w:rPr>
          <w:rFonts w:ascii="Arial" w:eastAsia="Arial" w:hAnsi="Arial" w:cs="Arial"/>
          <w:sz w:val="18"/>
          <w:szCs w:val="18"/>
        </w:rPr>
      </w:pPr>
      <w:r w:rsidRPr="00917449">
        <w:rPr>
          <w:rFonts w:ascii="Arial" w:eastAsia="Arial" w:hAnsi="Arial" w:cs="Arial"/>
          <w:sz w:val="18"/>
          <w:szCs w:val="18"/>
        </w:rPr>
        <w:t xml:space="preserve">Dnevno čiščenje se izvaja petkrat tedensko v dopoldanskem  času od 7:00 do 11:00 po 4 ure, ob sobotah in nedeljah dopoldan pa po potrebi (urniku zaposlenih) – ob posebnih dogodkih (poroke, prireditve). Mesečno čiščenje in tedensko pa po dogovoru. </w:t>
      </w:r>
    </w:p>
    <w:p w14:paraId="108A61C9" w14:textId="77777777" w:rsidR="00917449" w:rsidRPr="00917449" w:rsidRDefault="00917449" w:rsidP="001A7FC9">
      <w:pPr>
        <w:shd w:val="clear" w:color="auto" w:fill="FFFFFF"/>
        <w:spacing w:after="0"/>
        <w:jc w:val="both"/>
        <w:rPr>
          <w:rFonts w:ascii="Arial" w:eastAsia="Arial" w:hAnsi="Arial" w:cs="Arial"/>
          <w:sz w:val="18"/>
          <w:szCs w:val="18"/>
        </w:rPr>
      </w:pPr>
    </w:p>
    <w:p w14:paraId="27D60E99" w14:textId="77777777" w:rsidR="00917449" w:rsidRPr="00917449" w:rsidRDefault="00917449" w:rsidP="001A7FC9">
      <w:pPr>
        <w:spacing w:after="0"/>
        <w:ind w:left="720"/>
        <w:rPr>
          <w:rFonts w:ascii="Arial" w:eastAsia="Arial" w:hAnsi="Arial" w:cs="Arial"/>
          <w:sz w:val="18"/>
          <w:szCs w:val="18"/>
          <w:u w:val="single"/>
        </w:rPr>
      </w:pPr>
      <w:r w:rsidRPr="00917449">
        <w:rPr>
          <w:rFonts w:ascii="Arial" w:eastAsia="Arial" w:hAnsi="Arial" w:cs="Arial"/>
          <w:sz w:val="18"/>
          <w:szCs w:val="18"/>
          <w:u w:val="single"/>
        </w:rPr>
        <w:lastRenderedPageBreak/>
        <w:t>DVAKRAT LETNO:</w:t>
      </w:r>
    </w:p>
    <w:p w14:paraId="59FACE5C"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vseh oken,</w:t>
      </w:r>
    </w:p>
    <w:p w14:paraId="05CB83E8"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917449">
        <w:rPr>
          <w:rFonts w:ascii="Arial" w:hAnsi="Arial" w:cs="Arial"/>
          <w:sz w:val="18"/>
          <w:szCs w:val="18"/>
        </w:rPr>
        <w:t>čiščenje talnih oblog (kamen, keramika, parket) s premazi,</w:t>
      </w:r>
    </w:p>
    <w:p w14:paraId="6B8FFEA5"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917449">
        <w:rPr>
          <w:rFonts w:ascii="Arial" w:hAnsi="Arial" w:cs="Arial"/>
          <w:sz w:val="18"/>
          <w:szCs w:val="18"/>
        </w:rPr>
        <w:t>fino čiščenje notranjih steklenih ograj in vitrin,</w:t>
      </w:r>
    </w:p>
    <w:p w14:paraId="0E28F5F5"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917449">
        <w:rPr>
          <w:rFonts w:ascii="Arial" w:hAnsi="Arial" w:cs="Arial"/>
          <w:sz w:val="18"/>
          <w:szCs w:val="18"/>
        </w:rPr>
        <w:t xml:space="preserve">čiščenje steklene strehe nad Mio Bianco. </w:t>
      </w:r>
    </w:p>
    <w:p w14:paraId="54706EC7" w14:textId="77777777" w:rsidR="00917449" w:rsidRPr="00917449" w:rsidRDefault="00917449" w:rsidP="001A7FC9">
      <w:pPr>
        <w:widowControl w:val="0"/>
        <w:pBdr>
          <w:top w:val="nil"/>
          <w:left w:val="nil"/>
          <w:bottom w:val="nil"/>
          <w:right w:val="nil"/>
          <w:between w:val="nil"/>
          <w:bar w:val="nil"/>
        </w:pBdr>
        <w:tabs>
          <w:tab w:val="left" w:pos="1260"/>
        </w:tabs>
        <w:spacing w:after="0"/>
        <w:ind w:left="753"/>
        <w:jc w:val="both"/>
        <w:rPr>
          <w:rFonts w:ascii="Arial" w:eastAsia="Arial" w:hAnsi="Arial" w:cs="Arial"/>
          <w:sz w:val="18"/>
          <w:szCs w:val="18"/>
        </w:rPr>
      </w:pPr>
    </w:p>
    <w:p w14:paraId="785699A9" w14:textId="77777777" w:rsidR="00917449" w:rsidRPr="00917449" w:rsidRDefault="00917449" w:rsidP="001A7FC9">
      <w:pPr>
        <w:spacing w:after="0"/>
        <w:ind w:left="720"/>
        <w:contextualSpacing/>
        <w:rPr>
          <w:rFonts w:ascii="Arial" w:eastAsia="Arial" w:hAnsi="Arial" w:cs="Arial"/>
          <w:sz w:val="18"/>
          <w:szCs w:val="18"/>
          <w:u w:val="single"/>
        </w:rPr>
      </w:pPr>
      <w:r w:rsidRPr="00917449">
        <w:rPr>
          <w:rFonts w:ascii="Arial" w:eastAsia="Arial" w:hAnsi="Arial" w:cs="Arial"/>
          <w:sz w:val="18"/>
          <w:szCs w:val="18"/>
          <w:u w:val="single"/>
        </w:rPr>
        <w:t>ENKRAT LETNO:</w:t>
      </w:r>
    </w:p>
    <w:p w14:paraId="2D51F2A4" w14:textId="77777777" w:rsidR="00917449" w:rsidRPr="00917449" w:rsidRDefault="00917449" w:rsidP="00DB5672">
      <w:pPr>
        <w:widowControl w:val="0"/>
        <w:numPr>
          <w:ilvl w:val="0"/>
          <w:numId w:val="63"/>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posebno čiščenje jaška dvigala v dogovoru z upravljavcem dvigala.</w:t>
      </w:r>
    </w:p>
    <w:p w14:paraId="3BD63600" w14:textId="77777777" w:rsidR="00917449" w:rsidRPr="00917449" w:rsidRDefault="00917449" w:rsidP="001A7FC9">
      <w:pPr>
        <w:widowControl w:val="0"/>
        <w:pBdr>
          <w:top w:val="nil"/>
          <w:left w:val="nil"/>
          <w:bottom w:val="nil"/>
          <w:right w:val="nil"/>
          <w:between w:val="nil"/>
          <w:bar w:val="nil"/>
        </w:pBdr>
        <w:tabs>
          <w:tab w:val="left" w:pos="1260"/>
        </w:tabs>
        <w:spacing w:after="0"/>
        <w:ind w:left="753"/>
        <w:rPr>
          <w:rFonts w:ascii="Arial" w:eastAsia="Arial" w:hAnsi="Arial" w:cs="Arial"/>
          <w:sz w:val="18"/>
          <w:szCs w:val="18"/>
        </w:rPr>
      </w:pPr>
    </w:p>
    <w:p w14:paraId="23E26F39" w14:textId="77777777" w:rsidR="00917449" w:rsidRPr="00917449" w:rsidRDefault="00917449" w:rsidP="001A7FC9">
      <w:pPr>
        <w:shd w:val="clear" w:color="auto" w:fill="FFFFFF"/>
        <w:spacing w:after="0"/>
        <w:jc w:val="both"/>
        <w:rPr>
          <w:rFonts w:ascii="Arial" w:eastAsia="Arial" w:hAnsi="Arial" w:cs="Arial"/>
          <w:spacing w:val="-3"/>
          <w:sz w:val="18"/>
          <w:szCs w:val="18"/>
        </w:rPr>
      </w:pPr>
      <w:r w:rsidRPr="00917449">
        <w:rPr>
          <w:rFonts w:ascii="Arial" w:eastAsia="Arial" w:hAnsi="Arial" w:cs="Arial"/>
          <w:spacing w:val="-3"/>
          <w:sz w:val="18"/>
          <w:szCs w:val="18"/>
        </w:rPr>
        <w:t xml:space="preserve">Čiščenje se izvaja na podlagi predhodnega dogovora. </w:t>
      </w:r>
    </w:p>
    <w:p w14:paraId="40D1B3A6" w14:textId="77777777" w:rsidR="00917449" w:rsidRPr="00917449" w:rsidRDefault="00917449" w:rsidP="001A7FC9">
      <w:pPr>
        <w:shd w:val="clear" w:color="auto" w:fill="FFFFFF"/>
        <w:spacing w:after="0"/>
        <w:jc w:val="both"/>
        <w:rPr>
          <w:rFonts w:ascii="Arial" w:eastAsia="Arial" w:hAnsi="Arial" w:cs="Arial"/>
          <w:spacing w:val="-3"/>
          <w:sz w:val="18"/>
          <w:szCs w:val="18"/>
        </w:rPr>
      </w:pPr>
    </w:p>
    <w:p w14:paraId="47E5CE42" w14:textId="77777777" w:rsidR="00917449" w:rsidRPr="00917449" w:rsidRDefault="00917449" w:rsidP="001A7FC9">
      <w:pPr>
        <w:spacing w:after="0"/>
        <w:ind w:left="720"/>
        <w:rPr>
          <w:rFonts w:ascii="Arial" w:eastAsia="Arial" w:hAnsi="Arial" w:cs="Arial"/>
          <w:sz w:val="18"/>
          <w:szCs w:val="18"/>
          <w:u w:val="single"/>
        </w:rPr>
      </w:pPr>
      <w:r w:rsidRPr="00917449">
        <w:rPr>
          <w:rFonts w:ascii="Arial" w:eastAsia="Arial" w:hAnsi="Arial" w:cs="Arial"/>
          <w:sz w:val="18"/>
          <w:szCs w:val="18"/>
          <w:u w:val="single"/>
        </w:rPr>
        <w:t>SANITARNI MATERIAL – MESEČNA PORABA</w:t>
      </w:r>
    </w:p>
    <w:p w14:paraId="5626837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rPr>
      </w:pPr>
      <w:r w:rsidRPr="00917449">
        <w:rPr>
          <w:rFonts w:ascii="Arial" w:hAnsi="Arial" w:cs="Arial"/>
          <w:sz w:val="18"/>
          <w:szCs w:val="18"/>
          <w:u w:val="single"/>
        </w:rPr>
        <w:t>Tekoče milo – navadno</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12 l     </w:t>
      </w:r>
    </w:p>
    <w:p w14:paraId="1E8EE6CB"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WC papir - standard</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80 kos</w:t>
      </w:r>
    </w:p>
    <w:p w14:paraId="6B38BCCE"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z w:val="18"/>
          <w:szCs w:val="18"/>
          <w:u w:val="single"/>
        </w:rPr>
        <w:t>Brisače – zloženke V bele 2-sl. 4000/1 P</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54 kos</w:t>
      </w:r>
    </w:p>
    <w:p w14:paraId="7AB01A7A"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proofErr w:type="spellStart"/>
      <w:r w:rsidRPr="00917449">
        <w:rPr>
          <w:rFonts w:ascii="Arial" w:hAnsi="Arial" w:cs="Arial"/>
          <w:sz w:val="18"/>
          <w:szCs w:val="18"/>
          <w:u w:val="single"/>
        </w:rPr>
        <w:t>Osvežilec</w:t>
      </w:r>
      <w:proofErr w:type="spellEnd"/>
      <w:r w:rsidRPr="00917449">
        <w:rPr>
          <w:rFonts w:ascii="Arial" w:hAnsi="Arial" w:cs="Arial"/>
          <w:sz w:val="18"/>
          <w:szCs w:val="18"/>
          <w:u w:val="single"/>
        </w:rPr>
        <w:t xml:space="preserve"> prostorov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12 kos</w:t>
      </w:r>
    </w:p>
    <w:p w14:paraId="50F4AD09"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Vrečke za smeti 70 l</w:t>
      </w:r>
      <w:r w:rsidRPr="00917449">
        <w:rPr>
          <w:rFonts w:ascii="Arial" w:hAnsi="Arial" w:cs="Arial"/>
          <w:sz w:val="18"/>
          <w:szCs w:val="18"/>
          <w:u w:val="single"/>
        </w:rPr>
        <w:t xml:space="preserve"> - EKO koš                                                                                                         </w:t>
      </w:r>
      <w:r w:rsidRPr="00917449">
        <w:rPr>
          <w:rFonts w:ascii="Arial" w:hAnsi="Arial" w:cs="Arial"/>
          <w:spacing w:val="-6"/>
          <w:sz w:val="18"/>
          <w:szCs w:val="18"/>
          <w:u w:val="single"/>
        </w:rPr>
        <w:t xml:space="preserve">  90 kos</w:t>
      </w:r>
    </w:p>
    <w:p w14:paraId="559F0FB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5"/>
          <w:sz w:val="18"/>
          <w:szCs w:val="18"/>
          <w:u w:val="single"/>
        </w:rPr>
        <w:t xml:space="preserve">Vrečke za smeti 30 l                                                                                                                                        </w:t>
      </w:r>
      <w:r w:rsidRPr="00917449">
        <w:rPr>
          <w:rFonts w:ascii="Arial" w:hAnsi="Arial" w:cs="Arial"/>
          <w:spacing w:val="-6"/>
          <w:sz w:val="18"/>
          <w:szCs w:val="18"/>
          <w:u w:val="single"/>
        </w:rPr>
        <w:t>240 kos</w:t>
      </w:r>
    </w:p>
    <w:p w14:paraId="522A59A3"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1"/>
          <w:sz w:val="18"/>
          <w:szCs w:val="18"/>
          <w:u w:val="single"/>
        </w:rPr>
        <w:t>WC obešanke – zunanje gumi</w:t>
      </w:r>
      <w:r w:rsidRPr="00917449">
        <w:rPr>
          <w:rFonts w:ascii="Arial" w:eastAsia="Arial" w:hAnsi="Arial" w:cs="Arial"/>
          <w:sz w:val="18"/>
          <w:szCs w:val="18"/>
          <w:u w:val="single"/>
        </w:rPr>
        <w:tab/>
        <w:t xml:space="preserve">                                                                   </w:t>
      </w:r>
      <w:r w:rsidRPr="00917449">
        <w:rPr>
          <w:rFonts w:ascii="Arial" w:hAnsi="Arial" w:cs="Arial"/>
          <w:spacing w:val="-5"/>
          <w:sz w:val="18"/>
          <w:szCs w:val="18"/>
          <w:u w:val="single"/>
        </w:rPr>
        <w:t xml:space="preserve">                                   48 kos</w:t>
      </w:r>
    </w:p>
    <w:p w14:paraId="3DBD959C"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spacing w:after="0"/>
        <w:ind w:left="753" w:hanging="393"/>
        <w:outlineLvl w:val="0"/>
        <w:rPr>
          <w:rFonts w:ascii="Arial" w:eastAsia="Arial" w:hAnsi="Arial" w:cs="Arial"/>
          <w:sz w:val="18"/>
          <w:szCs w:val="18"/>
          <w:u w:val="single"/>
        </w:rPr>
      </w:pPr>
      <w:r w:rsidRPr="00917449">
        <w:rPr>
          <w:rFonts w:ascii="Arial" w:eastAsia="Arial" w:hAnsi="Arial" w:cs="Arial"/>
          <w:sz w:val="18"/>
          <w:szCs w:val="18"/>
          <w:u w:val="single"/>
        </w:rPr>
        <w:t xml:space="preserve">Obešenke za WC školjko________________________________________________________  36 kos </w:t>
      </w:r>
    </w:p>
    <w:p w14:paraId="2D2161E2" w14:textId="77777777" w:rsidR="00917449" w:rsidRPr="00D40A63" w:rsidRDefault="00917449" w:rsidP="00DB5672">
      <w:pPr>
        <w:pStyle w:val="Odstavekseznama"/>
        <w:widowControl w:val="0"/>
        <w:numPr>
          <w:ilvl w:val="0"/>
          <w:numId w:val="63"/>
        </w:numPr>
        <w:pBdr>
          <w:top w:val="nil"/>
          <w:left w:val="nil"/>
          <w:bottom w:val="nil"/>
          <w:right w:val="nil"/>
          <w:between w:val="nil"/>
          <w:bar w:val="nil"/>
        </w:pBdr>
        <w:shd w:val="clear" w:color="auto" w:fill="FFFFFF"/>
        <w:spacing w:after="0"/>
        <w:outlineLvl w:val="0"/>
        <w:rPr>
          <w:rFonts w:ascii="Arial" w:eastAsia="Arial" w:hAnsi="Arial" w:cs="Arial"/>
          <w:sz w:val="18"/>
          <w:szCs w:val="18"/>
          <w:u w:val="single"/>
        </w:rPr>
      </w:pPr>
      <w:r w:rsidRPr="00D40A63">
        <w:rPr>
          <w:rFonts w:ascii="Arial" w:hAnsi="Arial" w:cs="Arial"/>
          <w:spacing w:val="-7"/>
          <w:sz w:val="18"/>
          <w:szCs w:val="18"/>
          <w:u w:val="single"/>
        </w:rPr>
        <w:t>Pisoar dišeča gumi mrežica</w:t>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r>
      <w:r w:rsidRPr="00D40A63">
        <w:rPr>
          <w:rFonts w:ascii="Arial" w:hAnsi="Arial" w:cs="Arial"/>
          <w:spacing w:val="-7"/>
          <w:sz w:val="18"/>
          <w:szCs w:val="18"/>
          <w:u w:val="single"/>
        </w:rPr>
        <w:tab/>
        <w:t xml:space="preserve">                12 kos</w:t>
      </w:r>
    </w:p>
    <w:p w14:paraId="74B4D744" w14:textId="77777777" w:rsidR="00917449" w:rsidRPr="00917449" w:rsidRDefault="00917449" w:rsidP="00DB5672">
      <w:pPr>
        <w:widowControl w:val="0"/>
        <w:numPr>
          <w:ilvl w:val="0"/>
          <w:numId w:val="63"/>
        </w:numPr>
        <w:pBdr>
          <w:top w:val="nil"/>
          <w:left w:val="nil"/>
          <w:bottom w:val="nil"/>
          <w:right w:val="nil"/>
          <w:between w:val="nil"/>
          <w:bar w:val="nil"/>
        </w:pBdr>
        <w:shd w:val="clear" w:color="auto" w:fill="FFFFFF"/>
        <w:tabs>
          <w:tab w:val="num" w:pos="753"/>
        </w:tabs>
        <w:spacing w:after="0"/>
        <w:ind w:left="753" w:hanging="393"/>
        <w:outlineLvl w:val="0"/>
        <w:rPr>
          <w:rFonts w:ascii="Arial" w:eastAsia="Arial" w:hAnsi="Arial" w:cs="Arial"/>
          <w:sz w:val="18"/>
          <w:szCs w:val="18"/>
          <w:u w:val="single"/>
        </w:rPr>
      </w:pPr>
      <w:r w:rsidRPr="00917449">
        <w:rPr>
          <w:rFonts w:ascii="Arial" w:hAnsi="Arial" w:cs="Arial"/>
          <w:spacing w:val="-7"/>
          <w:sz w:val="18"/>
          <w:szCs w:val="18"/>
          <w:u w:val="single"/>
        </w:rPr>
        <w:t>Razkužilo</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2 l</w:t>
      </w:r>
    </w:p>
    <w:p w14:paraId="58B3466F" w14:textId="77777777" w:rsidR="00917449" w:rsidRPr="00917449" w:rsidRDefault="00917449" w:rsidP="001A7FC9">
      <w:pPr>
        <w:widowControl w:val="0"/>
        <w:tabs>
          <w:tab w:val="left" w:pos="1260"/>
        </w:tabs>
        <w:spacing w:after="0"/>
        <w:rPr>
          <w:rFonts w:ascii="Arial" w:eastAsia="Arial" w:hAnsi="Arial" w:cs="Arial"/>
          <w:sz w:val="18"/>
          <w:szCs w:val="18"/>
        </w:rPr>
      </w:pPr>
    </w:p>
    <w:p w14:paraId="70A1FE8B"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sidRPr="00917449">
        <w:rPr>
          <w:rFonts w:ascii="Arial" w:eastAsia="Arial" w:hAnsi="Arial" w:cs="Arial"/>
          <w:b/>
          <w:bCs/>
          <w:sz w:val="18"/>
          <w:szCs w:val="18"/>
        </w:rPr>
        <w:t>PC JAKI – Trg mladosti 2</w:t>
      </w:r>
    </w:p>
    <w:p w14:paraId="11AEFBC2" w14:textId="77777777" w:rsidR="00917449" w:rsidRPr="00917449" w:rsidRDefault="00917449" w:rsidP="001A7FC9">
      <w:pPr>
        <w:shd w:val="clear" w:color="auto" w:fill="FFFFFF"/>
        <w:spacing w:after="0"/>
        <w:rPr>
          <w:rFonts w:ascii="Arial" w:hAnsi="Arial" w:cs="Arial"/>
          <w:b/>
          <w:bCs/>
          <w:sz w:val="18"/>
          <w:szCs w:val="18"/>
          <w:u w:val="single"/>
        </w:rPr>
      </w:pPr>
    </w:p>
    <w:p w14:paraId="00FCEC44" w14:textId="77777777" w:rsidR="00917449" w:rsidRPr="00917449" w:rsidRDefault="00917449" w:rsidP="001A7FC9">
      <w:pPr>
        <w:shd w:val="clear" w:color="auto" w:fill="FFFFFF"/>
        <w:spacing w:after="0"/>
        <w:rPr>
          <w:rFonts w:ascii="Arial" w:hAnsi="Arial" w:cs="Arial"/>
          <w:b/>
          <w:bCs/>
          <w:spacing w:val="-3"/>
          <w:sz w:val="18"/>
          <w:szCs w:val="18"/>
          <w:u w:val="single"/>
        </w:rPr>
      </w:pPr>
      <w:r w:rsidRPr="00917449">
        <w:rPr>
          <w:rFonts w:ascii="Arial" w:hAnsi="Arial" w:cs="Arial"/>
          <w:b/>
          <w:bCs/>
          <w:sz w:val="18"/>
          <w:szCs w:val="18"/>
          <w:u w:val="single"/>
        </w:rPr>
        <w:t xml:space="preserve">1. Talne površine skupaj         </w:t>
      </w:r>
      <w:r w:rsidRPr="00917449">
        <w:rPr>
          <w:rFonts w:ascii="Arial" w:hAnsi="Arial" w:cs="Arial"/>
          <w:b/>
          <w:bCs/>
          <w:sz w:val="18"/>
          <w:szCs w:val="18"/>
          <w:u w:val="single"/>
        </w:rPr>
        <w:tab/>
      </w:r>
      <w:r w:rsidRPr="00917449">
        <w:rPr>
          <w:rFonts w:ascii="Arial" w:hAnsi="Arial" w:cs="Arial"/>
          <w:b/>
          <w:bCs/>
          <w:sz w:val="18"/>
          <w:szCs w:val="18"/>
          <w:u w:val="single"/>
        </w:rPr>
        <w:tab/>
      </w:r>
      <w:r w:rsidRPr="00917449">
        <w:rPr>
          <w:rFonts w:ascii="Arial" w:hAnsi="Arial" w:cs="Arial"/>
          <w:b/>
          <w:bCs/>
          <w:sz w:val="18"/>
          <w:szCs w:val="18"/>
          <w:u w:val="single"/>
        </w:rPr>
        <w:tab/>
        <w:t xml:space="preserve">                                                                                140,00</w:t>
      </w:r>
      <w:r w:rsidRPr="00917449">
        <w:rPr>
          <w:rFonts w:ascii="Arial" w:hAnsi="Arial" w:cs="Arial"/>
          <w:b/>
          <w:bCs/>
          <w:spacing w:val="-3"/>
          <w:sz w:val="18"/>
          <w:szCs w:val="18"/>
          <w:u w:val="single"/>
        </w:rPr>
        <w:t xml:space="preserve"> m²</w:t>
      </w:r>
    </w:p>
    <w:p w14:paraId="02009552" w14:textId="77777777" w:rsidR="00917449" w:rsidRPr="00917449" w:rsidRDefault="00917449" w:rsidP="00DB5672">
      <w:pPr>
        <w:widowControl w:val="0"/>
        <w:numPr>
          <w:ilvl w:val="0"/>
          <w:numId w:val="7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Umetne talne obloge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50,00 </w:t>
      </w:r>
      <w:r w:rsidRPr="00917449">
        <w:rPr>
          <w:rFonts w:ascii="Arial" w:hAnsi="Arial" w:cs="Arial"/>
          <w:spacing w:val="-3"/>
          <w:sz w:val="18"/>
          <w:szCs w:val="18"/>
          <w:u w:val="single"/>
        </w:rPr>
        <w:t>m²</w:t>
      </w:r>
    </w:p>
    <w:p w14:paraId="6B6D0922" w14:textId="77777777" w:rsidR="00917449" w:rsidRPr="00917449" w:rsidRDefault="00917449" w:rsidP="00DB5672">
      <w:pPr>
        <w:widowControl w:val="0"/>
        <w:numPr>
          <w:ilvl w:val="0"/>
          <w:numId w:val="7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Keramika</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50,00 </w:t>
      </w:r>
      <w:r w:rsidRPr="00917449">
        <w:rPr>
          <w:rFonts w:ascii="Arial" w:hAnsi="Arial" w:cs="Arial"/>
          <w:spacing w:val="-3"/>
          <w:sz w:val="18"/>
          <w:szCs w:val="18"/>
          <w:u w:val="single"/>
        </w:rPr>
        <w:t>m²</w:t>
      </w:r>
    </w:p>
    <w:p w14:paraId="51045858" w14:textId="77777777" w:rsidR="00AA6078" w:rsidRPr="00917449" w:rsidRDefault="00AA6078" w:rsidP="00AA6078">
      <w:pPr>
        <w:widowControl w:val="0"/>
        <w:numPr>
          <w:ilvl w:val="0"/>
          <w:numId w:val="73"/>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Tekstilne obloge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40,00 </w:t>
      </w:r>
      <w:r w:rsidRPr="00917449">
        <w:rPr>
          <w:rFonts w:ascii="Arial" w:hAnsi="Arial" w:cs="Arial"/>
          <w:spacing w:val="-3"/>
          <w:sz w:val="18"/>
          <w:szCs w:val="18"/>
          <w:u w:val="single"/>
        </w:rPr>
        <w:t>m²</w:t>
      </w:r>
    </w:p>
    <w:p w14:paraId="2EBE045B"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u w:val="single"/>
        </w:rPr>
      </w:pPr>
    </w:p>
    <w:p w14:paraId="4AB9EF79"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3"/>
        <w:rPr>
          <w:rFonts w:ascii="Arial" w:eastAsia="Arial" w:hAnsi="Arial" w:cs="Arial"/>
          <w:sz w:val="18"/>
          <w:szCs w:val="18"/>
          <w:u w:val="single"/>
        </w:rPr>
      </w:pPr>
    </w:p>
    <w:p w14:paraId="5A24DBAF" w14:textId="77777777" w:rsidR="00917449" w:rsidRPr="00917449" w:rsidRDefault="00917449" w:rsidP="001A7FC9">
      <w:pPr>
        <w:shd w:val="clear" w:color="auto" w:fill="FFFFFF"/>
        <w:spacing w:after="0"/>
        <w:outlineLvl w:val="0"/>
        <w:rPr>
          <w:rFonts w:ascii="Arial" w:eastAsia="Arial" w:hAnsi="Arial" w:cs="Arial"/>
          <w:b/>
          <w:bCs/>
          <w:sz w:val="18"/>
          <w:szCs w:val="18"/>
          <w:u w:val="single"/>
        </w:rPr>
      </w:pPr>
      <w:r w:rsidRPr="00917449">
        <w:rPr>
          <w:rFonts w:ascii="Arial" w:hAnsi="Arial" w:cs="Arial"/>
          <w:b/>
          <w:bCs/>
          <w:sz w:val="18"/>
          <w:szCs w:val="18"/>
          <w:u w:val="single"/>
        </w:rPr>
        <w:t xml:space="preserve">2. Površina oken in ostalih steklenih površin                                                                                         </w:t>
      </w:r>
      <w:r w:rsidRPr="00917449">
        <w:rPr>
          <w:rFonts w:ascii="Arial" w:hAnsi="Arial" w:cs="Arial"/>
          <w:b/>
          <w:bCs/>
          <w:spacing w:val="-3"/>
          <w:sz w:val="18"/>
          <w:szCs w:val="18"/>
          <w:u w:val="single"/>
        </w:rPr>
        <w:t>150,00 m²</w:t>
      </w:r>
      <w:r w:rsidRPr="00917449">
        <w:rPr>
          <w:rFonts w:ascii="Arial" w:hAnsi="Arial" w:cs="Arial"/>
          <w:b/>
          <w:bCs/>
          <w:sz w:val="18"/>
          <w:szCs w:val="18"/>
          <w:u w:val="single"/>
        </w:rPr>
        <w:t xml:space="preserve"> </w:t>
      </w:r>
    </w:p>
    <w:p w14:paraId="530CA389" w14:textId="77777777" w:rsidR="00917449" w:rsidRPr="00917449" w:rsidRDefault="00917449" w:rsidP="001A7FC9">
      <w:pPr>
        <w:shd w:val="clear" w:color="auto" w:fill="FFFFFF"/>
        <w:spacing w:after="0"/>
        <w:rPr>
          <w:rFonts w:ascii="Arial" w:eastAsia="Arial" w:hAnsi="Arial" w:cs="Arial"/>
          <w:b/>
          <w:bCs/>
          <w:sz w:val="18"/>
          <w:szCs w:val="18"/>
          <w:u w:val="single"/>
        </w:rPr>
      </w:pPr>
      <w:r w:rsidRPr="00917449">
        <w:rPr>
          <w:rFonts w:ascii="Arial" w:eastAsia="Arial" w:hAnsi="Arial" w:cs="Arial"/>
          <w:b/>
          <w:bCs/>
          <w:sz w:val="18"/>
          <w:szCs w:val="18"/>
          <w:u w:val="single"/>
        </w:rPr>
        <w:t xml:space="preserve"> </w:t>
      </w:r>
    </w:p>
    <w:p w14:paraId="26EAAC3E" w14:textId="77777777" w:rsidR="00917449" w:rsidRPr="00917449" w:rsidRDefault="00917449" w:rsidP="001A7FC9">
      <w:pPr>
        <w:shd w:val="clear" w:color="auto" w:fill="FFFFFF"/>
        <w:spacing w:after="0"/>
        <w:rPr>
          <w:rFonts w:ascii="Arial" w:eastAsia="Arial" w:hAnsi="Arial" w:cs="Arial"/>
          <w:b/>
          <w:bCs/>
          <w:sz w:val="18"/>
          <w:szCs w:val="18"/>
          <w:u w:val="single"/>
        </w:rPr>
      </w:pPr>
      <w:r w:rsidRPr="00917449">
        <w:rPr>
          <w:rFonts w:ascii="Arial" w:eastAsia="Arial" w:hAnsi="Arial" w:cs="Arial"/>
          <w:b/>
          <w:bCs/>
          <w:sz w:val="18"/>
          <w:szCs w:val="18"/>
          <w:u w:val="single"/>
        </w:rPr>
        <w:t>ČIŠČENJE</w:t>
      </w:r>
    </w:p>
    <w:p w14:paraId="13DE8877" w14:textId="77777777" w:rsidR="00917449" w:rsidRPr="00917449" w:rsidRDefault="00917449" w:rsidP="001A7FC9">
      <w:pPr>
        <w:shd w:val="clear" w:color="auto" w:fill="FFFFFF"/>
        <w:spacing w:after="0"/>
        <w:rPr>
          <w:rFonts w:ascii="Arial" w:eastAsia="Arial" w:hAnsi="Arial" w:cs="Arial"/>
          <w:sz w:val="18"/>
          <w:szCs w:val="18"/>
          <w:u w:val="single"/>
        </w:rPr>
      </w:pPr>
    </w:p>
    <w:p w14:paraId="5B25EAB6" w14:textId="77777777" w:rsidR="00917449" w:rsidRPr="00917449" w:rsidRDefault="00917449" w:rsidP="001A7FC9">
      <w:pPr>
        <w:shd w:val="clear" w:color="auto" w:fill="FFFFFF"/>
        <w:spacing w:after="0"/>
        <w:rPr>
          <w:rFonts w:ascii="Arial" w:eastAsia="Arial" w:hAnsi="Arial" w:cs="Arial"/>
          <w:sz w:val="18"/>
          <w:szCs w:val="18"/>
          <w:u w:val="single"/>
        </w:rPr>
      </w:pPr>
      <w:r w:rsidRPr="00917449">
        <w:rPr>
          <w:rFonts w:ascii="Arial" w:eastAsia="Arial" w:hAnsi="Arial" w:cs="Arial"/>
          <w:sz w:val="18"/>
          <w:szCs w:val="18"/>
          <w:u w:val="single"/>
        </w:rPr>
        <w:t>TEDENSKO:</w:t>
      </w:r>
    </w:p>
    <w:p w14:paraId="58AA2BC5"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r w:rsidRPr="00917449">
        <w:rPr>
          <w:rFonts w:ascii="Arial" w:eastAsia="Arial" w:hAnsi="Arial" w:cs="Arial"/>
          <w:i/>
          <w:iCs/>
          <w:sz w:val="18"/>
          <w:szCs w:val="18"/>
          <w:u w:val="single"/>
        </w:rPr>
        <w:t>Hodnik, stopnišče, vetrolov  in avla:</w:t>
      </w:r>
    </w:p>
    <w:p w14:paraId="135E14BD"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ometanje pajčevine,</w:t>
      </w:r>
    </w:p>
    <w:p w14:paraId="1B4E46EB"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brisanje kljuk in steklene površine vrat,</w:t>
      </w:r>
    </w:p>
    <w:p w14:paraId="250357F3"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pometanje in mokro brisanje – umetne talne obloge,</w:t>
      </w:r>
    </w:p>
    <w:p w14:paraId="0C51D00F" w14:textId="77777777" w:rsidR="00917449" w:rsidRPr="00917449" w:rsidRDefault="00917449" w:rsidP="00DB5672">
      <w:pPr>
        <w:widowControl w:val="0"/>
        <w:numPr>
          <w:ilvl w:val="0"/>
          <w:numId w:val="74"/>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zbiranje in odnašanje smeti.</w:t>
      </w:r>
    </w:p>
    <w:p w14:paraId="39A78D91" w14:textId="77777777" w:rsidR="00917449" w:rsidRPr="00917449" w:rsidRDefault="00917449" w:rsidP="001A7FC9">
      <w:pPr>
        <w:widowControl w:val="0"/>
        <w:shd w:val="clear" w:color="auto" w:fill="FFFFFF"/>
        <w:tabs>
          <w:tab w:val="left" w:pos="1260"/>
        </w:tabs>
        <w:spacing w:after="0"/>
        <w:ind w:left="753"/>
        <w:rPr>
          <w:rFonts w:ascii="Arial" w:eastAsia="Arial" w:hAnsi="Arial" w:cs="Arial"/>
          <w:sz w:val="18"/>
          <w:szCs w:val="18"/>
        </w:rPr>
      </w:pPr>
    </w:p>
    <w:p w14:paraId="6BEEBD67" w14:textId="77777777" w:rsidR="00917449" w:rsidRPr="00917449" w:rsidRDefault="00917449" w:rsidP="001A7FC9">
      <w:pPr>
        <w:widowControl w:val="0"/>
        <w:shd w:val="clear" w:color="auto" w:fill="FFFFFF"/>
        <w:tabs>
          <w:tab w:val="left" w:pos="1260"/>
        </w:tabs>
        <w:spacing w:after="0"/>
        <w:rPr>
          <w:rFonts w:ascii="Arial" w:eastAsia="Arial" w:hAnsi="Arial" w:cs="Arial"/>
          <w:i/>
          <w:iCs/>
          <w:spacing w:val="-1"/>
          <w:sz w:val="18"/>
          <w:szCs w:val="18"/>
          <w:u w:val="single"/>
        </w:rPr>
      </w:pPr>
      <w:r w:rsidRPr="00917449">
        <w:rPr>
          <w:rFonts w:ascii="Arial" w:eastAsia="Arial" w:hAnsi="Arial" w:cs="Arial"/>
          <w:i/>
          <w:iCs/>
          <w:spacing w:val="-1"/>
          <w:sz w:val="18"/>
          <w:szCs w:val="18"/>
          <w:u w:val="single"/>
        </w:rPr>
        <w:t>Sanitarni prostori:</w:t>
      </w:r>
    </w:p>
    <w:p w14:paraId="40E50E6E"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praznjenje košev za smeti in odnašanje smeti v zabojnike,</w:t>
      </w:r>
    </w:p>
    <w:p w14:paraId="2E676F19"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čiščenje sanitarne opreme in keramičnih ploščic,</w:t>
      </w:r>
    </w:p>
    <w:p w14:paraId="511DE374"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čiščenje ogledal, polic, kljuk, </w:t>
      </w:r>
    </w:p>
    <w:p w14:paraId="02ABBD06"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 xml:space="preserve">čiščenje sanitarne opreme (podajalnikov, </w:t>
      </w:r>
      <w:proofErr w:type="spellStart"/>
      <w:r w:rsidRPr="00917449">
        <w:rPr>
          <w:rFonts w:ascii="Arial" w:hAnsi="Arial" w:cs="Arial"/>
          <w:sz w:val="18"/>
          <w:szCs w:val="18"/>
        </w:rPr>
        <w:t>milnikov</w:t>
      </w:r>
      <w:proofErr w:type="spellEnd"/>
      <w:r w:rsidRPr="00917449">
        <w:rPr>
          <w:rFonts w:ascii="Arial" w:hAnsi="Arial" w:cs="Arial"/>
          <w:sz w:val="18"/>
          <w:szCs w:val="18"/>
        </w:rPr>
        <w:t>)</w:t>
      </w:r>
    </w:p>
    <w:p w14:paraId="117F4787"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nameščanje higiensko toaletnega material,</w:t>
      </w:r>
    </w:p>
    <w:p w14:paraId="5AE7D04C" w14:textId="77777777" w:rsidR="00917449" w:rsidRPr="00917449" w:rsidRDefault="00917449" w:rsidP="00DB5672">
      <w:pPr>
        <w:numPr>
          <w:ilvl w:val="0"/>
          <w:numId w:val="75"/>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vlažno brisanje talnih površin.</w:t>
      </w:r>
    </w:p>
    <w:p w14:paraId="0A2EE4AE"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p>
    <w:p w14:paraId="44079E5C" w14:textId="77777777" w:rsidR="00917449" w:rsidRPr="00917449" w:rsidRDefault="00917449" w:rsidP="001A7FC9">
      <w:pPr>
        <w:shd w:val="clear" w:color="auto" w:fill="FFFFFF"/>
        <w:tabs>
          <w:tab w:val="left" w:pos="1260"/>
        </w:tabs>
        <w:spacing w:after="0"/>
        <w:rPr>
          <w:rFonts w:ascii="Arial" w:eastAsia="Arial" w:hAnsi="Arial" w:cs="Arial"/>
          <w:i/>
          <w:iCs/>
          <w:sz w:val="18"/>
          <w:szCs w:val="18"/>
          <w:u w:val="single"/>
        </w:rPr>
      </w:pPr>
      <w:r w:rsidRPr="00917449">
        <w:rPr>
          <w:rFonts w:ascii="Arial" w:eastAsia="Arial" w:hAnsi="Arial" w:cs="Arial"/>
          <w:i/>
          <w:iCs/>
          <w:sz w:val="18"/>
          <w:szCs w:val="18"/>
          <w:u w:val="single"/>
        </w:rPr>
        <w:t>Čajna kuhinja:</w:t>
      </w:r>
    </w:p>
    <w:p w14:paraId="7352FD45" w14:textId="77777777" w:rsidR="00917449" w:rsidRPr="00917449" w:rsidRDefault="00917449" w:rsidP="00DB5672">
      <w:pPr>
        <w:numPr>
          <w:ilvl w:val="0"/>
          <w:numId w:val="76"/>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1"/>
          <w:sz w:val="18"/>
          <w:szCs w:val="18"/>
        </w:rPr>
        <w:t>Brisanje prostih delovnih površin,</w:t>
      </w:r>
    </w:p>
    <w:p w14:paraId="51CB35B4" w14:textId="77777777" w:rsidR="00917449" w:rsidRPr="00917449" w:rsidRDefault="00917449" w:rsidP="00DB5672">
      <w:pPr>
        <w:numPr>
          <w:ilvl w:val="0"/>
          <w:numId w:val="76"/>
        </w:numPr>
        <w:pBdr>
          <w:top w:val="nil"/>
          <w:left w:val="nil"/>
          <w:bottom w:val="nil"/>
          <w:right w:val="nil"/>
          <w:between w:val="nil"/>
          <w:bar w:val="nil"/>
        </w:pBdr>
        <w:shd w:val="clear" w:color="auto" w:fill="FFFFFF"/>
        <w:tabs>
          <w:tab w:val="num" w:pos="753"/>
          <w:tab w:val="left" w:pos="1260"/>
        </w:tabs>
        <w:spacing w:after="0"/>
        <w:ind w:left="753" w:hanging="393"/>
        <w:rPr>
          <w:rFonts w:ascii="Arial" w:eastAsia="Arial" w:hAnsi="Arial" w:cs="Arial"/>
          <w:sz w:val="18"/>
          <w:szCs w:val="18"/>
        </w:rPr>
      </w:pPr>
      <w:r w:rsidRPr="00917449">
        <w:rPr>
          <w:rFonts w:ascii="Arial" w:hAnsi="Arial" w:cs="Arial"/>
          <w:spacing w:val="-3"/>
          <w:sz w:val="18"/>
          <w:szCs w:val="18"/>
        </w:rPr>
        <w:t>vlažno brisanje stenske in talne keramike.</w:t>
      </w:r>
    </w:p>
    <w:p w14:paraId="7BD81B1F" w14:textId="77777777" w:rsidR="00917449" w:rsidRPr="00917449" w:rsidRDefault="00917449" w:rsidP="001A7FC9">
      <w:pPr>
        <w:shd w:val="clear" w:color="auto" w:fill="FFFFFF"/>
        <w:tabs>
          <w:tab w:val="left" w:pos="1260"/>
        </w:tabs>
        <w:spacing w:after="0"/>
        <w:rPr>
          <w:rFonts w:ascii="Arial" w:eastAsia="Arial" w:hAnsi="Arial" w:cs="Arial"/>
          <w:b/>
          <w:sz w:val="18"/>
          <w:szCs w:val="18"/>
        </w:rPr>
      </w:pPr>
    </w:p>
    <w:p w14:paraId="2C956135" w14:textId="77777777" w:rsidR="00D40A63" w:rsidRPr="00917449" w:rsidRDefault="00917449" w:rsidP="001A7FC9">
      <w:pPr>
        <w:shd w:val="clear" w:color="auto" w:fill="FFFFFF"/>
        <w:tabs>
          <w:tab w:val="left" w:pos="1260"/>
        </w:tabs>
        <w:spacing w:after="0"/>
        <w:rPr>
          <w:rFonts w:ascii="Arial" w:eastAsia="Arial" w:hAnsi="Arial" w:cs="Arial"/>
          <w:b/>
          <w:sz w:val="18"/>
          <w:szCs w:val="18"/>
        </w:rPr>
      </w:pPr>
      <w:r w:rsidRPr="00917449">
        <w:rPr>
          <w:rFonts w:ascii="Arial" w:eastAsia="Arial" w:hAnsi="Arial" w:cs="Arial"/>
          <w:b/>
          <w:sz w:val="18"/>
          <w:szCs w:val="18"/>
        </w:rPr>
        <w:t>Tedensko čiščenje se izvaja trikrat tedensko po 4 ure.</w:t>
      </w:r>
    </w:p>
    <w:p w14:paraId="79BF0C49" w14:textId="77777777" w:rsidR="00917449" w:rsidRPr="00917449" w:rsidRDefault="00917449" w:rsidP="001A7FC9">
      <w:pPr>
        <w:shd w:val="clear" w:color="auto" w:fill="FFFFFF"/>
        <w:tabs>
          <w:tab w:val="left" w:pos="1260"/>
        </w:tabs>
        <w:spacing w:after="0"/>
        <w:rPr>
          <w:rFonts w:ascii="Arial" w:eastAsia="Arial" w:hAnsi="Arial" w:cs="Arial"/>
          <w:b/>
          <w:sz w:val="18"/>
          <w:szCs w:val="18"/>
        </w:rPr>
      </w:pPr>
    </w:p>
    <w:p w14:paraId="31474B26" w14:textId="77777777" w:rsidR="00917449" w:rsidRPr="00917449" w:rsidRDefault="00917449" w:rsidP="001A7FC9">
      <w:pPr>
        <w:spacing w:after="0"/>
        <w:ind w:firstLine="360"/>
        <w:rPr>
          <w:rFonts w:ascii="Arial" w:eastAsia="Arial" w:hAnsi="Arial" w:cs="Arial"/>
          <w:sz w:val="18"/>
          <w:szCs w:val="18"/>
          <w:u w:val="single"/>
        </w:rPr>
      </w:pPr>
      <w:r w:rsidRPr="00917449">
        <w:rPr>
          <w:rFonts w:ascii="Arial" w:eastAsia="Arial" w:hAnsi="Arial" w:cs="Arial"/>
          <w:sz w:val="18"/>
          <w:szCs w:val="18"/>
          <w:u w:val="single"/>
        </w:rPr>
        <w:t>DVAKRAT LETNO:</w:t>
      </w:r>
    </w:p>
    <w:p w14:paraId="171AC9BF" w14:textId="77777777" w:rsidR="00917449" w:rsidRPr="00917449" w:rsidRDefault="00917449" w:rsidP="00DB5672">
      <w:pPr>
        <w:widowControl w:val="0"/>
        <w:numPr>
          <w:ilvl w:val="0"/>
          <w:numId w:val="77"/>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rPr>
      </w:pPr>
      <w:r w:rsidRPr="00917449">
        <w:rPr>
          <w:rFonts w:ascii="Arial" w:hAnsi="Arial" w:cs="Arial"/>
          <w:sz w:val="18"/>
          <w:szCs w:val="18"/>
        </w:rPr>
        <w:t>Čiščenje oken ( 2 x letno), vse steklene površine skupnih prostorov</w:t>
      </w:r>
    </w:p>
    <w:p w14:paraId="79BA6F29" w14:textId="77777777" w:rsidR="00917449" w:rsidRPr="00917449" w:rsidRDefault="00917449" w:rsidP="001A7FC9">
      <w:pPr>
        <w:widowControl w:val="0"/>
        <w:pBdr>
          <w:top w:val="nil"/>
          <w:left w:val="nil"/>
          <w:bottom w:val="nil"/>
          <w:right w:val="nil"/>
          <w:between w:val="nil"/>
          <w:bar w:val="nil"/>
        </w:pBdr>
        <w:tabs>
          <w:tab w:val="left" w:pos="1260"/>
        </w:tabs>
        <w:spacing w:after="0"/>
        <w:ind w:left="753"/>
        <w:jc w:val="both"/>
        <w:rPr>
          <w:rFonts w:ascii="Arial" w:eastAsia="Arial" w:hAnsi="Arial" w:cs="Arial"/>
          <w:sz w:val="18"/>
          <w:szCs w:val="18"/>
        </w:rPr>
      </w:pPr>
    </w:p>
    <w:p w14:paraId="004782BE" w14:textId="77777777" w:rsidR="00AA6078" w:rsidRPr="005A6510" w:rsidRDefault="00AA6078" w:rsidP="00AA6078">
      <w:pPr>
        <w:spacing w:after="0"/>
        <w:ind w:firstLine="360"/>
        <w:rPr>
          <w:rFonts w:ascii="Arial" w:eastAsia="Arial" w:hAnsi="Arial" w:cs="Arial"/>
          <w:sz w:val="18"/>
          <w:szCs w:val="18"/>
          <w:u w:val="single"/>
        </w:rPr>
      </w:pPr>
      <w:r w:rsidRPr="005A6510">
        <w:rPr>
          <w:rFonts w:ascii="Arial" w:eastAsia="Arial" w:hAnsi="Arial" w:cs="Arial"/>
          <w:sz w:val="18"/>
          <w:szCs w:val="18"/>
          <w:u w:val="single"/>
        </w:rPr>
        <w:t>ENKRAT LETNO:</w:t>
      </w:r>
    </w:p>
    <w:p w14:paraId="526F5677" w14:textId="77777777" w:rsidR="00AA6078" w:rsidRPr="005A6510" w:rsidRDefault="00AA6078" w:rsidP="00AA6078">
      <w:pPr>
        <w:widowControl w:val="0"/>
        <w:numPr>
          <w:ilvl w:val="0"/>
          <w:numId w:val="77"/>
        </w:numPr>
        <w:pBdr>
          <w:top w:val="nil"/>
          <w:left w:val="nil"/>
          <w:bottom w:val="nil"/>
          <w:right w:val="nil"/>
          <w:between w:val="nil"/>
          <w:bar w:val="nil"/>
        </w:pBdr>
        <w:tabs>
          <w:tab w:val="num" w:pos="753"/>
          <w:tab w:val="left" w:pos="1260"/>
        </w:tabs>
        <w:spacing w:after="0"/>
        <w:ind w:left="753" w:hanging="393"/>
        <w:jc w:val="both"/>
        <w:rPr>
          <w:rFonts w:ascii="Arial" w:eastAsia="Arial" w:hAnsi="Arial" w:cs="Arial"/>
          <w:sz w:val="18"/>
          <w:szCs w:val="18"/>
        </w:rPr>
      </w:pPr>
      <w:r w:rsidRPr="005A6510">
        <w:rPr>
          <w:rFonts w:ascii="Arial" w:hAnsi="Arial" w:cs="Arial"/>
          <w:sz w:val="18"/>
          <w:szCs w:val="18"/>
        </w:rPr>
        <w:t xml:space="preserve">ekstrakcijsko čiščenje tekstilnih talnih oblog </w:t>
      </w:r>
    </w:p>
    <w:p w14:paraId="1454E9DA" w14:textId="77777777" w:rsidR="00AA6078" w:rsidRPr="00917449" w:rsidRDefault="00AA6078" w:rsidP="001A7FC9">
      <w:pPr>
        <w:shd w:val="clear" w:color="auto" w:fill="FFFFFF"/>
        <w:spacing w:after="0"/>
        <w:jc w:val="both"/>
        <w:rPr>
          <w:rFonts w:ascii="Arial" w:eastAsia="Arial" w:hAnsi="Arial" w:cs="Arial"/>
          <w:spacing w:val="-3"/>
          <w:sz w:val="18"/>
          <w:szCs w:val="18"/>
        </w:rPr>
      </w:pPr>
    </w:p>
    <w:p w14:paraId="189C1129"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u w:val="single"/>
        </w:rPr>
        <w:t>SANITARNI MATERIAL – MESEČNA PORABA</w:t>
      </w:r>
    </w:p>
    <w:p w14:paraId="364B17E1"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Tekoče milo za </w:t>
      </w:r>
      <w:proofErr w:type="spellStart"/>
      <w:r w:rsidRPr="00917449">
        <w:rPr>
          <w:rFonts w:ascii="Arial" w:hAnsi="Arial" w:cs="Arial"/>
          <w:sz w:val="18"/>
          <w:szCs w:val="18"/>
          <w:u w:val="single"/>
        </w:rPr>
        <w:t>Ultimatic</w:t>
      </w:r>
      <w:proofErr w:type="spellEnd"/>
      <w:r w:rsidRPr="00917449">
        <w:rPr>
          <w:rFonts w:ascii="Arial" w:hAnsi="Arial" w:cs="Arial"/>
          <w:sz w:val="18"/>
          <w:szCs w:val="18"/>
          <w:u w:val="single"/>
        </w:rPr>
        <w:t xml:space="preserve">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 l</w:t>
      </w:r>
    </w:p>
    <w:p w14:paraId="79DFDF3D"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WC papir za </w:t>
      </w:r>
      <w:proofErr w:type="spellStart"/>
      <w:r w:rsidRPr="00917449">
        <w:rPr>
          <w:rFonts w:ascii="Arial" w:hAnsi="Arial" w:cs="Arial"/>
          <w:sz w:val="18"/>
          <w:szCs w:val="18"/>
          <w:u w:val="single"/>
        </w:rPr>
        <w:t>Ultimatic</w:t>
      </w:r>
      <w:proofErr w:type="spellEnd"/>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20 kos</w:t>
      </w:r>
    </w:p>
    <w:p w14:paraId="1C841276"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Brisače za </w:t>
      </w:r>
      <w:proofErr w:type="spellStart"/>
      <w:r w:rsidRPr="00917449">
        <w:rPr>
          <w:rFonts w:ascii="Arial" w:hAnsi="Arial" w:cs="Arial"/>
          <w:sz w:val="18"/>
          <w:szCs w:val="18"/>
          <w:u w:val="single"/>
        </w:rPr>
        <w:t>Ultimatic</w:t>
      </w:r>
      <w:proofErr w:type="spellEnd"/>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6 kos</w:t>
      </w:r>
    </w:p>
    <w:p w14:paraId="11C4F08B"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pacing w:val="-1"/>
          <w:sz w:val="18"/>
          <w:szCs w:val="18"/>
          <w:u w:val="single"/>
        </w:rPr>
        <w:t>WC obešanke – zunanje gumi - dišeče</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12 kos</w:t>
      </w:r>
    </w:p>
    <w:p w14:paraId="4B4CB666" w14:textId="77777777" w:rsidR="00917449" w:rsidRPr="00917449" w:rsidRDefault="00917449" w:rsidP="00DB5672">
      <w:pPr>
        <w:widowControl w:val="0"/>
        <w:numPr>
          <w:ilvl w:val="0"/>
          <w:numId w:val="78"/>
        </w:numPr>
        <w:pBdr>
          <w:top w:val="nil"/>
          <w:left w:val="nil"/>
          <w:bottom w:val="nil"/>
          <w:right w:val="nil"/>
          <w:between w:val="nil"/>
          <w:bar w:val="nil"/>
        </w:pBdr>
        <w:tabs>
          <w:tab w:val="num" w:pos="753"/>
          <w:tab w:val="left" w:pos="1260"/>
        </w:tabs>
        <w:spacing w:after="0"/>
        <w:ind w:left="753" w:hanging="393"/>
        <w:rPr>
          <w:rFonts w:ascii="Arial" w:eastAsia="Arial" w:hAnsi="Arial" w:cs="Arial"/>
          <w:sz w:val="18"/>
          <w:szCs w:val="18"/>
          <w:u w:val="single"/>
        </w:rPr>
      </w:pPr>
      <w:r w:rsidRPr="00917449">
        <w:rPr>
          <w:rFonts w:ascii="Arial" w:hAnsi="Arial" w:cs="Arial"/>
          <w:sz w:val="18"/>
          <w:szCs w:val="18"/>
          <w:u w:val="single"/>
        </w:rPr>
        <w:t>Vrečke za smeti - 30 l</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w:t>
      </w:r>
      <w:r w:rsidRPr="00917449">
        <w:rPr>
          <w:rFonts w:ascii="Arial" w:hAnsi="Arial" w:cs="Arial"/>
          <w:sz w:val="18"/>
          <w:szCs w:val="18"/>
          <w:u w:val="single"/>
        </w:rPr>
        <w:tab/>
        <w:t xml:space="preserve">               40 kos</w:t>
      </w:r>
    </w:p>
    <w:p w14:paraId="58FE3FD8" w14:textId="77777777" w:rsidR="00917449" w:rsidRPr="00917449" w:rsidRDefault="00917449" w:rsidP="00DB5672">
      <w:pPr>
        <w:widowControl w:val="0"/>
        <w:numPr>
          <w:ilvl w:val="0"/>
          <w:numId w:val="78"/>
        </w:numPr>
        <w:pBdr>
          <w:top w:val="nil"/>
          <w:left w:val="nil"/>
          <w:bottom w:val="nil"/>
          <w:right w:val="nil"/>
          <w:between w:val="nil"/>
          <w:bar w:val="nil"/>
        </w:pBdr>
        <w:shd w:val="clear" w:color="auto" w:fill="FFFFFF"/>
        <w:spacing w:after="0"/>
        <w:outlineLvl w:val="0"/>
        <w:rPr>
          <w:rFonts w:ascii="Arial" w:eastAsia="Arial" w:hAnsi="Arial" w:cs="Arial"/>
          <w:sz w:val="18"/>
          <w:szCs w:val="18"/>
          <w:u w:val="single"/>
        </w:rPr>
      </w:pPr>
      <w:r w:rsidRPr="00917449">
        <w:rPr>
          <w:rFonts w:ascii="Arial" w:eastAsia="Arial" w:hAnsi="Arial" w:cs="Arial"/>
          <w:sz w:val="18"/>
          <w:szCs w:val="18"/>
          <w:u w:val="single"/>
        </w:rPr>
        <w:t>Obešenke za WC školjko</w:t>
      </w:r>
      <w:r w:rsidRPr="00917449">
        <w:rPr>
          <w:rFonts w:ascii="Arial" w:eastAsia="Arial" w:hAnsi="Arial" w:cs="Arial"/>
          <w:sz w:val="18"/>
          <w:szCs w:val="18"/>
        </w:rPr>
        <w:t>_________________________________________________________</w:t>
      </w:r>
      <w:r w:rsidRPr="00917449">
        <w:rPr>
          <w:rFonts w:ascii="Arial" w:eastAsia="Arial" w:hAnsi="Arial" w:cs="Arial"/>
          <w:sz w:val="18"/>
          <w:szCs w:val="18"/>
          <w:u w:val="single"/>
        </w:rPr>
        <w:t xml:space="preserve">   8 kos </w:t>
      </w:r>
    </w:p>
    <w:p w14:paraId="2CE424AD" w14:textId="77777777" w:rsidR="00917449" w:rsidRPr="00917449" w:rsidRDefault="00917449" w:rsidP="00DB5672">
      <w:pPr>
        <w:widowControl w:val="0"/>
        <w:numPr>
          <w:ilvl w:val="0"/>
          <w:numId w:val="78"/>
        </w:numPr>
        <w:pBdr>
          <w:top w:val="nil"/>
          <w:left w:val="nil"/>
          <w:bottom w:val="nil"/>
          <w:right w:val="nil"/>
          <w:between w:val="nil"/>
          <w:bar w:val="nil"/>
        </w:pBdr>
        <w:shd w:val="clear" w:color="auto" w:fill="FFFFFF"/>
        <w:spacing w:after="0"/>
        <w:contextualSpacing/>
        <w:outlineLvl w:val="0"/>
        <w:rPr>
          <w:rFonts w:ascii="Arial" w:eastAsia="Arial" w:hAnsi="Arial" w:cs="Arial"/>
          <w:sz w:val="18"/>
          <w:szCs w:val="18"/>
          <w:u w:val="single"/>
        </w:rPr>
      </w:pPr>
      <w:r w:rsidRPr="00917449">
        <w:rPr>
          <w:rFonts w:ascii="Arial" w:hAnsi="Arial" w:cs="Arial"/>
          <w:spacing w:val="-7"/>
          <w:sz w:val="18"/>
          <w:szCs w:val="18"/>
          <w:u w:val="single"/>
        </w:rPr>
        <w:t>Pisoar dišeča gumi mrežica</w:t>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r>
      <w:r w:rsidRPr="00917449">
        <w:rPr>
          <w:rFonts w:ascii="Arial" w:hAnsi="Arial" w:cs="Arial"/>
          <w:spacing w:val="-7"/>
          <w:sz w:val="18"/>
          <w:szCs w:val="18"/>
          <w:u w:val="single"/>
        </w:rPr>
        <w:tab/>
        <w:t xml:space="preserve">                    9 kos</w:t>
      </w:r>
    </w:p>
    <w:p w14:paraId="475FC735" w14:textId="77777777" w:rsidR="00917449" w:rsidRPr="00917449" w:rsidRDefault="00917449" w:rsidP="00DB5672">
      <w:pPr>
        <w:widowControl w:val="0"/>
        <w:numPr>
          <w:ilvl w:val="0"/>
          <w:numId w:val="78"/>
        </w:numPr>
        <w:pBdr>
          <w:top w:val="nil"/>
          <w:left w:val="nil"/>
          <w:bottom w:val="nil"/>
          <w:right w:val="nil"/>
          <w:between w:val="nil"/>
          <w:bar w:val="nil"/>
        </w:pBdr>
        <w:shd w:val="clear" w:color="auto" w:fill="FFFFFF"/>
        <w:tabs>
          <w:tab w:val="num" w:pos="753"/>
        </w:tabs>
        <w:spacing w:after="0"/>
        <w:ind w:left="753" w:hanging="393"/>
        <w:rPr>
          <w:rFonts w:ascii="Arial" w:eastAsia="Arial" w:hAnsi="Arial" w:cs="Arial"/>
          <w:sz w:val="18"/>
          <w:szCs w:val="18"/>
          <w:u w:val="single"/>
        </w:rPr>
      </w:pPr>
      <w:r w:rsidRPr="00917449">
        <w:rPr>
          <w:rFonts w:ascii="Arial" w:hAnsi="Arial" w:cs="Arial"/>
          <w:sz w:val="18"/>
          <w:szCs w:val="18"/>
          <w:u w:val="single"/>
        </w:rPr>
        <w:t xml:space="preserve">Vrečke za smeti 120 l                </w:t>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r>
      <w:r w:rsidRPr="00917449">
        <w:rPr>
          <w:rFonts w:ascii="Arial" w:hAnsi="Arial" w:cs="Arial"/>
          <w:sz w:val="18"/>
          <w:szCs w:val="18"/>
          <w:u w:val="single"/>
        </w:rPr>
        <w:tab/>
        <w:t xml:space="preserve">                             30 kos</w:t>
      </w:r>
    </w:p>
    <w:p w14:paraId="406A053C" w14:textId="77777777" w:rsidR="00917449" w:rsidRPr="00917449" w:rsidRDefault="00917449" w:rsidP="001A7FC9">
      <w:pPr>
        <w:widowControl w:val="0"/>
        <w:shd w:val="clear" w:color="auto" w:fill="FFFFFF"/>
        <w:tabs>
          <w:tab w:val="left" w:pos="1260"/>
        </w:tabs>
        <w:spacing w:after="0"/>
        <w:rPr>
          <w:rFonts w:ascii="Arial" w:hAnsi="Arial" w:cs="Arial"/>
          <w:sz w:val="18"/>
          <w:szCs w:val="18"/>
        </w:rPr>
      </w:pPr>
    </w:p>
    <w:p w14:paraId="3E57A57D" w14:textId="77777777" w:rsidR="00917449" w:rsidRPr="00917449" w:rsidRDefault="00917449" w:rsidP="001A7FC9">
      <w:pPr>
        <w:widowControl w:val="0"/>
        <w:shd w:val="clear" w:color="auto" w:fill="FFFFFF"/>
        <w:tabs>
          <w:tab w:val="left" w:pos="1260"/>
        </w:tabs>
        <w:spacing w:after="0"/>
        <w:rPr>
          <w:rFonts w:ascii="Arial" w:hAnsi="Arial" w:cs="Arial"/>
          <w:sz w:val="18"/>
          <w:szCs w:val="18"/>
        </w:rPr>
      </w:pPr>
    </w:p>
    <w:p w14:paraId="43748C52"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sidRPr="00917449">
        <w:rPr>
          <w:rFonts w:ascii="Arial" w:eastAsia="Arial" w:hAnsi="Arial" w:cs="Arial"/>
          <w:b/>
          <w:bCs/>
          <w:sz w:val="18"/>
          <w:szCs w:val="18"/>
        </w:rPr>
        <w:t>STEKLENA OGRAJA – Trg mladosti (promenada)</w:t>
      </w:r>
    </w:p>
    <w:p w14:paraId="6937EC72" w14:textId="77777777" w:rsidR="00917449" w:rsidRPr="00917449" w:rsidRDefault="00917449" w:rsidP="001A7FC9">
      <w:pPr>
        <w:pBdr>
          <w:top w:val="nil"/>
          <w:left w:val="nil"/>
          <w:bottom w:val="nil"/>
          <w:right w:val="nil"/>
          <w:between w:val="nil"/>
          <w:bar w:val="nil"/>
        </w:pBdr>
        <w:shd w:val="clear" w:color="auto" w:fill="FFFFFF"/>
        <w:spacing w:after="0"/>
        <w:ind w:left="720"/>
        <w:rPr>
          <w:rFonts w:ascii="Arial" w:hAnsi="Arial" w:cs="Arial"/>
          <w:bCs/>
          <w:spacing w:val="-3"/>
          <w:sz w:val="18"/>
          <w:szCs w:val="18"/>
          <w:u w:val="single"/>
        </w:rPr>
      </w:pPr>
    </w:p>
    <w:p w14:paraId="2176B645"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z w:val="18"/>
          <w:szCs w:val="18"/>
          <w:u w:val="single"/>
        </w:rPr>
        <w:t>Steklene površine – ograja                                                                                                            144,00</w:t>
      </w:r>
      <w:r w:rsidRPr="00917449">
        <w:rPr>
          <w:rFonts w:ascii="Arial" w:hAnsi="Arial" w:cs="Arial"/>
          <w:bCs/>
          <w:spacing w:val="-3"/>
          <w:sz w:val="18"/>
          <w:szCs w:val="18"/>
          <w:u w:val="single"/>
        </w:rPr>
        <w:t xml:space="preserve"> m²</w:t>
      </w:r>
    </w:p>
    <w:p w14:paraId="623B3B46" w14:textId="77777777" w:rsidR="00917449" w:rsidRPr="00917449" w:rsidRDefault="00917449" w:rsidP="001A7FC9">
      <w:pPr>
        <w:shd w:val="clear" w:color="auto" w:fill="FFFFFF"/>
        <w:spacing w:after="0"/>
        <w:rPr>
          <w:rFonts w:ascii="Arial" w:hAnsi="Arial" w:cs="Arial"/>
          <w:spacing w:val="-2"/>
          <w:sz w:val="18"/>
          <w:szCs w:val="18"/>
        </w:rPr>
      </w:pPr>
    </w:p>
    <w:p w14:paraId="155DCDD7" w14:textId="77777777" w:rsidR="00917449" w:rsidRPr="00917449" w:rsidRDefault="00917449" w:rsidP="001A7FC9">
      <w:pPr>
        <w:widowControl w:val="0"/>
        <w:shd w:val="clear" w:color="auto" w:fill="FFFFFF"/>
        <w:tabs>
          <w:tab w:val="left" w:pos="1260"/>
        </w:tabs>
        <w:spacing w:after="0"/>
        <w:rPr>
          <w:rFonts w:ascii="Arial" w:eastAsia="Arial" w:hAnsi="Arial" w:cs="Arial"/>
          <w:sz w:val="18"/>
          <w:szCs w:val="18"/>
        </w:rPr>
      </w:pPr>
      <w:r w:rsidRPr="00917449">
        <w:rPr>
          <w:rFonts w:ascii="Arial" w:hAnsi="Arial" w:cs="Arial"/>
          <w:spacing w:val="-4"/>
          <w:sz w:val="18"/>
          <w:szCs w:val="18"/>
          <w:u w:val="single"/>
        </w:rPr>
        <w:t>MESEČNO:</w:t>
      </w:r>
      <w:r w:rsidRPr="00917449">
        <w:rPr>
          <w:rFonts w:ascii="Arial" w:hAnsi="Arial" w:cs="Arial"/>
          <w:sz w:val="18"/>
          <w:szCs w:val="18"/>
        </w:rPr>
        <w:t xml:space="preserve"> </w:t>
      </w:r>
    </w:p>
    <w:p w14:paraId="4AAE69AD" w14:textId="77777777" w:rsidR="00917449" w:rsidRPr="00917449" w:rsidRDefault="00917449" w:rsidP="00DB5672">
      <w:pPr>
        <w:widowControl w:val="0"/>
        <w:numPr>
          <w:ilvl w:val="0"/>
          <w:numId w:val="69"/>
        </w:numPr>
        <w:pBdr>
          <w:top w:val="nil"/>
          <w:left w:val="nil"/>
          <w:bottom w:val="nil"/>
          <w:right w:val="nil"/>
          <w:between w:val="nil"/>
          <w:bar w:val="nil"/>
        </w:pBdr>
        <w:shd w:val="clear" w:color="auto" w:fill="FFFFFF"/>
        <w:tabs>
          <w:tab w:val="num" w:pos="741"/>
          <w:tab w:val="left" w:pos="1260"/>
        </w:tabs>
        <w:spacing w:after="0"/>
        <w:ind w:left="752" w:hanging="392"/>
        <w:jc w:val="both"/>
        <w:rPr>
          <w:rFonts w:ascii="Arial" w:eastAsia="Arial" w:hAnsi="Arial" w:cs="Arial"/>
          <w:sz w:val="18"/>
          <w:szCs w:val="18"/>
        </w:rPr>
      </w:pPr>
      <w:r w:rsidRPr="00917449">
        <w:rPr>
          <w:rFonts w:ascii="Arial" w:hAnsi="Arial" w:cs="Arial"/>
          <w:sz w:val="18"/>
          <w:szCs w:val="18"/>
        </w:rPr>
        <w:t>mokro umivanje steklenih površin 2 X NA MESEC</w:t>
      </w:r>
      <w:r w:rsidRPr="00917449">
        <w:rPr>
          <w:rFonts w:ascii="Arial" w:eastAsia="Arial" w:hAnsi="Arial" w:cs="Arial"/>
          <w:sz w:val="18"/>
          <w:szCs w:val="18"/>
        </w:rPr>
        <w:t xml:space="preserve"> od marca do oktobra, v zimskih mesecih 1 x NA MESEC</w:t>
      </w:r>
    </w:p>
    <w:p w14:paraId="2018F102"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2"/>
        <w:rPr>
          <w:rFonts w:ascii="Arial" w:eastAsia="Arial" w:hAnsi="Arial" w:cs="Arial"/>
          <w:sz w:val="18"/>
          <w:szCs w:val="18"/>
        </w:rPr>
      </w:pPr>
    </w:p>
    <w:p w14:paraId="77E2A76D" w14:textId="77777777" w:rsidR="00917449" w:rsidRPr="00917449" w:rsidRDefault="00917449" w:rsidP="001A7FC9">
      <w:pPr>
        <w:widowControl w:val="0"/>
        <w:pBdr>
          <w:top w:val="nil"/>
          <w:left w:val="nil"/>
          <w:bottom w:val="nil"/>
          <w:right w:val="nil"/>
          <w:between w:val="nil"/>
          <w:bar w:val="nil"/>
        </w:pBdr>
        <w:shd w:val="clear" w:color="auto" w:fill="FFFFFF"/>
        <w:tabs>
          <w:tab w:val="left" w:pos="1260"/>
        </w:tabs>
        <w:spacing w:after="0"/>
        <w:ind w:left="752"/>
        <w:rPr>
          <w:rFonts w:ascii="Arial" w:eastAsia="Arial" w:hAnsi="Arial" w:cs="Arial"/>
          <w:sz w:val="18"/>
          <w:szCs w:val="18"/>
        </w:rPr>
      </w:pPr>
    </w:p>
    <w:p w14:paraId="4D3DE84C" w14:textId="77777777" w:rsidR="00917449" w:rsidRPr="00917449" w:rsidRDefault="00A80F2E" w:rsidP="001A7FC9">
      <w:pPr>
        <w:pBdr>
          <w:top w:val="single" w:sz="4" w:space="0" w:color="000000"/>
          <w:left w:val="single" w:sz="4" w:space="0" w:color="000000"/>
          <w:bottom w:val="single" w:sz="4" w:space="0" w:color="000000"/>
          <w:right w:val="single" w:sz="4" w:space="0" w:color="000000"/>
        </w:pBdr>
        <w:shd w:val="clear" w:color="auto" w:fill="66FF99"/>
        <w:spacing w:after="0"/>
        <w:rPr>
          <w:rFonts w:ascii="Arial" w:eastAsia="Arial" w:hAnsi="Arial" w:cs="Arial"/>
          <w:b/>
          <w:bCs/>
          <w:sz w:val="18"/>
          <w:szCs w:val="18"/>
        </w:rPr>
      </w:pPr>
      <w:r>
        <w:rPr>
          <w:rFonts w:ascii="Arial" w:eastAsia="Arial" w:hAnsi="Arial" w:cs="Arial"/>
          <w:b/>
          <w:bCs/>
          <w:sz w:val="18"/>
          <w:szCs w:val="18"/>
        </w:rPr>
        <w:t xml:space="preserve">STEKLENI VHOD IN PASAŽA </w:t>
      </w:r>
      <w:r w:rsidR="001C2C41">
        <w:rPr>
          <w:rFonts w:ascii="Arial" w:eastAsia="Arial" w:hAnsi="Arial" w:cs="Arial"/>
          <w:b/>
          <w:bCs/>
          <w:sz w:val="18"/>
          <w:szCs w:val="18"/>
        </w:rPr>
        <w:t xml:space="preserve">– PC STANDARD – Šaleška </w:t>
      </w:r>
      <w:r w:rsidR="00917449" w:rsidRPr="001C2C41">
        <w:rPr>
          <w:rFonts w:ascii="Arial" w:eastAsia="Arial" w:hAnsi="Arial" w:cs="Arial"/>
          <w:b/>
          <w:bCs/>
          <w:sz w:val="18"/>
          <w:szCs w:val="18"/>
        </w:rPr>
        <w:t>2</w:t>
      </w:r>
    </w:p>
    <w:p w14:paraId="5B05946F" w14:textId="77777777" w:rsidR="00917449" w:rsidRPr="00917449" w:rsidRDefault="00917449" w:rsidP="001A7FC9">
      <w:pPr>
        <w:pBdr>
          <w:top w:val="nil"/>
          <w:left w:val="nil"/>
          <w:bottom w:val="nil"/>
          <w:right w:val="nil"/>
          <w:between w:val="nil"/>
          <w:bar w:val="nil"/>
        </w:pBdr>
        <w:shd w:val="clear" w:color="auto" w:fill="FFFFFF"/>
        <w:spacing w:after="0"/>
        <w:ind w:left="720"/>
        <w:rPr>
          <w:rFonts w:ascii="Arial" w:hAnsi="Arial" w:cs="Arial"/>
          <w:bCs/>
          <w:spacing w:val="-3"/>
          <w:sz w:val="18"/>
          <w:szCs w:val="18"/>
          <w:u w:val="single"/>
        </w:rPr>
      </w:pPr>
    </w:p>
    <w:p w14:paraId="001C4497"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z w:val="18"/>
          <w:szCs w:val="18"/>
          <w:u w:val="single"/>
        </w:rPr>
        <w:t>Steklene površine (vitrine znotraj in zunaj, steklena vrata zunanja)                                              450,00</w:t>
      </w:r>
      <w:r w:rsidRPr="00917449">
        <w:rPr>
          <w:rFonts w:ascii="Arial" w:hAnsi="Arial" w:cs="Arial"/>
          <w:bCs/>
          <w:spacing w:val="-3"/>
          <w:sz w:val="18"/>
          <w:szCs w:val="18"/>
          <w:u w:val="single"/>
        </w:rPr>
        <w:t xml:space="preserve"> m²</w:t>
      </w:r>
    </w:p>
    <w:p w14:paraId="577FF54C"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z w:val="18"/>
          <w:szCs w:val="18"/>
          <w:u w:val="single"/>
        </w:rPr>
        <w:t>Pasaža   talne obloge - kamen                                                                                                      150,00</w:t>
      </w:r>
      <w:r w:rsidRPr="00917449">
        <w:rPr>
          <w:rFonts w:ascii="Arial" w:hAnsi="Arial" w:cs="Arial"/>
          <w:bCs/>
          <w:spacing w:val="-3"/>
          <w:sz w:val="18"/>
          <w:szCs w:val="18"/>
          <w:u w:val="single"/>
        </w:rPr>
        <w:t xml:space="preserve"> m²</w:t>
      </w:r>
    </w:p>
    <w:p w14:paraId="62F25766" w14:textId="77777777" w:rsidR="00917449" w:rsidRPr="00917449" w:rsidRDefault="00917449" w:rsidP="00DB5672">
      <w:pPr>
        <w:numPr>
          <w:ilvl w:val="0"/>
          <w:numId w:val="96"/>
        </w:numPr>
        <w:pBdr>
          <w:top w:val="nil"/>
          <w:left w:val="nil"/>
          <w:bottom w:val="nil"/>
          <w:right w:val="nil"/>
          <w:between w:val="nil"/>
          <w:bar w:val="nil"/>
        </w:pBdr>
        <w:shd w:val="clear" w:color="auto" w:fill="FFFFFF"/>
        <w:tabs>
          <w:tab w:val="num" w:pos="753"/>
        </w:tabs>
        <w:spacing w:after="0"/>
        <w:rPr>
          <w:rFonts w:ascii="Arial" w:hAnsi="Arial" w:cs="Arial"/>
          <w:bCs/>
          <w:spacing w:val="-3"/>
          <w:sz w:val="18"/>
          <w:szCs w:val="18"/>
          <w:u w:val="single"/>
        </w:rPr>
      </w:pPr>
      <w:r w:rsidRPr="00917449">
        <w:rPr>
          <w:rFonts w:ascii="Arial" w:hAnsi="Arial" w:cs="Arial"/>
          <w:bCs/>
          <w:spacing w:val="-3"/>
          <w:sz w:val="18"/>
          <w:szCs w:val="18"/>
          <w:u w:val="single"/>
        </w:rPr>
        <w:t>Pasaža steklene površine vsa  notranja vrata in stene</w:t>
      </w:r>
      <w:r w:rsidRPr="00917449">
        <w:rPr>
          <w:rFonts w:ascii="Arial" w:hAnsi="Arial" w:cs="Arial"/>
          <w:bCs/>
          <w:spacing w:val="-3"/>
          <w:sz w:val="18"/>
          <w:szCs w:val="18"/>
        </w:rPr>
        <w:t>___________________________________</w:t>
      </w:r>
      <w:r w:rsidRPr="00917449">
        <w:rPr>
          <w:rFonts w:ascii="Arial" w:hAnsi="Arial" w:cs="Arial"/>
          <w:bCs/>
          <w:spacing w:val="-3"/>
          <w:sz w:val="18"/>
          <w:szCs w:val="18"/>
          <w:u w:val="single"/>
        </w:rPr>
        <w:t>120,00 m²</w:t>
      </w:r>
    </w:p>
    <w:p w14:paraId="060FD6C6" w14:textId="77777777" w:rsidR="00917449" w:rsidRPr="00917449" w:rsidRDefault="00917449" w:rsidP="001A7FC9">
      <w:pPr>
        <w:shd w:val="clear" w:color="auto" w:fill="FFFFFF"/>
        <w:tabs>
          <w:tab w:val="num" w:pos="753"/>
        </w:tabs>
        <w:spacing w:after="0"/>
        <w:ind w:left="720"/>
        <w:contextualSpacing/>
        <w:rPr>
          <w:rFonts w:ascii="Arial" w:hAnsi="Arial" w:cs="Arial"/>
          <w:bCs/>
          <w:color w:val="FF0000"/>
          <w:spacing w:val="-3"/>
          <w:sz w:val="18"/>
          <w:szCs w:val="18"/>
          <w:u w:val="single"/>
        </w:rPr>
      </w:pPr>
    </w:p>
    <w:p w14:paraId="28AF20EE" w14:textId="77777777" w:rsidR="00917449" w:rsidRPr="00917449" w:rsidRDefault="00917449" w:rsidP="001A7FC9">
      <w:pPr>
        <w:shd w:val="clear" w:color="auto" w:fill="FFFFFF"/>
        <w:spacing w:after="0"/>
        <w:rPr>
          <w:rFonts w:ascii="Arial" w:hAnsi="Arial" w:cs="Arial"/>
          <w:sz w:val="18"/>
          <w:szCs w:val="18"/>
          <w:u w:val="single"/>
        </w:rPr>
      </w:pPr>
      <w:r w:rsidRPr="00917449">
        <w:rPr>
          <w:rFonts w:ascii="Arial" w:hAnsi="Arial" w:cs="Arial"/>
          <w:sz w:val="18"/>
          <w:szCs w:val="18"/>
          <w:u w:val="single"/>
        </w:rPr>
        <w:t>Čiščenje se bo izvajalo po dogovoru – po predhodnem pravočasnem naročilu 4 krat letno. Talne obloge – kamen v pasaži se očisti in naredi premaz in  opravi se čiščenje vseh steklenih površin</w:t>
      </w:r>
    </w:p>
    <w:p w14:paraId="618F0A60" w14:textId="77777777" w:rsidR="00917449" w:rsidRPr="00917449" w:rsidRDefault="00917449" w:rsidP="001A7FC9">
      <w:pPr>
        <w:widowControl w:val="0"/>
        <w:shd w:val="clear" w:color="auto" w:fill="FFFFFF"/>
        <w:tabs>
          <w:tab w:val="left" w:pos="1260"/>
        </w:tabs>
        <w:spacing w:after="0"/>
        <w:rPr>
          <w:rFonts w:ascii="Arial" w:eastAsia="Arial" w:hAnsi="Arial" w:cs="Arial"/>
        </w:rPr>
      </w:pPr>
    </w:p>
    <w:p w14:paraId="478DDC64" w14:textId="77777777" w:rsidR="00917449" w:rsidRPr="00917449" w:rsidRDefault="00917449" w:rsidP="001A7FC9">
      <w:pPr>
        <w:pBdr>
          <w:top w:val="single" w:sz="4" w:space="0" w:color="000000"/>
          <w:left w:val="single" w:sz="4" w:space="0" w:color="000000"/>
          <w:bottom w:val="single" w:sz="4" w:space="0" w:color="000000"/>
          <w:right w:val="single" w:sz="4" w:space="0" w:color="000000"/>
        </w:pBdr>
        <w:shd w:val="clear" w:color="auto" w:fill="66FF99"/>
        <w:rPr>
          <w:rFonts w:ascii="Arial" w:eastAsia="Arial" w:hAnsi="Arial" w:cs="Arial"/>
          <w:b/>
          <w:bCs/>
          <w:sz w:val="18"/>
          <w:szCs w:val="18"/>
        </w:rPr>
      </w:pPr>
      <w:r w:rsidRPr="00917449">
        <w:rPr>
          <w:rFonts w:ascii="Arial" w:eastAsia="Arial" w:hAnsi="Arial" w:cs="Arial"/>
          <w:b/>
          <w:bCs/>
          <w:sz w:val="18"/>
          <w:szCs w:val="18"/>
        </w:rPr>
        <w:t xml:space="preserve">GARAŽNA HIŠA </w:t>
      </w:r>
      <w:r w:rsidR="00A80F2E">
        <w:rPr>
          <w:rFonts w:ascii="Arial" w:eastAsia="Arial" w:hAnsi="Arial" w:cs="Arial"/>
          <w:b/>
          <w:bCs/>
          <w:sz w:val="18"/>
          <w:szCs w:val="18"/>
        </w:rPr>
        <w:t>–</w:t>
      </w:r>
      <w:r w:rsidRPr="00917449">
        <w:rPr>
          <w:rFonts w:ascii="Arial" w:eastAsia="Arial" w:hAnsi="Arial" w:cs="Arial"/>
          <w:b/>
          <w:bCs/>
          <w:sz w:val="18"/>
          <w:szCs w:val="18"/>
        </w:rPr>
        <w:t xml:space="preserve"> Mercator</w:t>
      </w:r>
      <w:r w:rsidR="00A80F2E">
        <w:rPr>
          <w:rFonts w:ascii="Arial" w:eastAsia="Arial" w:hAnsi="Arial" w:cs="Arial"/>
          <w:b/>
          <w:bCs/>
          <w:sz w:val="18"/>
          <w:szCs w:val="18"/>
        </w:rPr>
        <w:t xml:space="preserve"> Center, Šaleška</w:t>
      </w:r>
      <w:r w:rsidRPr="00917449">
        <w:rPr>
          <w:rFonts w:ascii="Arial" w:eastAsia="Arial" w:hAnsi="Arial" w:cs="Arial"/>
          <w:b/>
          <w:bCs/>
          <w:sz w:val="18"/>
          <w:szCs w:val="18"/>
        </w:rPr>
        <w:t xml:space="preserve"> 1</w:t>
      </w:r>
    </w:p>
    <w:p w14:paraId="284CC82A" w14:textId="77777777" w:rsidR="00917449" w:rsidRPr="00917449" w:rsidRDefault="00917449" w:rsidP="001A7FC9">
      <w:pPr>
        <w:widowControl w:val="0"/>
        <w:shd w:val="clear" w:color="auto" w:fill="FFFFFF"/>
        <w:rPr>
          <w:rFonts w:ascii="Arial" w:eastAsia="Arial" w:hAnsi="Arial" w:cs="Arial"/>
          <w:sz w:val="18"/>
          <w:szCs w:val="18"/>
          <w:u w:val="single"/>
        </w:rPr>
      </w:pPr>
      <w:r w:rsidRPr="00917449">
        <w:rPr>
          <w:rFonts w:ascii="Arial" w:eastAsia="Arial" w:hAnsi="Arial" w:cs="Arial"/>
          <w:sz w:val="18"/>
          <w:szCs w:val="18"/>
        </w:rPr>
        <w:t xml:space="preserve">            </w:t>
      </w:r>
      <w:r w:rsidRPr="00917449">
        <w:rPr>
          <w:rFonts w:ascii="Arial" w:eastAsia="Arial" w:hAnsi="Arial" w:cs="Arial"/>
          <w:sz w:val="18"/>
          <w:szCs w:val="18"/>
          <w:u w:val="single"/>
        </w:rPr>
        <w:t xml:space="preserve">Pet (5) sklopov stopnic keramika </w:t>
      </w:r>
    </w:p>
    <w:p w14:paraId="24A7B2F3" w14:textId="77777777" w:rsidR="00917449" w:rsidRPr="00917449" w:rsidRDefault="00917449" w:rsidP="001A7FC9">
      <w:pPr>
        <w:shd w:val="clear" w:color="auto" w:fill="FFFFFF"/>
        <w:ind w:firstLine="708"/>
        <w:rPr>
          <w:rFonts w:ascii="Arial" w:eastAsia="Arial" w:hAnsi="Arial" w:cs="Arial"/>
          <w:b/>
          <w:bCs/>
          <w:spacing w:val="-3"/>
          <w:sz w:val="18"/>
          <w:szCs w:val="18"/>
          <w:u w:val="single"/>
        </w:rPr>
      </w:pPr>
      <w:r w:rsidRPr="00917449">
        <w:rPr>
          <w:rFonts w:ascii="Arial" w:eastAsia="Arial" w:hAnsi="Arial" w:cs="Arial"/>
          <w:b/>
          <w:bCs/>
          <w:spacing w:val="-3"/>
          <w:sz w:val="18"/>
          <w:szCs w:val="18"/>
          <w:u w:val="single"/>
        </w:rPr>
        <w:t>ČIŠČENJE</w:t>
      </w:r>
    </w:p>
    <w:p w14:paraId="5088D6E3" w14:textId="77777777" w:rsidR="00917449" w:rsidRPr="00917449" w:rsidRDefault="00917449" w:rsidP="001A7FC9">
      <w:pPr>
        <w:shd w:val="clear" w:color="auto" w:fill="FFFFFF"/>
        <w:ind w:left="720"/>
        <w:rPr>
          <w:rFonts w:ascii="Arial" w:eastAsia="Arial" w:hAnsi="Arial" w:cs="Arial"/>
          <w:spacing w:val="-3"/>
          <w:sz w:val="18"/>
          <w:szCs w:val="18"/>
          <w:u w:val="single"/>
        </w:rPr>
      </w:pPr>
      <w:r w:rsidRPr="00917449">
        <w:rPr>
          <w:rFonts w:ascii="Arial" w:eastAsia="Arial" w:hAnsi="Arial" w:cs="Arial"/>
          <w:spacing w:val="-3"/>
          <w:sz w:val="18"/>
          <w:szCs w:val="18"/>
          <w:u w:val="single"/>
        </w:rPr>
        <w:t>TEDENSKO:</w:t>
      </w:r>
    </w:p>
    <w:p w14:paraId="2CA8AEAA" w14:textId="77777777" w:rsidR="00917449" w:rsidRPr="00917449" w:rsidRDefault="00917449" w:rsidP="00DB5672">
      <w:pPr>
        <w:numPr>
          <w:ilvl w:val="0"/>
          <w:numId w:val="72"/>
        </w:numPr>
        <w:pBdr>
          <w:top w:val="nil"/>
          <w:left w:val="nil"/>
          <w:bottom w:val="nil"/>
          <w:right w:val="nil"/>
          <w:between w:val="nil"/>
          <w:bar w:val="nil"/>
        </w:pBdr>
        <w:shd w:val="clear" w:color="auto" w:fill="FFFFFF"/>
        <w:tabs>
          <w:tab w:val="num" w:pos="1113"/>
        </w:tabs>
        <w:spacing w:after="0"/>
        <w:ind w:left="1113" w:hanging="393"/>
        <w:rPr>
          <w:rFonts w:ascii="Arial" w:eastAsia="Arial" w:hAnsi="Arial" w:cs="Arial"/>
          <w:b/>
          <w:bCs/>
          <w:spacing w:val="-3"/>
          <w:sz w:val="18"/>
          <w:szCs w:val="18"/>
          <w:u w:val="single"/>
        </w:rPr>
      </w:pPr>
      <w:r w:rsidRPr="00917449">
        <w:rPr>
          <w:rFonts w:ascii="Arial" w:hAnsi="Arial" w:cs="Arial"/>
          <w:b/>
          <w:bCs/>
          <w:spacing w:val="-3"/>
          <w:sz w:val="18"/>
          <w:szCs w:val="18"/>
          <w:u w:val="single"/>
        </w:rPr>
        <w:t>Talne površine  skupaj                                                                                                               450,00   m²</w:t>
      </w:r>
    </w:p>
    <w:p w14:paraId="5E416E52" w14:textId="77777777" w:rsidR="00917449" w:rsidRPr="00917449" w:rsidRDefault="00917449" w:rsidP="00DB5672">
      <w:pPr>
        <w:widowControl w:val="0"/>
        <w:numPr>
          <w:ilvl w:val="0"/>
          <w:numId w:val="116"/>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917449">
        <w:rPr>
          <w:rFonts w:ascii="Arial" w:hAnsi="Arial" w:cs="Arial"/>
          <w:sz w:val="18"/>
          <w:szCs w:val="18"/>
        </w:rPr>
        <w:t>Suho in mokro čiščenje stopnic in okolice stopnic – dostopa do garaž</w:t>
      </w:r>
    </w:p>
    <w:p w14:paraId="0F323355" w14:textId="77777777" w:rsidR="00917449" w:rsidRPr="00917449" w:rsidRDefault="00917449" w:rsidP="00DB5672">
      <w:pPr>
        <w:widowControl w:val="0"/>
        <w:numPr>
          <w:ilvl w:val="0"/>
          <w:numId w:val="116"/>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917449">
        <w:rPr>
          <w:rFonts w:ascii="Arial" w:hAnsi="Arial" w:cs="Arial"/>
          <w:sz w:val="18"/>
          <w:szCs w:val="18"/>
        </w:rPr>
        <w:t>Odstranitev stenske umazanije</w:t>
      </w:r>
    </w:p>
    <w:p w14:paraId="13E7FACE" w14:textId="77777777" w:rsidR="00917449" w:rsidRPr="00917449" w:rsidRDefault="00917449" w:rsidP="00DB5672">
      <w:pPr>
        <w:widowControl w:val="0"/>
        <w:numPr>
          <w:ilvl w:val="0"/>
          <w:numId w:val="116"/>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917449">
        <w:rPr>
          <w:rFonts w:ascii="Arial" w:hAnsi="Arial" w:cs="Arial"/>
          <w:sz w:val="18"/>
          <w:szCs w:val="18"/>
        </w:rPr>
        <w:t>Odstranitev smeti (steklenic, pločevink, iztrebkov, …)</w:t>
      </w:r>
    </w:p>
    <w:p w14:paraId="458D69C8" w14:textId="77777777" w:rsidR="00917449" w:rsidRPr="00917449" w:rsidRDefault="00917449" w:rsidP="001A7FC9">
      <w:pPr>
        <w:widowControl w:val="0"/>
        <w:pBdr>
          <w:top w:val="nil"/>
          <w:left w:val="nil"/>
          <w:bottom w:val="nil"/>
          <w:right w:val="nil"/>
          <w:between w:val="nil"/>
          <w:bar w:val="nil"/>
        </w:pBdr>
        <w:shd w:val="clear" w:color="auto" w:fill="FFFFFF"/>
        <w:spacing w:after="0"/>
        <w:ind w:left="753"/>
        <w:jc w:val="both"/>
        <w:rPr>
          <w:rFonts w:ascii="Arial" w:eastAsia="Arial" w:hAnsi="Arial" w:cs="Arial"/>
          <w:sz w:val="18"/>
          <w:szCs w:val="18"/>
        </w:rPr>
      </w:pPr>
    </w:p>
    <w:p w14:paraId="5D1FF94B" w14:textId="77777777" w:rsidR="00917449" w:rsidRPr="00917449" w:rsidRDefault="00917449" w:rsidP="001A7FC9">
      <w:pPr>
        <w:shd w:val="clear" w:color="auto" w:fill="FFFFFF"/>
        <w:jc w:val="both"/>
        <w:rPr>
          <w:rFonts w:ascii="Arial" w:eastAsia="Arial" w:hAnsi="Arial" w:cs="Arial"/>
          <w:b/>
          <w:bCs/>
          <w:spacing w:val="-1"/>
          <w:sz w:val="18"/>
          <w:szCs w:val="18"/>
          <w:u w:val="single"/>
        </w:rPr>
      </w:pPr>
      <w:r w:rsidRPr="00917449">
        <w:rPr>
          <w:rFonts w:ascii="Arial" w:eastAsia="Arial" w:hAnsi="Arial" w:cs="Arial"/>
          <w:spacing w:val="-1"/>
          <w:sz w:val="18"/>
          <w:szCs w:val="18"/>
        </w:rPr>
        <w:t xml:space="preserve">Tedensko čiščenje se izvaja v letnem času trikrat (3) – tedensko (ponedeljek, sreda, sobota) v zimskem času (od novembra do marca) pa petkrat (5) tedensko (ponedeljek, sreda, četrtek, petek in sobota). </w:t>
      </w:r>
      <w:r w:rsidRPr="00917449">
        <w:rPr>
          <w:rFonts w:ascii="Arial" w:eastAsia="Arial" w:hAnsi="Arial" w:cs="Arial"/>
          <w:b/>
          <w:bCs/>
          <w:spacing w:val="-1"/>
          <w:sz w:val="18"/>
          <w:szCs w:val="18"/>
          <w:u w:val="single"/>
        </w:rPr>
        <w:t>Ob ponedeljkih se mora izvesti čiščenje do 7.00 ure zjutraj.</w:t>
      </w:r>
    </w:p>
    <w:p w14:paraId="2EAB91B5" w14:textId="77777777" w:rsidR="00917449" w:rsidRPr="00A80F2E" w:rsidRDefault="00917449" w:rsidP="00A80F2E">
      <w:pPr>
        <w:shd w:val="clear" w:color="auto" w:fill="FFFFFF"/>
        <w:jc w:val="both"/>
        <w:rPr>
          <w:rFonts w:ascii="Arial" w:eastAsia="Arial" w:hAnsi="Arial" w:cs="Arial"/>
          <w:b/>
          <w:bCs/>
          <w:spacing w:val="-1"/>
          <w:sz w:val="18"/>
          <w:szCs w:val="18"/>
          <w:u w:val="single"/>
        </w:rPr>
      </w:pPr>
      <w:r w:rsidRPr="00917449">
        <w:rPr>
          <w:rFonts w:ascii="Arial" w:eastAsia="Arial" w:hAnsi="Arial" w:cs="Arial"/>
          <w:b/>
          <w:bCs/>
          <w:spacing w:val="-1"/>
          <w:sz w:val="18"/>
          <w:szCs w:val="18"/>
          <w:u w:val="single"/>
        </w:rPr>
        <w:t xml:space="preserve">Po potrebi je potrebno izvesti tudi intervencijsko čiščenje - </w:t>
      </w:r>
      <w:r w:rsidRPr="00917449">
        <w:rPr>
          <w:rFonts w:ascii="Arial" w:eastAsia="Arial" w:hAnsi="Arial" w:cs="Arial"/>
          <w:bCs/>
          <w:spacing w:val="-1"/>
          <w:sz w:val="18"/>
          <w:szCs w:val="18"/>
          <w:u w:val="single"/>
        </w:rPr>
        <w:t xml:space="preserve">(vsa intervencijska čiščenja so všteta v ceno)  </w:t>
      </w:r>
    </w:p>
    <w:p w14:paraId="07018FF8" w14:textId="77777777" w:rsidR="00D40A63" w:rsidRPr="00917449" w:rsidRDefault="00D40A63" w:rsidP="001A7FC9">
      <w:pPr>
        <w:widowControl w:val="0"/>
        <w:shd w:val="clear" w:color="auto" w:fill="FFFFFF"/>
        <w:tabs>
          <w:tab w:val="left" w:pos="1260"/>
        </w:tabs>
        <w:spacing w:after="0"/>
        <w:rPr>
          <w:rFonts w:ascii="Arial" w:eastAsia="Arial" w:hAnsi="Arial" w:cs="Arial"/>
        </w:rPr>
      </w:pPr>
    </w:p>
    <w:p w14:paraId="61FCCDF2" w14:textId="77777777" w:rsidR="00917449" w:rsidRPr="00D40A63" w:rsidRDefault="00917449" w:rsidP="00D40A63">
      <w:pPr>
        <w:spacing w:after="0"/>
        <w:jc w:val="both"/>
        <w:rPr>
          <w:rFonts w:ascii="Arial" w:eastAsia="Arial" w:hAnsi="Arial" w:cs="Arial"/>
          <w:bCs/>
          <w:sz w:val="24"/>
          <w:szCs w:val="24"/>
          <w:u w:val="single"/>
        </w:rPr>
      </w:pPr>
      <w:r w:rsidRPr="00D40A63">
        <w:rPr>
          <w:rFonts w:ascii="Arial" w:eastAsia="Arial" w:hAnsi="Arial" w:cs="Arial"/>
          <w:bCs/>
          <w:sz w:val="24"/>
          <w:szCs w:val="24"/>
          <w:u w:val="single"/>
        </w:rPr>
        <w:t>SPECIFIKACIJA BLAGA IN TEMELJNE OKOLJSKE ZAHTEVE ZA OKOLJSKO MANJ OBREMENJUJOČE BLAGO</w:t>
      </w:r>
    </w:p>
    <w:p w14:paraId="3A75A73D" w14:textId="77777777" w:rsidR="00917449" w:rsidRPr="00917449" w:rsidRDefault="00917449" w:rsidP="001A7FC9">
      <w:pPr>
        <w:spacing w:after="0"/>
        <w:jc w:val="both"/>
        <w:rPr>
          <w:rFonts w:ascii="Arial" w:eastAsia="Arial" w:hAnsi="Arial" w:cs="Arial"/>
          <w:sz w:val="18"/>
          <w:szCs w:val="18"/>
        </w:rPr>
      </w:pPr>
    </w:p>
    <w:p w14:paraId="4E9D9F55"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pri čiščenju in dobavi blaga izpolnjevati vse temeljne </w:t>
      </w:r>
      <w:proofErr w:type="spellStart"/>
      <w:r w:rsidRPr="00917449">
        <w:rPr>
          <w:rFonts w:ascii="Arial" w:eastAsia="Arial" w:hAnsi="Arial" w:cs="Arial"/>
          <w:sz w:val="18"/>
          <w:szCs w:val="18"/>
        </w:rPr>
        <w:t>okoljske</w:t>
      </w:r>
      <w:proofErr w:type="spellEnd"/>
      <w:r w:rsidRPr="00917449">
        <w:rPr>
          <w:rFonts w:ascii="Arial" w:eastAsia="Arial" w:hAnsi="Arial" w:cs="Arial"/>
          <w:sz w:val="18"/>
          <w:szCs w:val="18"/>
        </w:rPr>
        <w:t xml:space="preserve"> zahteve za </w:t>
      </w:r>
      <w:proofErr w:type="spellStart"/>
      <w:r w:rsidRPr="00917449">
        <w:rPr>
          <w:rFonts w:ascii="Arial" w:eastAsia="Arial" w:hAnsi="Arial" w:cs="Arial"/>
          <w:sz w:val="18"/>
          <w:szCs w:val="18"/>
        </w:rPr>
        <w:t>okoljsko</w:t>
      </w:r>
      <w:proofErr w:type="spellEnd"/>
      <w:r w:rsidRPr="00917449">
        <w:rPr>
          <w:rFonts w:ascii="Arial" w:eastAsia="Arial" w:hAnsi="Arial" w:cs="Arial"/>
          <w:sz w:val="18"/>
          <w:szCs w:val="18"/>
        </w:rPr>
        <w:t xml:space="preserve"> manj obremenjujoče blago (čistila in higienski papirnati proizvodi), ki bodo opredeljene v nadaljevanju.</w:t>
      </w:r>
    </w:p>
    <w:p w14:paraId="0FF6675C" w14:textId="77777777" w:rsidR="00917449" w:rsidRPr="00917449" w:rsidRDefault="00917449" w:rsidP="001A7FC9">
      <w:pPr>
        <w:spacing w:after="0"/>
        <w:jc w:val="both"/>
        <w:rPr>
          <w:rFonts w:ascii="Arial" w:eastAsia="Arial" w:hAnsi="Arial" w:cs="Arial"/>
          <w:sz w:val="18"/>
          <w:szCs w:val="18"/>
          <w:u w:val="single"/>
        </w:rPr>
      </w:pPr>
    </w:p>
    <w:p w14:paraId="7AE7E1F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lastRenderedPageBreak/>
        <w:t>TEMELJNE OKOLJSKE ZAHTEVE ZA ČISTILA</w:t>
      </w:r>
      <w:r w:rsidRPr="00917449">
        <w:rPr>
          <w:rFonts w:ascii="Arial" w:eastAsia="Arial" w:hAnsi="Arial" w:cs="Arial"/>
          <w:sz w:val="18"/>
          <w:szCs w:val="18"/>
        </w:rPr>
        <w:tab/>
      </w:r>
    </w:p>
    <w:p w14:paraId="2CD51E72" w14:textId="77777777" w:rsidR="00917449" w:rsidRPr="00917449" w:rsidRDefault="00917449" w:rsidP="001A7FC9">
      <w:pPr>
        <w:spacing w:after="0"/>
        <w:jc w:val="both"/>
        <w:rPr>
          <w:rFonts w:ascii="Arial" w:eastAsia="Arial" w:hAnsi="Arial" w:cs="Arial"/>
          <w:sz w:val="18"/>
          <w:szCs w:val="18"/>
        </w:rPr>
      </w:pPr>
    </w:p>
    <w:p w14:paraId="06FDC12D"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zagotoviti najmanj naslednje vrste čistil:</w:t>
      </w:r>
    </w:p>
    <w:p w14:paraId="4FE892F2" w14:textId="77777777" w:rsidR="00917449" w:rsidRPr="00917449" w:rsidRDefault="00917449" w:rsidP="00DB5672">
      <w:pPr>
        <w:numPr>
          <w:ilvl w:val="0"/>
          <w:numId w:val="6"/>
        </w:numPr>
        <w:pBdr>
          <w:top w:val="nil"/>
          <w:left w:val="nil"/>
          <w:bottom w:val="nil"/>
          <w:right w:val="nil"/>
          <w:between w:val="nil"/>
          <w:bar w:val="nil"/>
        </w:pBdr>
        <w:tabs>
          <w:tab w:val="num" w:pos="1833"/>
        </w:tabs>
        <w:spacing w:after="0"/>
        <w:ind w:left="1833" w:hanging="393"/>
        <w:jc w:val="both"/>
        <w:rPr>
          <w:rFonts w:ascii="Arial" w:eastAsia="Arial" w:hAnsi="Arial" w:cs="Arial"/>
          <w:sz w:val="18"/>
          <w:szCs w:val="18"/>
        </w:rPr>
      </w:pPr>
      <w:r w:rsidRPr="00917449">
        <w:rPr>
          <w:rFonts w:ascii="Arial" w:hAnsi="Arial" w:cs="Arial"/>
          <w:sz w:val="18"/>
          <w:szCs w:val="18"/>
        </w:rPr>
        <w:t>univerzalna čistila;</w:t>
      </w:r>
    </w:p>
    <w:p w14:paraId="285A1F37" w14:textId="77777777" w:rsidR="00917449" w:rsidRPr="00917449" w:rsidRDefault="00917449" w:rsidP="00DB5672">
      <w:pPr>
        <w:numPr>
          <w:ilvl w:val="0"/>
          <w:numId w:val="6"/>
        </w:numPr>
        <w:pBdr>
          <w:top w:val="nil"/>
          <w:left w:val="nil"/>
          <w:bottom w:val="nil"/>
          <w:right w:val="nil"/>
          <w:between w:val="nil"/>
          <w:bar w:val="nil"/>
        </w:pBdr>
        <w:tabs>
          <w:tab w:val="num" w:pos="1833"/>
        </w:tabs>
        <w:spacing w:after="0"/>
        <w:ind w:left="1833" w:hanging="393"/>
        <w:jc w:val="both"/>
        <w:rPr>
          <w:rFonts w:ascii="Arial" w:eastAsia="Arial" w:hAnsi="Arial" w:cs="Arial"/>
          <w:sz w:val="18"/>
          <w:szCs w:val="18"/>
        </w:rPr>
      </w:pPr>
      <w:r w:rsidRPr="00917449">
        <w:rPr>
          <w:rFonts w:ascii="Arial" w:hAnsi="Arial" w:cs="Arial"/>
          <w:sz w:val="18"/>
          <w:szCs w:val="18"/>
        </w:rPr>
        <w:t>čistila za sanitarne prostore;</w:t>
      </w:r>
    </w:p>
    <w:p w14:paraId="246C3788" w14:textId="77777777" w:rsidR="00917449" w:rsidRPr="00917449" w:rsidRDefault="00917449" w:rsidP="00DB5672">
      <w:pPr>
        <w:numPr>
          <w:ilvl w:val="0"/>
          <w:numId w:val="6"/>
        </w:numPr>
        <w:pBdr>
          <w:top w:val="nil"/>
          <w:left w:val="nil"/>
          <w:bottom w:val="nil"/>
          <w:right w:val="nil"/>
          <w:between w:val="nil"/>
          <w:bar w:val="nil"/>
        </w:pBdr>
        <w:tabs>
          <w:tab w:val="num" w:pos="1833"/>
        </w:tabs>
        <w:spacing w:after="0"/>
        <w:ind w:left="1833" w:hanging="393"/>
        <w:jc w:val="both"/>
        <w:rPr>
          <w:rFonts w:ascii="Arial" w:eastAsia="Arial" w:hAnsi="Arial" w:cs="Arial"/>
          <w:sz w:val="18"/>
          <w:szCs w:val="18"/>
        </w:rPr>
      </w:pPr>
      <w:r w:rsidRPr="00917449">
        <w:rPr>
          <w:rFonts w:ascii="Arial" w:hAnsi="Arial" w:cs="Arial"/>
          <w:sz w:val="18"/>
          <w:szCs w:val="18"/>
        </w:rPr>
        <w:t>čistila za okna.</w:t>
      </w:r>
    </w:p>
    <w:p w14:paraId="669B18DF" w14:textId="77777777" w:rsidR="00917449" w:rsidRPr="00917449" w:rsidRDefault="00917449" w:rsidP="001A7FC9">
      <w:pPr>
        <w:pBdr>
          <w:top w:val="nil"/>
          <w:left w:val="nil"/>
          <w:bottom w:val="nil"/>
          <w:right w:val="nil"/>
          <w:between w:val="nil"/>
          <w:bar w:val="nil"/>
        </w:pBdr>
        <w:spacing w:after="0"/>
        <w:ind w:left="1833"/>
        <w:jc w:val="both"/>
        <w:rPr>
          <w:rFonts w:ascii="Arial" w:eastAsia="Arial" w:hAnsi="Arial" w:cs="Arial"/>
          <w:sz w:val="18"/>
          <w:szCs w:val="18"/>
        </w:rPr>
      </w:pPr>
    </w:p>
    <w:p w14:paraId="67161341"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u w:val="single"/>
        </w:rPr>
      </w:pPr>
      <w:r w:rsidRPr="00917449">
        <w:rPr>
          <w:rFonts w:ascii="Arial" w:hAnsi="Arial" w:cs="Arial"/>
          <w:b/>
          <w:bCs/>
          <w:sz w:val="18"/>
          <w:szCs w:val="18"/>
          <w:u w:val="single"/>
        </w:rPr>
        <w:t xml:space="preserve"> Okolju prijazna univerzalna čistila</w:t>
      </w:r>
    </w:p>
    <w:p w14:paraId="54ED8233" w14:textId="77777777" w:rsidR="00917449" w:rsidRPr="00917449" w:rsidRDefault="00917449" w:rsidP="001A7FC9">
      <w:pPr>
        <w:pBdr>
          <w:top w:val="nil"/>
          <w:left w:val="nil"/>
          <w:bottom w:val="nil"/>
          <w:right w:val="nil"/>
          <w:between w:val="nil"/>
          <w:bar w:val="nil"/>
        </w:pBdr>
        <w:spacing w:after="0"/>
        <w:ind w:left="753"/>
        <w:jc w:val="both"/>
        <w:rPr>
          <w:rFonts w:ascii="Arial" w:eastAsia="Arial" w:hAnsi="Arial" w:cs="Arial"/>
          <w:b/>
          <w:bCs/>
          <w:sz w:val="18"/>
          <w:szCs w:val="18"/>
          <w:u w:val="single"/>
        </w:rPr>
      </w:pPr>
    </w:p>
    <w:p w14:paraId="36A8B359"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Univerzalno čistilo glede na težo ne sme vsebovati več kot 0,01 % posamezne sestavine, za katero velja eno ali več naslednjih standardnih opozoril, stavkov za nevarnost ali previdnostnih stavkov iz zakona, ki ureja kemikalije, ali Uredbe (ES) št.1272/2008:</w:t>
      </w:r>
    </w:p>
    <w:p w14:paraId="00F5287D" w14:textId="77777777" w:rsidR="00917449" w:rsidRPr="00917449" w:rsidRDefault="00917449" w:rsidP="00DB5672">
      <w:pPr>
        <w:numPr>
          <w:ilvl w:val="0"/>
          <w:numId w:val="7"/>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R31 (V stiku s kislinami se sprošča strupen plin.) ali EUH031 (V stiku s kislinami sprošča strupen plin.),</w:t>
      </w:r>
    </w:p>
    <w:p w14:paraId="581EFE01" w14:textId="77777777" w:rsidR="00917449" w:rsidRPr="00917449" w:rsidRDefault="00917449" w:rsidP="00DB5672">
      <w:pPr>
        <w:numPr>
          <w:ilvl w:val="0"/>
          <w:numId w:val="7"/>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380347DA"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70E8532E"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1BCBF583"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7A966858" w14:textId="77777777" w:rsidR="00917449" w:rsidRPr="00917449" w:rsidRDefault="00917449" w:rsidP="00DB5672">
      <w:pPr>
        <w:numPr>
          <w:ilvl w:val="0"/>
          <w:numId w:val="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772DFC4A"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3A349AB2"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0F1F633A"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422E6344"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08A2EE37"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6D996488" w14:textId="77777777" w:rsidR="00917449" w:rsidRPr="00917449" w:rsidRDefault="00917449" w:rsidP="00DB5672">
      <w:pPr>
        <w:numPr>
          <w:ilvl w:val="0"/>
          <w:numId w:val="9"/>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30B2AA39" w14:textId="77777777" w:rsidR="00917449" w:rsidRPr="00917449" w:rsidRDefault="00917449" w:rsidP="00DB5672">
      <w:pPr>
        <w:numPr>
          <w:ilvl w:val="0"/>
          <w:numId w:val="1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51390713" w14:textId="77777777" w:rsidR="00917449" w:rsidRPr="00917449" w:rsidRDefault="00917449" w:rsidP="001A7FC9">
      <w:pPr>
        <w:spacing w:after="0"/>
        <w:jc w:val="both"/>
        <w:rPr>
          <w:rFonts w:ascii="Arial" w:eastAsia="Arial" w:hAnsi="Arial" w:cs="Arial"/>
          <w:sz w:val="18"/>
          <w:szCs w:val="18"/>
        </w:rPr>
      </w:pPr>
    </w:p>
    <w:p w14:paraId="13D150D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Univerzalno čistilo glede na težo ne sme vsebovati več kot 0,1 % posamezne sestavine, za katero velja eno ali več naslednjih standardnih opozoril, stavkov za nevarnost ali previdnostnih stavkov iz zakona, ki ureja kemikalije, ali Uredbe (ES) št. 1272/2008:</w:t>
      </w:r>
    </w:p>
    <w:p w14:paraId="601772B7" w14:textId="77777777" w:rsidR="00917449" w:rsidRPr="00917449" w:rsidRDefault="00917449" w:rsidP="00DB5672">
      <w:pPr>
        <w:numPr>
          <w:ilvl w:val="0"/>
          <w:numId w:val="1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7E98C72B" w14:textId="77777777" w:rsidR="00917449" w:rsidRPr="00917449" w:rsidRDefault="00917449" w:rsidP="00DB5672">
      <w:pPr>
        <w:numPr>
          <w:ilvl w:val="0"/>
          <w:numId w:val="1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461DC404" w14:textId="77777777" w:rsidR="00917449" w:rsidRPr="00917449" w:rsidRDefault="00917449" w:rsidP="001A7FC9">
      <w:pPr>
        <w:spacing w:after="0"/>
        <w:jc w:val="both"/>
        <w:rPr>
          <w:rFonts w:ascii="Arial" w:eastAsia="Arial" w:hAnsi="Arial" w:cs="Arial"/>
          <w:sz w:val="18"/>
          <w:szCs w:val="18"/>
          <w:u w:val="single"/>
        </w:rPr>
      </w:pPr>
    </w:p>
    <w:p w14:paraId="7EF5AFFB"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326D2AEB" w14:textId="77777777" w:rsidR="00917449" w:rsidRPr="00917449" w:rsidRDefault="00917449" w:rsidP="001A7FC9">
      <w:pPr>
        <w:spacing w:after="0"/>
        <w:jc w:val="both"/>
        <w:rPr>
          <w:rFonts w:ascii="Arial" w:eastAsia="Arial" w:hAnsi="Arial" w:cs="Arial"/>
          <w:sz w:val="18"/>
          <w:szCs w:val="18"/>
          <w:u w:val="single"/>
        </w:rPr>
      </w:pPr>
    </w:p>
    <w:p w14:paraId="2114413B"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Ponudnik mora k ponudbi priložiti:</w:t>
      </w:r>
    </w:p>
    <w:p w14:paraId="21172F54" w14:textId="77777777" w:rsidR="00917449" w:rsidRPr="00917449" w:rsidRDefault="00917449" w:rsidP="00DB5672">
      <w:pPr>
        <w:numPr>
          <w:ilvl w:val="0"/>
          <w:numId w:val="1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117F7A84" w14:textId="77777777" w:rsidR="00917449" w:rsidRPr="00917449" w:rsidRDefault="00917449" w:rsidP="00DB5672">
      <w:pPr>
        <w:numPr>
          <w:ilvl w:val="0"/>
          <w:numId w:val="1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628BDAFD" w14:textId="77777777" w:rsidR="00917449" w:rsidRPr="00917449" w:rsidRDefault="00917449" w:rsidP="00DB5672">
      <w:pPr>
        <w:numPr>
          <w:ilvl w:val="0"/>
          <w:numId w:val="1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A5D0F3A" w14:textId="77777777" w:rsidR="00917449" w:rsidRPr="00917449" w:rsidRDefault="00917449" w:rsidP="001A7FC9">
      <w:pPr>
        <w:spacing w:after="0"/>
        <w:jc w:val="both"/>
        <w:rPr>
          <w:rFonts w:ascii="Arial" w:eastAsia="Arial" w:hAnsi="Arial" w:cs="Arial"/>
          <w:sz w:val="18"/>
          <w:szCs w:val="18"/>
        </w:rPr>
      </w:pPr>
    </w:p>
    <w:p w14:paraId="4F1DEC73" w14:textId="77777777" w:rsidR="00917449" w:rsidRPr="00917449" w:rsidRDefault="00917449" w:rsidP="001A7FC9">
      <w:pPr>
        <w:spacing w:after="0"/>
        <w:jc w:val="both"/>
        <w:rPr>
          <w:rFonts w:ascii="Arial" w:eastAsia="Arial" w:hAnsi="Arial" w:cs="Arial"/>
          <w:sz w:val="18"/>
          <w:szCs w:val="18"/>
          <w:u w:val="single"/>
        </w:rPr>
      </w:pPr>
    </w:p>
    <w:p w14:paraId="4A04E373"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Univerzalno čistilo ne sme vsebovati:</w:t>
      </w:r>
    </w:p>
    <w:p w14:paraId="38968D4B" w14:textId="77777777" w:rsidR="00917449" w:rsidRPr="00917449" w:rsidRDefault="00917449" w:rsidP="00DB5672">
      <w:pPr>
        <w:numPr>
          <w:ilvl w:val="0"/>
          <w:numId w:val="1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več kot 0,02 g fosforja na funkcionalno enoto univerzalnega čistila,</w:t>
      </w:r>
    </w:p>
    <w:p w14:paraId="02B739E9" w14:textId="77777777" w:rsidR="00917449" w:rsidRPr="00917449" w:rsidRDefault="00917449" w:rsidP="00DB5672">
      <w:pPr>
        <w:numPr>
          <w:ilvl w:val="0"/>
          <w:numId w:val="1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razen če se uporabljajo kot sredstva za konzerviranje,</w:t>
      </w:r>
    </w:p>
    <w:p w14:paraId="4A3553F2" w14:textId="77777777" w:rsidR="00917449" w:rsidRPr="00917449" w:rsidRDefault="00917449" w:rsidP="00DB5672">
      <w:pPr>
        <w:numPr>
          <w:ilvl w:val="0"/>
          <w:numId w:val="1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za katere velja eno ali več naslednjih standardnih opozoril, stavkov za nevarnost ali previdnostnih stavkov iz zakona, ki ureja kemikalije, ali Uredbe (ES) št. 1272/2008:</w:t>
      </w:r>
    </w:p>
    <w:p w14:paraId="7AE23C83" w14:textId="77777777" w:rsidR="00917449" w:rsidRPr="00917449" w:rsidRDefault="00917449" w:rsidP="001A7FC9">
      <w:pPr>
        <w:pBdr>
          <w:top w:val="nil"/>
          <w:left w:val="nil"/>
          <w:bottom w:val="nil"/>
          <w:right w:val="nil"/>
          <w:between w:val="nil"/>
          <w:bar w:val="nil"/>
        </w:pBdr>
        <w:spacing w:after="0"/>
        <w:ind w:left="753"/>
        <w:jc w:val="both"/>
        <w:rPr>
          <w:rFonts w:ascii="Arial" w:eastAsia="Arial" w:hAnsi="Arial" w:cs="Arial"/>
          <w:sz w:val="18"/>
          <w:szCs w:val="18"/>
        </w:rPr>
      </w:pPr>
    </w:p>
    <w:p w14:paraId="54385703" w14:textId="77777777" w:rsidR="00917449" w:rsidRPr="00917449" w:rsidRDefault="00917449" w:rsidP="00DB5672">
      <w:pPr>
        <w:numPr>
          <w:ilvl w:val="0"/>
          <w:numId w:val="113"/>
        </w:numPr>
        <w:pBdr>
          <w:top w:val="nil"/>
          <w:left w:val="nil"/>
          <w:bottom w:val="nil"/>
          <w:right w:val="nil"/>
          <w:between w:val="nil"/>
          <w:bar w:val="nil"/>
        </w:pBdr>
        <w:tabs>
          <w:tab w:val="num" w:pos="2169"/>
        </w:tabs>
        <w:spacing w:after="0"/>
        <w:contextualSpacing/>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106EFDD0" w14:textId="77777777" w:rsidR="00917449" w:rsidRPr="00917449" w:rsidRDefault="00917449" w:rsidP="00DB5672">
      <w:pPr>
        <w:numPr>
          <w:ilvl w:val="0"/>
          <w:numId w:val="113"/>
        </w:numPr>
        <w:pBdr>
          <w:top w:val="nil"/>
          <w:left w:val="nil"/>
          <w:bottom w:val="nil"/>
          <w:right w:val="nil"/>
          <w:between w:val="nil"/>
          <w:bar w:val="nil"/>
        </w:pBdr>
        <w:tabs>
          <w:tab w:val="num" w:pos="2169"/>
        </w:tabs>
        <w:spacing w:after="0"/>
        <w:contextualSpacing/>
        <w:jc w:val="both"/>
        <w:rPr>
          <w:rFonts w:ascii="Arial" w:eastAsia="Arial" w:hAnsi="Arial" w:cs="Arial"/>
          <w:sz w:val="18"/>
          <w:szCs w:val="18"/>
        </w:rPr>
      </w:pPr>
      <w:r w:rsidRPr="00917449">
        <w:rPr>
          <w:rFonts w:ascii="Arial" w:hAnsi="Arial" w:cs="Arial"/>
          <w:sz w:val="18"/>
          <w:szCs w:val="18"/>
        </w:rPr>
        <w:lastRenderedPageBreak/>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vertAlign w:val="subscript"/>
        </w:rPr>
        <w:t>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w:t>
      </w:r>
    </w:p>
    <w:p w14:paraId="0D0BC160" w14:textId="77777777" w:rsidR="00917449" w:rsidRPr="00917449" w:rsidRDefault="00917449" w:rsidP="001A7FC9">
      <w:pPr>
        <w:pBdr>
          <w:top w:val="nil"/>
          <w:left w:val="nil"/>
          <w:bottom w:val="nil"/>
          <w:right w:val="nil"/>
          <w:between w:val="nil"/>
          <w:bar w:val="nil"/>
        </w:pBdr>
        <w:tabs>
          <w:tab w:val="num" w:pos="2169"/>
        </w:tabs>
        <w:spacing w:after="0"/>
        <w:ind w:left="1068"/>
        <w:contextualSpacing/>
        <w:jc w:val="both"/>
        <w:rPr>
          <w:rFonts w:ascii="Arial" w:eastAsia="Arial" w:hAnsi="Arial" w:cs="Arial"/>
          <w:sz w:val="18"/>
          <w:szCs w:val="18"/>
        </w:rPr>
      </w:pPr>
    </w:p>
    <w:p w14:paraId="170624D1"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61BF2E74"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E6611BF" w14:textId="77777777" w:rsidR="00917449" w:rsidRPr="00917449" w:rsidRDefault="00917449" w:rsidP="00DB5672">
      <w:pPr>
        <w:numPr>
          <w:ilvl w:val="0"/>
          <w:numId w:val="1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2CC3C506" w14:textId="77777777" w:rsidR="00917449" w:rsidRPr="00917449" w:rsidRDefault="00917449" w:rsidP="00DB5672">
      <w:pPr>
        <w:numPr>
          <w:ilvl w:val="0"/>
          <w:numId w:val="1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6D6A3BBD" w14:textId="77777777" w:rsidR="00917449" w:rsidRPr="00917449" w:rsidRDefault="00917449" w:rsidP="00DB5672">
      <w:pPr>
        <w:numPr>
          <w:ilvl w:val="0"/>
          <w:numId w:val="1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1F82A338" w14:textId="77777777" w:rsidR="00917449" w:rsidRPr="00917449" w:rsidRDefault="00917449" w:rsidP="001A7FC9">
      <w:pPr>
        <w:spacing w:after="0"/>
        <w:jc w:val="both"/>
        <w:rPr>
          <w:rFonts w:ascii="Arial" w:eastAsia="Arial" w:hAnsi="Arial" w:cs="Arial"/>
          <w:sz w:val="18"/>
          <w:szCs w:val="18"/>
        </w:rPr>
      </w:pPr>
    </w:p>
    <w:p w14:paraId="71BC6200" w14:textId="77777777" w:rsidR="00917449" w:rsidRPr="00917449" w:rsidRDefault="00917449" w:rsidP="001A7FC9">
      <w:pPr>
        <w:spacing w:after="0"/>
        <w:jc w:val="both"/>
        <w:rPr>
          <w:rFonts w:ascii="Arial" w:eastAsia="Arial" w:hAnsi="Arial" w:cs="Arial"/>
          <w:i/>
          <w:iCs/>
          <w:sz w:val="18"/>
          <w:szCs w:val="18"/>
        </w:rPr>
      </w:pPr>
      <w:r w:rsidRPr="00917449">
        <w:rPr>
          <w:rFonts w:ascii="Arial" w:eastAsia="Arial" w:hAnsi="Arial" w:cs="Arial"/>
          <w:i/>
          <w:iCs/>
          <w:sz w:val="18"/>
          <w:szCs w:val="18"/>
        </w:rPr>
        <w:t>Priložena morajo biti jasna navodila za doziranje.</w:t>
      </w:r>
    </w:p>
    <w:p w14:paraId="63087EDA" w14:textId="77777777" w:rsidR="00917449" w:rsidRPr="00917449" w:rsidRDefault="00917449" w:rsidP="001A7FC9">
      <w:pPr>
        <w:spacing w:after="0"/>
        <w:jc w:val="both"/>
        <w:rPr>
          <w:rFonts w:ascii="Arial" w:eastAsia="Arial" w:hAnsi="Arial" w:cs="Arial"/>
          <w:sz w:val="18"/>
          <w:szCs w:val="18"/>
          <w:u w:val="single"/>
        </w:rPr>
      </w:pPr>
    </w:p>
    <w:p w14:paraId="57F75DE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47DAC95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navodila za doziranje.</w:t>
      </w:r>
    </w:p>
    <w:p w14:paraId="2F6B5864" w14:textId="77777777" w:rsidR="00917449" w:rsidRPr="00917449" w:rsidRDefault="00917449" w:rsidP="001A7FC9">
      <w:pPr>
        <w:spacing w:after="0"/>
        <w:jc w:val="both"/>
        <w:rPr>
          <w:rFonts w:ascii="Arial" w:eastAsia="Arial" w:hAnsi="Arial" w:cs="Arial"/>
          <w:iCs/>
          <w:sz w:val="18"/>
          <w:szCs w:val="18"/>
        </w:rPr>
      </w:pPr>
      <w:r w:rsidRPr="00917449">
        <w:rPr>
          <w:rFonts w:ascii="Arial" w:eastAsia="Arial" w:hAnsi="Arial" w:cs="Arial"/>
          <w:iCs/>
          <w:sz w:val="18"/>
          <w:szCs w:val="18"/>
        </w:rPr>
        <w:t>Razpršilci ne smejo vsebovati potisnega plina.</w:t>
      </w:r>
    </w:p>
    <w:p w14:paraId="442AADE0" w14:textId="77777777" w:rsidR="00917449" w:rsidRPr="00917449" w:rsidRDefault="00917449" w:rsidP="001A7FC9">
      <w:pPr>
        <w:spacing w:after="0"/>
        <w:jc w:val="both"/>
        <w:rPr>
          <w:rFonts w:ascii="Arial" w:eastAsia="Arial" w:hAnsi="Arial" w:cs="Arial"/>
          <w:sz w:val="18"/>
          <w:szCs w:val="18"/>
          <w:u w:val="single"/>
        </w:rPr>
      </w:pPr>
    </w:p>
    <w:p w14:paraId="345D3109"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762EE4C2"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14:paraId="000AD30D" w14:textId="77777777" w:rsidR="00917449" w:rsidRPr="00917449" w:rsidRDefault="00917449" w:rsidP="001A7FC9">
      <w:pPr>
        <w:spacing w:after="0"/>
        <w:jc w:val="both"/>
        <w:rPr>
          <w:rFonts w:ascii="Arial" w:eastAsia="Arial" w:hAnsi="Arial" w:cs="Arial"/>
          <w:sz w:val="18"/>
          <w:szCs w:val="18"/>
        </w:rPr>
      </w:pPr>
    </w:p>
    <w:p w14:paraId="3A4F54D7"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rPr>
      </w:pPr>
      <w:r w:rsidRPr="00917449">
        <w:rPr>
          <w:rFonts w:ascii="Arial" w:hAnsi="Arial" w:cs="Arial"/>
          <w:b/>
          <w:bCs/>
          <w:sz w:val="18"/>
          <w:szCs w:val="18"/>
          <w:u w:val="single"/>
        </w:rPr>
        <w:t>Okolju prijazna čistila za sanitarne prostore</w:t>
      </w:r>
    </w:p>
    <w:p w14:paraId="1076A203" w14:textId="77777777" w:rsidR="00917449" w:rsidRPr="00917449" w:rsidRDefault="00917449" w:rsidP="001A7FC9">
      <w:pPr>
        <w:spacing w:after="0"/>
        <w:ind w:left="720"/>
        <w:contextualSpacing/>
        <w:jc w:val="both"/>
        <w:rPr>
          <w:rFonts w:ascii="Arial" w:eastAsia="Arial" w:hAnsi="Arial" w:cs="Arial"/>
          <w:sz w:val="18"/>
          <w:szCs w:val="18"/>
        </w:rPr>
      </w:pPr>
    </w:p>
    <w:p w14:paraId="32320F67"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sanitarne prostore glede na težo ne sme vsebovati več kot 0,01 % posamezne sestavine, za katero velja eno ali več naslednjih standardnih opozoril, stavkov za nevarnost ali previdnostnih stavkov iz zakona, ki ureja kemikalije, ali Uredbe (ES) št. 1272/2008:</w:t>
      </w:r>
    </w:p>
    <w:p w14:paraId="4585B2BE"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3526F213"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32218E95"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4C67AF23"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40B6B6B8"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3C8C84FD"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75D6B712"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493A3396"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58D9D9AE"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3880E066"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432D6A05"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404907CD" w14:textId="77777777" w:rsidR="00917449" w:rsidRPr="00917449" w:rsidRDefault="00917449" w:rsidP="00DB5672">
      <w:pPr>
        <w:numPr>
          <w:ilvl w:val="0"/>
          <w:numId w:val="15"/>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4CBD0FF9" w14:textId="77777777" w:rsidR="00917449" w:rsidRPr="00917449" w:rsidRDefault="00917449" w:rsidP="001A7FC9">
      <w:pPr>
        <w:spacing w:after="0"/>
        <w:jc w:val="both"/>
        <w:rPr>
          <w:rFonts w:ascii="Arial" w:eastAsia="Arial" w:hAnsi="Arial" w:cs="Arial"/>
          <w:sz w:val="18"/>
          <w:szCs w:val="18"/>
        </w:rPr>
      </w:pPr>
    </w:p>
    <w:p w14:paraId="0C1AAEC2"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sanitarne prostore glede na težo ne sme vsebovati več kot 0,1 % posamezne sestavine, za katero velja eno ali več naslednjih standardnih opozoril, stavkov za nevarnost ali previdnostnih stavkov iz zakona, ki ureja kemikalije, ali Uredbe (ES) št. 1272/2008:</w:t>
      </w:r>
    </w:p>
    <w:p w14:paraId="76AF0025" w14:textId="77777777" w:rsidR="00917449" w:rsidRPr="00917449" w:rsidRDefault="00917449" w:rsidP="00DB5672">
      <w:pPr>
        <w:numPr>
          <w:ilvl w:val="0"/>
          <w:numId w:val="16"/>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32A58A12" w14:textId="77777777" w:rsidR="00917449" w:rsidRPr="00917449" w:rsidRDefault="00917449" w:rsidP="00DB5672">
      <w:pPr>
        <w:numPr>
          <w:ilvl w:val="0"/>
          <w:numId w:val="16"/>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13AEAD7B" w14:textId="77777777" w:rsidR="00917449" w:rsidRPr="00917449" w:rsidRDefault="00917449" w:rsidP="001A7FC9">
      <w:pPr>
        <w:spacing w:after="0"/>
        <w:jc w:val="both"/>
        <w:rPr>
          <w:rFonts w:ascii="Arial" w:eastAsia="Arial" w:hAnsi="Arial" w:cs="Arial"/>
          <w:sz w:val="18"/>
          <w:szCs w:val="18"/>
          <w:u w:val="single"/>
        </w:rPr>
      </w:pPr>
    </w:p>
    <w:p w14:paraId="2F421277"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14CB1D59"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4F31A910" w14:textId="77777777" w:rsidR="00917449" w:rsidRPr="00917449" w:rsidRDefault="00917449" w:rsidP="00DB5672">
      <w:pPr>
        <w:numPr>
          <w:ilvl w:val="0"/>
          <w:numId w:val="1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3F2F9A76" w14:textId="77777777" w:rsidR="00917449" w:rsidRPr="00917449" w:rsidRDefault="00917449" w:rsidP="00DB5672">
      <w:pPr>
        <w:numPr>
          <w:ilvl w:val="0"/>
          <w:numId w:val="1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20457DEE" w14:textId="77777777" w:rsidR="00917449" w:rsidRPr="00917449" w:rsidRDefault="00917449" w:rsidP="00DB5672">
      <w:pPr>
        <w:numPr>
          <w:ilvl w:val="0"/>
          <w:numId w:val="1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4FCDDDE" w14:textId="77777777" w:rsidR="00917449" w:rsidRPr="00917449" w:rsidRDefault="00917449" w:rsidP="001A7FC9">
      <w:pPr>
        <w:spacing w:after="0"/>
        <w:jc w:val="both"/>
        <w:rPr>
          <w:rFonts w:ascii="Arial" w:eastAsia="Arial" w:hAnsi="Arial" w:cs="Arial"/>
          <w:sz w:val="18"/>
          <w:szCs w:val="18"/>
        </w:rPr>
      </w:pPr>
    </w:p>
    <w:p w14:paraId="13D84F4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sanitarne prostore ne sme vsebovati:</w:t>
      </w:r>
    </w:p>
    <w:p w14:paraId="6C6681DA" w14:textId="77777777" w:rsidR="00917449" w:rsidRPr="00917449" w:rsidRDefault="00917449" w:rsidP="00DB5672">
      <w:pPr>
        <w:numPr>
          <w:ilvl w:val="0"/>
          <w:numId w:val="1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več kot 1 g fosforja na funkcionalno enoto čistila,</w:t>
      </w:r>
    </w:p>
    <w:p w14:paraId="33907C56" w14:textId="77777777" w:rsidR="00917449" w:rsidRPr="00917449" w:rsidRDefault="00917449" w:rsidP="00DB5672">
      <w:pPr>
        <w:numPr>
          <w:ilvl w:val="0"/>
          <w:numId w:val="1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razen če se uporabljajo kot sredstva za konzerviranje,</w:t>
      </w:r>
    </w:p>
    <w:p w14:paraId="48FEB7B3" w14:textId="77777777" w:rsidR="00917449" w:rsidRPr="00917449" w:rsidRDefault="00917449" w:rsidP="00DB5672">
      <w:pPr>
        <w:numPr>
          <w:ilvl w:val="0"/>
          <w:numId w:val="18"/>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za katere velja eno ali več naslednjih standardnih opozoril, stavkov za nevarnost ali previdnostnih stavkov iz zakona, ki ureja kemikalije, ali Uredbe (ES) št. 1272/2008:</w:t>
      </w:r>
    </w:p>
    <w:p w14:paraId="6EDA1A4D" w14:textId="77777777" w:rsidR="00917449" w:rsidRPr="00917449" w:rsidRDefault="00917449" w:rsidP="001A7FC9">
      <w:pPr>
        <w:pBdr>
          <w:top w:val="nil"/>
          <w:left w:val="nil"/>
          <w:bottom w:val="nil"/>
          <w:right w:val="nil"/>
          <w:between w:val="nil"/>
          <w:bar w:val="nil"/>
        </w:pBdr>
        <w:spacing w:after="0"/>
        <w:ind w:left="753"/>
        <w:jc w:val="both"/>
        <w:rPr>
          <w:rFonts w:ascii="Arial" w:eastAsia="Arial" w:hAnsi="Arial" w:cs="Arial"/>
          <w:sz w:val="18"/>
          <w:szCs w:val="18"/>
        </w:rPr>
      </w:pPr>
    </w:p>
    <w:p w14:paraId="402FF8BB" w14:textId="77777777" w:rsidR="00917449" w:rsidRPr="00917449" w:rsidRDefault="00917449" w:rsidP="00DB5672">
      <w:pPr>
        <w:numPr>
          <w:ilvl w:val="0"/>
          <w:numId w:val="114"/>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0B65E20C" w14:textId="77777777" w:rsidR="00917449" w:rsidRPr="00917449" w:rsidRDefault="00917449" w:rsidP="00DB5672">
      <w:pPr>
        <w:numPr>
          <w:ilvl w:val="0"/>
          <w:numId w:val="114"/>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rPr>
        <w:t>P</w:t>
      </w:r>
      <w:r w:rsidRPr="00917449">
        <w:rPr>
          <w:rFonts w:ascii="Arial" w:hAnsi="Arial" w:cs="Arial"/>
          <w:sz w:val="18"/>
          <w:szCs w:val="18"/>
          <w:vertAlign w:val="subscript"/>
        </w:rPr>
        <w:t>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w:t>
      </w:r>
    </w:p>
    <w:p w14:paraId="5E9D9E1B" w14:textId="77777777" w:rsidR="00917449" w:rsidRPr="00917449" w:rsidRDefault="00917449" w:rsidP="001A7FC9">
      <w:pPr>
        <w:spacing w:after="0"/>
        <w:jc w:val="both"/>
        <w:rPr>
          <w:rFonts w:ascii="Arial" w:eastAsia="Arial" w:hAnsi="Arial" w:cs="Arial"/>
          <w:sz w:val="18"/>
          <w:szCs w:val="18"/>
          <w:u w:val="single"/>
        </w:rPr>
      </w:pPr>
    </w:p>
    <w:p w14:paraId="5FC7510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7C7CE7A9"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5ED04856" w14:textId="77777777" w:rsidR="00917449" w:rsidRPr="00917449" w:rsidRDefault="00917449" w:rsidP="00DB5672">
      <w:pPr>
        <w:numPr>
          <w:ilvl w:val="0"/>
          <w:numId w:val="2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7773F483" w14:textId="77777777" w:rsidR="00917449" w:rsidRPr="00917449" w:rsidRDefault="00917449" w:rsidP="00DB5672">
      <w:pPr>
        <w:numPr>
          <w:ilvl w:val="0"/>
          <w:numId w:val="2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36784DA9" w14:textId="77777777" w:rsidR="00917449" w:rsidRPr="00917449" w:rsidRDefault="00917449" w:rsidP="00DB5672">
      <w:pPr>
        <w:numPr>
          <w:ilvl w:val="0"/>
          <w:numId w:val="20"/>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404820D7" w14:textId="77777777" w:rsidR="00917449" w:rsidRPr="00917449" w:rsidRDefault="00917449" w:rsidP="001A7FC9">
      <w:pPr>
        <w:pBdr>
          <w:top w:val="nil"/>
          <w:left w:val="nil"/>
          <w:bottom w:val="nil"/>
          <w:right w:val="nil"/>
          <w:between w:val="nil"/>
          <w:bar w:val="nil"/>
        </w:pBdr>
        <w:spacing w:after="0"/>
        <w:jc w:val="both"/>
        <w:rPr>
          <w:rFonts w:ascii="Arial" w:eastAsia="Arial" w:hAnsi="Arial" w:cs="Arial"/>
          <w:sz w:val="18"/>
          <w:szCs w:val="18"/>
        </w:rPr>
      </w:pPr>
      <w:r w:rsidRPr="00917449">
        <w:rPr>
          <w:rFonts w:ascii="Arial" w:eastAsia="Arial" w:hAnsi="Arial" w:cs="Arial"/>
          <w:i/>
          <w:iCs/>
          <w:sz w:val="18"/>
          <w:szCs w:val="18"/>
        </w:rPr>
        <w:t>Priložena morajo biti jasna navodila za doziranje.</w:t>
      </w:r>
    </w:p>
    <w:p w14:paraId="2A20A6C8" w14:textId="77777777" w:rsidR="00917449" w:rsidRPr="00917449" w:rsidRDefault="00917449" w:rsidP="001A7FC9">
      <w:pPr>
        <w:pBdr>
          <w:top w:val="nil"/>
          <w:left w:val="nil"/>
          <w:bottom w:val="nil"/>
          <w:right w:val="nil"/>
          <w:between w:val="nil"/>
          <w:bar w:val="nil"/>
        </w:pBdr>
        <w:spacing w:after="0"/>
        <w:jc w:val="both"/>
        <w:rPr>
          <w:rFonts w:ascii="Arial" w:eastAsia="Arial" w:hAnsi="Arial" w:cs="Arial"/>
          <w:sz w:val="18"/>
          <w:szCs w:val="18"/>
        </w:rPr>
      </w:pPr>
    </w:p>
    <w:p w14:paraId="41AB15DB"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5B724C2C"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navodila za doziranje.</w:t>
      </w:r>
    </w:p>
    <w:p w14:paraId="4AE1171D" w14:textId="77777777" w:rsidR="00917449" w:rsidRPr="00917449" w:rsidRDefault="00917449" w:rsidP="001A7FC9">
      <w:pPr>
        <w:spacing w:after="0"/>
        <w:jc w:val="both"/>
        <w:rPr>
          <w:rFonts w:ascii="Arial" w:eastAsia="Arial" w:hAnsi="Arial" w:cs="Arial"/>
          <w:i/>
          <w:iCs/>
          <w:sz w:val="18"/>
          <w:szCs w:val="18"/>
        </w:rPr>
      </w:pPr>
      <w:r w:rsidRPr="00917449">
        <w:rPr>
          <w:rFonts w:ascii="Arial" w:eastAsia="Arial" w:hAnsi="Arial" w:cs="Arial"/>
          <w:i/>
          <w:iCs/>
          <w:sz w:val="18"/>
          <w:szCs w:val="18"/>
        </w:rPr>
        <w:t>Razpršilci ne smejo vsebovati potisnega plina.</w:t>
      </w:r>
    </w:p>
    <w:p w14:paraId="3840994A" w14:textId="77777777" w:rsidR="00917449" w:rsidRPr="00917449" w:rsidRDefault="00917449" w:rsidP="001A7FC9">
      <w:pPr>
        <w:spacing w:after="0"/>
        <w:jc w:val="both"/>
        <w:rPr>
          <w:rFonts w:ascii="Arial" w:eastAsia="Arial" w:hAnsi="Arial" w:cs="Arial"/>
          <w:sz w:val="18"/>
          <w:szCs w:val="18"/>
          <w:u w:val="single"/>
        </w:rPr>
      </w:pPr>
    </w:p>
    <w:p w14:paraId="214578FC"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013F31DE"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14:paraId="7068CEB6" w14:textId="77777777" w:rsidR="00917449" w:rsidRPr="00917449" w:rsidRDefault="00917449" w:rsidP="001A7FC9">
      <w:pPr>
        <w:spacing w:after="0"/>
        <w:jc w:val="both"/>
        <w:rPr>
          <w:rFonts w:ascii="Arial" w:eastAsia="Arial" w:hAnsi="Arial" w:cs="Arial"/>
          <w:sz w:val="18"/>
          <w:szCs w:val="18"/>
        </w:rPr>
      </w:pPr>
    </w:p>
    <w:p w14:paraId="7FCF1DBE"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rPr>
      </w:pPr>
      <w:r w:rsidRPr="00917449">
        <w:rPr>
          <w:rFonts w:ascii="Arial" w:hAnsi="Arial" w:cs="Arial"/>
          <w:b/>
          <w:bCs/>
          <w:sz w:val="18"/>
          <w:szCs w:val="18"/>
          <w:u w:val="single"/>
        </w:rPr>
        <w:t>Okolju prijazna čistila za čiščenje oken</w:t>
      </w:r>
    </w:p>
    <w:p w14:paraId="47B4F08B" w14:textId="77777777" w:rsidR="00917449" w:rsidRPr="00917449" w:rsidRDefault="00917449" w:rsidP="001A7FC9">
      <w:pPr>
        <w:spacing w:after="0"/>
        <w:ind w:left="720"/>
        <w:contextualSpacing/>
        <w:jc w:val="both"/>
        <w:rPr>
          <w:rFonts w:ascii="Arial" w:eastAsia="Arial" w:hAnsi="Arial" w:cs="Arial"/>
          <w:sz w:val="18"/>
          <w:szCs w:val="18"/>
        </w:rPr>
      </w:pPr>
    </w:p>
    <w:p w14:paraId="037CDB58"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čiščenje oken glede na težo ne sme vsebovati več kot 0,01 % posamezne sestavine, za katero velja eno ali več naslednjih standardnih opozoril, stavkov za nevarnost ali previdnostnih stavkov iz zakona, ki ureja kemikalije, ali Uredbe (ES) št. 1272/2008:</w:t>
      </w:r>
    </w:p>
    <w:p w14:paraId="67F76016"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182E10C6"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3A463B2B"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3358C626"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6FB67E5D"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471A9877"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6257EF9C"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62902077"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4E3A6B8B"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323C8611"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56F01A75"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5433E401" w14:textId="77777777" w:rsidR="00917449" w:rsidRPr="00917449" w:rsidRDefault="00917449" w:rsidP="00DB5672">
      <w:pPr>
        <w:numPr>
          <w:ilvl w:val="0"/>
          <w:numId w:val="21"/>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65BECA9C" w14:textId="77777777" w:rsidR="00917449" w:rsidRPr="00917449" w:rsidRDefault="00917449" w:rsidP="001A7FC9">
      <w:pPr>
        <w:spacing w:after="0"/>
        <w:jc w:val="both"/>
        <w:rPr>
          <w:rFonts w:ascii="Arial" w:eastAsia="Arial" w:hAnsi="Arial" w:cs="Arial"/>
          <w:sz w:val="18"/>
          <w:szCs w:val="18"/>
        </w:rPr>
      </w:pPr>
    </w:p>
    <w:p w14:paraId="636FB11D"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čiščenje oken glede na težo ne sme vsebovati več kot 0,1 % posamezne sestavine, za katero velja eno ali več naslednjih standardnih opozoril, stavkov za nevarnost ali previdnostnih stavkov iz zakona, ki ureja kemikalije, ali Uredbe (ES) št. 1272/2008:</w:t>
      </w:r>
    </w:p>
    <w:p w14:paraId="4EEA9BB2" w14:textId="77777777" w:rsidR="00917449" w:rsidRPr="00917449" w:rsidRDefault="00917449" w:rsidP="00DB5672">
      <w:pPr>
        <w:numPr>
          <w:ilvl w:val="0"/>
          <w:numId w:val="2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1963E6AA" w14:textId="77777777" w:rsidR="00917449" w:rsidRPr="00917449" w:rsidRDefault="00917449" w:rsidP="00DB5672">
      <w:pPr>
        <w:numPr>
          <w:ilvl w:val="0"/>
          <w:numId w:val="22"/>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lastRenderedPageBreak/>
        <w:t>R43 (Stik s kožo lahko povzroči preobčutljivost.) ali H317 (Lahko povzroči alergijski odziv kože.).</w:t>
      </w:r>
    </w:p>
    <w:p w14:paraId="2894C9EC" w14:textId="77777777" w:rsidR="00917449" w:rsidRPr="00917449" w:rsidRDefault="00917449" w:rsidP="001A7FC9">
      <w:pPr>
        <w:spacing w:after="0"/>
        <w:jc w:val="both"/>
        <w:rPr>
          <w:rFonts w:ascii="Arial" w:eastAsia="Arial" w:hAnsi="Arial" w:cs="Arial"/>
          <w:sz w:val="18"/>
          <w:szCs w:val="18"/>
        </w:rPr>
      </w:pPr>
    </w:p>
    <w:p w14:paraId="6F13251E"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4C83ED8E"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C3D2B96" w14:textId="77777777" w:rsidR="00917449" w:rsidRPr="00917449" w:rsidRDefault="00917449" w:rsidP="00DB5672">
      <w:pPr>
        <w:numPr>
          <w:ilvl w:val="0"/>
          <w:numId w:val="2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51BE12E0" w14:textId="77777777" w:rsidR="00917449" w:rsidRPr="00917449" w:rsidRDefault="00917449" w:rsidP="00DB5672">
      <w:pPr>
        <w:numPr>
          <w:ilvl w:val="0"/>
          <w:numId w:val="2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03E6FF1C" w14:textId="77777777" w:rsidR="00917449" w:rsidRPr="00917449" w:rsidRDefault="00917449" w:rsidP="00DB5672">
      <w:pPr>
        <w:numPr>
          <w:ilvl w:val="0"/>
          <w:numId w:val="2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4FD57F95"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Čistilo za čiščenje oken ne sme vsebovati:</w:t>
      </w:r>
    </w:p>
    <w:p w14:paraId="4C8C49A0" w14:textId="77777777" w:rsidR="00917449" w:rsidRPr="00917449" w:rsidRDefault="00917449" w:rsidP="00DB5672">
      <w:pPr>
        <w:numPr>
          <w:ilvl w:val="0"/>
          <w:numId w:val="2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r w:rsidRPr="00917449">
        <w:rPr>
          <w:rFonts w:ascii="Arial" w:hAnsi="Arial" w:cs="Arial"/>
          <w:sz w:val="18"/>
          <w:szCs w:val="18"/>
        </w:rPr>
        <w:t>fosforja,</w:t>
      </w:r>
    </w:p>
    <w:p w14:paraId="3CF15871" w14:textId="77777777" w:rsidR="00917449" w:rsidRPr="00917449" w:rsidRDefault="00917449" w:rsidP="00DB5672">
      <w:pPr>
        <w:numPr>
          <w:ilvl w:val="0"/>
          <w:numId w:val="2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sz w:val="18"/>
          <w:szCs w:val="18"/>
        </w:rPr>
      </w:pPr>
      <w:proofErr w:type="spellStart"/>
      <w:r w:rsidRPr="00917449">
        <w:rPr>
          <w:rFonts w:ascii="Arial" w:hAnsi="Arial" w:cs="Arial"/>
          <w:sz w:val="18"/>
          <w:szCs w:val="18"/>
        </w:rPr>
        <w:t>biocidov</w:t>
      </w:r>
      <w:proofErr w:type="spellEnd"/>
      <w:r w:rsidRPr="00917449">
        <w:rPr>
          <w:rFonts w:ascii="Arial" w:hAnsi="Arial" w:cs="Arial"/>
          <w:sz w:val="18"/>
          <w:szCs w:val="18"/>
        </w:rPr>
        <w:t>, za katere velja eno ali več naslednjih standardnih opozoril, stavkov za nevarnost ali previdnostnih stavkov iz zakona, ki ureja kemikalije, ali Uredbe (ES) št. 1272/2008:</w:t>
      </w:r>
    </w:p>
    <w:p w14:paraId="11DAAE50" w14:textId="77777777" w:rsidR="00917449" w:rsidRPr="00917449" w:rsidRDefault="00917449" w:rsidP="00DB5672">
      <w:pPr>
        <w:numPr>
          <w:ilvl w:val="0"/>
          <w:numId w:val="115"/>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0D5DDC94" w14:textId="77777777" w:rsidR="00917449" w:rsidRPr="00917449" w:rsidRDefault="00917449" w:rsidP="00DB5672">
      <w:pPr>
        <w:numPr>
          <w:ilvl w:val="0"/>
          <w:numId w:val="115"/>
        </w:numPr>
        <w:pBdr>
          <w:top w:val="nil"/>
          <w:left w:val="nil"/>
          <w:bottom w:val="nil"/>
          <w:right w:val="nil"/>
          <w:between w:val="nil"/>
          <w:bar w:val="nil"/>
        </w:pBdr>
        <w:spacing w:after="0"/>
        <w:contextualSpacing/>
        <w:jc w:val="both"/>
        <w:rPr>
          <w:rFonts w:ascii="Arial" w:eastAsia="Arial" w:hAnsi="Arial" w:cs="Arial"/>
          <w:sz w:val="18"/>
          <w:szCs w:val="18"/>
        </w:rPr>
      </w:pPr>
      <w:r w:rsidRPr="00917449">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rPr>
        <w:t>P</w:t>
      </w:r>
      <w:r w:rsidRPr="00917449">
        <w:rPr>
          <w:rFonts w:ascii="Arial" w:hAnsi="Arial" w:cs="Arial"/>
          <w:sz w:val="18"/>
          <w:szCs w:val="18"/>
          <w:vertAlign w:val="subscript"/>
        </w:rPr>
        <w:t>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 ali če se uporabljajo kot sredstva za konzerviranje.</w:t>
      </w:r>
    </w:p>
    <w:p w14:paraId="64E3BF01" w14:textId="77777777" w:rsidR="00917449" w:rsidRPr="00917449" w:rsidRDefault="00917449" w:rsidP="001A7FC9">
      <w:pPr>
        <w:spacing w:after="0"/>
        <w:jc w:val="both"/>
        <w:rPr>
          <w:rFonts w:ascii="Arial" w:eastAsia="Arial" w:hAnsi="Arial" w:cs="Arial"/>
          <w:sz w:val="18"/>
          <w:szCs w:val="18"/>
        </w:rPr>
      </w:pPr>
    </w:p>
    <w:p w14:paraId="10236DC5"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3A36E154"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666F2749" w14:textId="77777777" w:rsidR="00917449" w:rsidRPr="00917449" w:rsidRDefault="00917449" w:rsidP="00DB5672">
      <w:pPr>
        <w:numPr>
          <w:ilvl w:val="0"/>
          <w:numId w:val="2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5142F835" w14:textId="77777777" w:rsidR="00917449" w:rsidRPr="00917449" w:rsidRDefault="00917449" w:rsidP="00DB5672">
      <w:pPr>
        <w:numPr>
          <w:ilvl w:val="0"/>
          <w:numId w:val="2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1138D72F" w14:textId="77777777" w:rsidR="00917449" w:rsidRPr="00917449" w:rsidRDefault="00917449" w:rsidP="00DB5672">
      <w:pPr>
        <w:numPr>
          <w:ilvl w:val="0"/>
          <w:numId w:val="2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4CA3D5F4" w14:textId="77777777" w:rsidR="00917449" w:rsidRPr="00917449" w:rsidRDefault="00917449" w:rsidP="001A7FC9">
      <w:pPr>
        <w:spacing w:after="0"/>
        <w:jc w:val="both"/>
        <w:rPr>
          <w:rFonts w:ascii="Arial" w:eastAsia="Arial" w:hAnsi="Arial" w:cs="Arial"/>
          <w:sz w:val="18"/>
          <w:szCs w:val="18"/>
        </w:rPr>
      </w:pPr>
    </w:p>
    <w:p w14:paraId="4453CE1A" w14:textId="77777777" w:rsidR="00917449" w:rsidRPr="00917449" w:rsidRDefault="00917449" w:rsidP="001A7FC9">
      <w:pPr>
        <w:spacing w:after="0"/>
        <w:jc w:val="both"/>
        <w:rPr>
          <w:rFonts w:ascii="Arial" w:eastAsia="Arial" w:hAnsi="Arial" w:cs="Arial"/>
          <w:iCs/>
          <w:sz w:val="18"/>
          <w:szCs w:val="18"/>
        </w:rPr>
      </w:pPr>
      <w:r w:rsidRPr="00917449">
        <w:rPr>
          <w:rFonts w:ascii="Arial" w:eastAsia="Arial" w:hAnsi="Arial" w:cs="Arial"/>
          <w:iCs/>
          <w:sz w:val="18"/>
          <w:szCs w:val="18"/>
        </w:rPr>
        <w:t>Priložena morajo biti jasna navodila za doziranje.</w:t>
      </w:r>
    </w:p>
    <w:p w14:paraId="5E169AD4" w14:textId="77777777" w:rsidR="00917449" w:rsidRPr="00917449" w:rsidRDefault="00917449" w:rsidP="001A7FC9">
      <w:pPr>
        <w:spacing w:after="0"/>
        <w:jc w:val="both"/>
        <w:rPr>
          <w:rFonts w:ascii="Arial" w:eastAsia="Arial" w:hAnsi="Arial" w:cs="Arial"/>
          <w:i/>
          <w:iCs/>
          <w:sz w:val="18"/>
          <w:szCs w:val="18"/>
        </w:rPr>
      </w:pPr>
    </w:p>
    <w:p w14:paraId="243E99A0"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1098441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navodila za doziranje.</w:t>
      </w:r>
    </w:p>
    <w:p w14:paraId="3C795D08" w14:textId="77777777" w:rsidR="00917449" w:rsidRPr="00917449" w:rsidRDefault="00917449" w:rsidP="001A7FC9">
      <w:pPr>
        <w:spacing w:after="0"/>
        <w:jc w:val="both"/>
        <w:rPr>
          <w:rFonts w:ascii="Arial" w:eastAsia="Arial" w:hAnsi="Arial" w:cs="Arial"/>
          <w:iCs/>
          <w:sz w:val="18"/>
          <w:szCs w:val="18"/>
        </w:rPr>
      </w:pPr>
      <w:r w:rsidRPr="00917449">
        <w:rPr>
          <w:rFonts w:ascii="Arial" w:eastAsia="Arial" w:hAnsi="Arial" w:cs="Arial"/>
          <w:iCs/>
          <w:sz w:val="18"/>
          <w:szCs w:val="18"/>
        </w:rPr>
        <w:t>Razpršilci ne smejo vsebovati potisnega plina.</w:t>
      </w:r>
    </w:p>
    <w:p w14:paraId="16F2CF9B" w14:textId="77777777" w:rsidR="00917449" w:rsidRPr="00917449" w:rsidRDefault="00917449" w:rsidP="001A7FC9">
      <w:pPr>
        <w:spacing w:after="0"/>
        <w:jc w:val="both"/>
        <w:rPr>
          <w:rFonts w:ascii="Arial" w:eastAsia="Arial" w:hAnsi="Arial" w:cs="Arial"/>
          <w:i/>
          <w:iCs/>
          <w:sz w:val="18"/>
          <w:szCs w:val="18"/>
        </w:rPr>
      </w:pPr>
    </w:p>
    <w:p w14:paraId="7C131CA9" w14:textId="77777777" w:rsidR="00917449" w:rsidRPr="00917449" w:rsidRDefault="00917449" w:rsidP="001A7FC9">
      <w:pPr>
        <w:spacing w:after="0"/>
        <w:jc w:val="both"/>
        <w:rPr>
          <w:rFonts w:ascii="Arial" w:eastAsia="Arial" w:hAnsi="Arial" w:cs="Arial"/>
          <w:i/>
          <w:iCs/>
          <w:sz w:val="18"/>
          <w:szCs w:val="18"/>
        </w:rPr>
      </w:pPr>
    </w:p>
    <w:p w14:paraId="043F77CF"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11E3EFC8"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14:paraId="70728C3E" w14:textId="77777777" w:rsidR="00917449" w:rsidRPr="00917449" w:rsidRDefault="00917449" w:rsidP="001A7FC9">
      <w:pPr>
        <w:spacing w:after="0"/>
        <w:jc w:val="both"/>
        <w:rPr>
          <w:rFonts w:ascii="Arial" w:eastAsia="Arial" w:hAnsi="Arial" w:cs="Arial"/>
          <w:sz w:val="18"/>
          <w:szCs w:val="18"/>
        </w:rPr>
      </w:pPr>
    </w:p>
    <w:p w14:paraId="757B1663"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rPr>
          <w:rFonts w:ascii="Arial" w:eastAsia="Arial" w:hAnsi="Arial" w:cs="Arial"/>
          <w:b/>
          <w:bCs/>
          <w:sz w:val="18"/>
          <w:szCs w:val="18"/>
          <w:u w:val="single"/>
        </w:rPr>
      </w:pPr>
      <w:r w:rsidRPr="00917449">
        <w:rPr>
          <w:rFonts w:ascii="Arial" w:hAnsi="Arial" w:cs="Arial"/>
          <w:b/>
          <w:bCs/>
          <w:sz w:val="18"/>
          <w:szCs w:val="18"/>
          <w:u w:val="single"/>
        </w:rPr>
        <w:t>Okolju prijazni detergenti za ročno pomivanje posode</w:t>
      </w:r>
    </w:p>
    <w:p w14:paraId="0E16DB83" w14:textId="77777777" w:rsidR="00917449" w:rsidRPr="00917449" w:rsidRDefault="00917449" w:rsidP="001A7FC9">
      <w:pPr>
        <w:spacing w:after="0"/>
        <w:rPr>
          <w:rFonts w:ascii="Arial" w:eastAsia="Arial" w:hAnsi="Arial" w:cs="Arial"/>
          <w:b/>
          <w:bCs/>
          <w:sz w:val="18"/>
          <w:szCs w:val="18"/>
        </w:rPr>
      </w:pPr>
    </w:p>
    <w:p w14:paraId="1DEFFAB2"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Detergent za ročno pomivanje posode glede na težo ne sme vsebovati več kot 0,01 % posamezne sestavine, za katero velja eno ali več naslednjih standardnih opozoril, stavkov za nevarnost ali previdnostnih stavkov iz zakona, ki ureja kemikalije, ali Uredbe (ES) št. 1272/2008:</w:t>
      </w:r>
    </w:p>
    <w:p w14:paraId="1A714ACB"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074F1635"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0013952C"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0A4E6904"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7D1F827C"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3CDDDA35"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26090124"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427D8C68"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658052D0"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06F5D806"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206D0538"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lastRenderedPageBreak/>
        <w:t>R50/53 (Zelo strupeno za vodne organizme. Lahko povzroči dolgotrajne škodljive učinke na vodno okolje.) ali H400 (Zelo strupeno za vodne organizme.) in H410 (Zelo strupeno za vodne organizme, z dolgotrajnimi učinki.),</w:t>
      </w:r>
    </w:p>
    <w:p w14:paraId="116E012D" w14:textId="77777777" w:rsidR="00917449" w:rsidRPr="00917449" w:rsidRDefault="00917449" w:rsidP="00DB5672">
      <w:pPr>
        <w:numPr>
          <w:ilvl w:val="0"/>
          <w:numId w:val="7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442FC7EE" w14:textId="77777777" w:rsidR="00917449" w:rsidRPr="00917449" w:rsidRDefault="00917449" w:rsidP="001A7FC9">
      <w:pPr>
        <w:spacing w:after="0"/>
        <w:rPr>
          <w:rFonts w:ascii="Arial" w:eastAsia="Arial" w:hAnsi="Arial" w:cs="Arial"/>
          <w:sz w:val="18"/>
          <w:szCs w:val="18"/>
        </w:rPr>
      </w:pPr>
    </w:p>
    <w:p w14:paraId="7815D238"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Detergent za ročno pomivanje posode glede na težo ne sme vsebovati več kot 0,1 % posamezne sestavine, za katero velja eno ali več naslednjih standardnih opozoril, stavkov za nevarnost ali previdnostnih stavkov iz zakona, ki ureja kemikalije, ali Uredbe (ES) št. 1272/2008:</w:t>
      </w:r>
    </w:p>
    <w:p w14:paraId="782EA999" w14:textId="77777777" w:rsidR="00917449" w:rsidRPr="00917449" w:rsidRDefault="00917449" w:rsidP="00DB5672">
      <w:pPr>
        <w:numPr>
          <w:ilvl w:val="0"/>
          <w:numId w:val="80"/>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312D4B25" w14:textId="77777777" w:rsidR="00917449" w:rsidRPr="00917449" w:rsidRDefault="00917449" w:rsidP="00DB5672">
      <w:pPr>
        <w:numPr>
          <w:ilvl w:val="0"/>
          <w:numId w:val="80"/>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31A887F5" w14:textId="77777777" w:rsidR="00917449" w:rsidRPr="00917449" w:rsidRDefault="00917449" w:rsidP="001A7FC9">
      <w:pPr>
        <w:spacing w:after="0"/>
        <w:jc w:val="both"/>
        <w:rPr>
          <w:rFonts w:ascii="Arial" w:eastAsia="Arial" w:hAnsi="Arial" w:cs="Arial"/>
          <w:sz w:val="18"/>
          <w:szCs w:val="18"/>
        </w:rPr>
      </w:pPr>
    </w:p>
    <w:p w14:paraId="2974A0B7"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7A4656BB"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77A445C" w14:textId="77777777" w:rsidR="00917449" w:rsidRPr="00917449" w:rsidRDefault="00917449" w:rsidP="00DB5672">
      <w:pPr>
        <w:numPr>
          <w:ilvl w:val="0"/>
          <w:numId w:val="8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289D6426" w14:textId="77777777" w:rsidR="00917449" w:rsidRPr="00917449" w:rsidRDefault="00917449" w:rsidP="00DB5672">
      <w:pPr>
        <w:numPr>
          <w:ilvl w:val="0"/>
          <w:numId w:val="8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14:paraId="3917E0D8" w14:textId="77777777" w:rsidR="00917449" w:rsidRPr="00917449" w:rsidRDefault="00917449" w:rsidP="00DB5672">
      <w:pPr>
        <w:numPr>
          <w:ilvl w:val="0"/>
          <w:numId w:val="81"/>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64198C8B" w14:textId="77777777" w:rsidR="00917449" w:rsidRPr="00917449" w:rsidRDefault="00917449" w:rsidP="001A7FC9">
      <w:pPr>
        <w:spacing w:after="0"/>
        <w:jc w:val="both"/>
        <w:rPr>
          <w:rFonts w:ascii="Arial" w:eastAsia="Arial" w:hAnsi="Arial" w:cs="Arial"/>
          <w:sz w:val="18"/>
          <w:szCs w:val="18"/>
        </w:rPr>
      </w:pPr>
    </w:p>
    <w:p w14:paraId="433194AD" w14:textId="77777777" w:rsidR="00917449" w:rsidRPr="00917449" w:rsidRDefault="00917449" w:rsidP="001A7FC9">
      <w:pPr>
        <w:autoSpaceDE w:val="0"/>
        <w:autoSpaceDN w:val="0"/>
        <w:adjustRightInd w:val="0"/>
        <w:spacing w:after="0"/>
        <w:jc w:val="both"/>
        <w:rPr>
          <w:rFonts w:ascii="Arial" w:eastAsia="Arial" w:hAnsi="Arial" w:cs="Arial"/>
          <w:color w:val="000000"/>
          <w:sz w:val="18"/>
          <w:szCs w:val="18"/>
          <w:lang w:eastAsia="sl-SI"/>
        </w:rPr>
      </w:pPr>
      <w:r w:rsidRPr="00917449">
        <w:rPr>
          <w:rFonts w:ascii="Arial" w:eastAsia="Arial" w:hAnsi="Arial" w:cs="Arial"/>
          <w:color w:val="000000"/>
          <w:sz w:val="18"/>
          <w:szCs w:val="18"/>
          <w:lang w:eastAsia="sl-SI"/>
        </w:rPr>
        <w:t xml:space="preserve">Detergent za ročno pomivanje posode ne sme vsebovati </w:t>
      </w:r>
      <w:proofErr w:type="spellStart"/>
      <w:r w:rsidRPr="00917449">
        <w:rPr>
          <w:rFonts w:ascii="Arial" w:eastAsia="Arial" w:hAnsi="Arial" w:cs="Arial"/>
          <w:color w:val="000000"/>
          <w:sz w:val="18"/>
          <w:szCs w:val="18"/>
          <w:lang w:eastAsia="sl-SI"/>
        </w:rPr>
        <w:t>biocidov</w:t>
      </w:r>
      <w:proofErr w:type="spellEnd"/>
      <w:r w:rsidRPr="00917449">
        <w:rPr>
          <w:rFonts w:ascii="Arial" w:eastAsia="Arial" w:hAnsi="Arial" w:cs="Arial"/>
          <w:color w:val="000000"/>
          <w:sz w:val="18"/>
          <w:szCs w:val="18"/>
          <w:lang w:eastAsia="sl-SI"/>
        </w:rPr>
        <w:t xml:space="preserve">, za katere velja eno ali več naslednjih standardnih opozoril, stavkov za nevarnost ali previdnostnih stavkov iz zakona, ki ureja kemikalije, ali Uredbe (ES) št. 1272/2008: </w:t>
      </w:r>
    </w:p>
    <w:p w14:paraId="60218511" w14:textId="77777777" w:rsidR="00917449" w:rsidRPr="00917449" w:rsidRDefault="00917449" w:rsidP="001A7FC9">
      <w:pPr>
        <w:autoSpaceDE w:val="0"/>
        <w:autoSpaceDN w:val="0"/>
        <w:adjustRightInd w:val="0"/>
        <w:spacing w:after="0"/>
        <w:jc w:val="both"/>
        <w:rPr>
          <w:rFonts w:ascii="Arial" w:eastAsia="Arial" w:hAnsi="Arial" w:cs="Arial"/>
          <w:color w:val="000000"/>
          <w:sz w:val="18"/>
          <w:szCs w:val="18"/>
          <w:lang w:eastAsia="sl-SI"/>
        </w:rPr>
      </w:pPr>
    </w:p>
    <w:p w14:paraId="00FABD50" w14:textId="77777777" w:rsidR="00917449" w:rsidRPr="00917449" w:rsidRDefault="00917449" w:rsidP="00DB5672">
      <w:pPr>
        <w:numPr>
          <w:ilvl w:val="0"/>
          <w:numId w:val="82"/>
        </w:numPr>
        <w:pBdr>
          <w:top w:val="nil"/>
          <w:left w:val="nil"/>
          <w:bottom w:val="nil"/>
          <w:right w:val="nil"/>
          <w:between w:val="nil"/>
          <w:bar w:val="nil"/>
        </w:pBdr>
        <w:tabs>
          <w:tab w:val="num" w:pos="753"/>
        </w:tabs>
        <w:spacing w:after="0"/>
        <w:ind w:left="753" w:hanging="393"/>
        <w:jc w:val="both"/>
        <w:rPr>
          <w:rFonts w:ascii="Arial" w:eastAsia="Arial" w:hAnsi="Arial" w:cs="Arial"/>
          <w:color w:val="000000"/>
          <w:sz w:val="18"/>
          <w:szCs w:val="18"/>
          <w:lang w:eastAsia="sl-SI"/>
        </w:rPr>
      </w:pPr>
      <w:r w:rsidRPr="00917449">
        <w:rPr>
          <w:rFonts w:ascii="Arial" w:eastAsia="Times New Roman" w:hAnsi="Arial" w:cs="Arial"/>
          <w:color w:val="000000"/>
          <w:sz w:val="18"/>
          <w:szCs w:val="18"/>
          <w:lang w:eastAsia="sl-SI"/>
        </w:rPr>
        <w:t xml:space="preserve">R50/53 (Zelo strupeno za vodne organizme. Lahko povzroči dolgotrajne škodljive učinke na vodno okolje.) ali H400 (Zelo strupeno za vodne organizme.) in H410 (Zelo strupeno za vodne organizme, z dolgotrajnimi učinki.), </w:t>
      </w:r>
    </w:p>
    <w:p w14:paraId="2E3D5B43" w14:textId="77777777" w:rsidR="00917449" w:rsidRDefault="00917449" w:rsidP="00DB5672">
      <w:pPr>
        <w:numPr>
          <w:ilvl w:val="0"/>
          <w:numId w:val="82"/>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917449">
        <w:rPr>
          <w:rFonts w:ascii="Arial" w:hAnsi="Arial" w:cs="Arial"/>
          <w:sz w:val="18"/>
          <w:szCs w:val="18"/>
        </w:rPr>
        <w:t>Pow</w:t>
      </w:r>
      <w:proofErr w:type="spellEnd"/>
      <w:r w:rsidRPr="00917449">
        <w:rPr>
          <w:rFonts w:ascii="Arial" w:hAnsi="Arial" w:cs="Arial"/>
          <w:sz w:val="18"/>
          <w:szCs w:val="18"/>
        </w:rPr>
        <w:t xml:space="preserve"> ≥ 3,0 oziroma če je eksperimentalno določen BCF ≤100, kar pomeni, da </w:t>
      </w:r>
      <w:proofErr w:type="spellStart"/>
      <w:r w:rsidRPr="00917449">
        <w:rPr>
          <w:rFonts w:ascii="Arial" w:hAnsi="Arial" w:cs="Arial"/>
          <w:sz w:val="18"/>
          <w:szCs w:val="18"/>
        </w:rPr>
        <w:t>biocidi</w:t>
      </w:r>
      <w:proofErr w:type="spellEnd"/>
      <w:r w:rsidRPr="00917449">
        <w:rPr>
          <w:rFonts w:ascii="Arial" w:hAnsi="Arial" w:cs="Arial"/>
          <w:sz w:val="18"/>
          <w:szCs w:val="18"/>
        </w:rPr>
        <w:t xml:space="preserve"> niso potencialno </w:t>
      </w:r>
      <w:proofErr w:type="spellStart"/>
      <w:r w:rsidRPr="00917449">
        <w:rPr>
          <w:rFonts w:ascii="Arial" w:hAnsi="Arial" w:cs="Arial"/>
          <w:sz w:val="18"/>
          <w:szCs w:val="18"/>
        </w:rPr>
        <w:t>bioakumulativni</w:t>
      </w:r>
      <w:proofErr w:type="spellEnd"/>
      <w:r w:rsidRPr="00917449">
        <w:rPr>
          <w:rFonts w:ascii="Arial" w:hAnsi="Arial" w:cs="Arial"/>
          <w:sz w:val="18"/>
          <w:szCs w:val="18"/>
        </w:rPr>
        <w:t xml:space="preserve">, ali če se uporabljajo kot sredstva za konzerviranje. </w:t>
      </w:r>
    </w:p>
    <w:p w14:paraId="02E2F1D6" w14:textId="77777777" w:rsidR="00D40A63" w:rsidRPr="00D40A63" w:rsidRDefault="00D40A63" w:rsidP="00D40A63">
      <w:pPr>
        <w:pBdr>
          <w:top w:val="nil"/>
          <w:left w:val="nil"/>
          <w:bottom w:val="nil"/>
          <w:right w:val="nil"/>
          <w:between w:val="nil"/>
          <w:bar w:val="nil"/>
        </w:pBdr>
        <w:spacing w:after="0"/>
        <w:ind w:left="753"/>
        <w:jc w:val="both"/>
        <w:rPr>
          <w:rFonts w:ascii="Arial" w:eastAsia="Arial" w:hAnsi="Arial" w:cs="Arial"/>
          <w:sz w:val="18"/>
          <w:szCs w:val="18"/>
        </w:rPr>
      </w:pPr>
    </w:p>
    <w:p w14:paraId="57644B36"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3DA63C1C"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k ponudbi priložiti: </w:t>
      </w:r>
    </w:p>
    <w:p w14:paraId="2D5CDD08"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potrdilo, da ima blago znak za okolje tipa I, iz katerega izhaja, da blago izpolnjuje zahteve, </w:t>
      </w:r>
    </w:p>
    <w:p w14:paraId="5E985418" w14:textId="77777777" w:rsidR="00917449" w:rsidRPr="00917449" w:rsidRDefault="00917449" w:rsidP="001A7FC9">
      <w:pPr>
        <w:spacing w:after="0"/>
        <w:ind w:left="720"/>
        <w:contextualSpacing/>
        <w:jc w:val="both"/>
        <w:rPr>
          <w:rFonts w:ascii="Arial" w:eastAsia="Arial" w:hAnsi="Arial" w:cs="Arial"/>
          <w:sz w:val="18"/>
          <w:szCs w:val="18"/>
        </w:rPr>
      </w:pPr>
      <w:r w:rsidRPr="00917449">
        <w:rPr>
          <w:rFonts w:ascii="Arial" w:eastAsia="Arial" w:hAnsi="Arial" w:cs="Arial"/>
          <w:sz w:val="18"/>
          <w:szCs w:val="18"/>
        </w:rPr>
        <w:t xml:space="preserve">ali – seznam sestavin čistila s sestavinami, ki posamično predstavljajo več kot 0,01 % teže čistila, vključno s CAS številko sestavine, če je ta na voljo, in morebitnimi standardnimi opozorili, stavki za nevarnost ali previdnostnimi stavki, ali </w:t>
      </w:r>
    </w:p>
    <w:p w14:paraId="14DF14E8"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917449">
        <w:rPr>
          <w:rFonts w:ascii="Arial" w:hAnsi="Arial" w:cs="Arial"/>
          <w:sz w:val="18"/>
          <w:szCs w:val="18"/>
        </w:rPr>
        <w:t xml:space="preserve">ustrezno dokazilo, iz katerega izhaja, da blago izpolnjuje zahteve. </w:t>
      </w:r>
    </w:p>
    <w:p w14:paraId="4D31C93E" w14:textId="77777777" w:rsidR="00917449" w:rsidRPr="00917449" w:rsidRDefault="00917449" w:rsidP="001A7FC9">
      <w:pPr>
        <w:spacing w:after="0"/>
        <w:rPr>
          <w:rFonts w:ascii="Arial" w:eastAsia="Arial" w:hAnsi="Arial" w:cs="Arial"/>
          <w:sz w:val="18"/>
          <w:szCs w:val="18"/>
        </w:rPr>
      </w:pPr>
    </w:p>
    <w:p w14:paraId="0A023BE0"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Priložena morajo biti jasna navodila za doziranje. </w:t>
      </w:r>
    </w:p>
    <w:p w14:paraId="12BFA684" w14:textId="77777777" w:rsidR="00917449" w:rsidRPr="00917449" w:rsidRDefault="00917449" w:rsidP="001A7FC9">
      <w:pPr>
        <w:spacing w:after="0"/>
        <w:rPr>
          <w:rFonts w:ascii="Arial" w:eastAsia="Arial" w:hAnsi="Arial" w:cs="Arial"/>
          <w:sz w:val="18"/>
          <w:szCs w:val="18"/>
        </w:rPr>
      </w:pPr>
    </w:p>
    <w:p w14:paraId="5D63DAE3" w14:textId="77777777" w:rsidR="00917449" w:rsidRPr="00917449" w:rsidRDefault="00917449" w:rsidP="001A7FC9">
      <w:pPr>
        <w:spacing w:after="0"/>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5AD11480"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Ponudnik mora k ponudbi priložiti navodila za doziranje. </w:t>
      </w:r>
    </w:p>
    <w:p w14:paraId="220C4AC5"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Razpršilci ne smejo vsebovati potisnega plina. </w:t>
      </w:r>
    </w:p>
    <w:p w14:paraId="4C9D19FE" w14:textId="77777777" w:rsidR="00917449" w:rsidRPr="00917449" w:rsidRDefault="00917449" w:rsidP="001A7FC9">
      <w:pPr>
        <w:spacing w:after="0"/>
        <w:rPr>
          <w:rFonts w:ascii="Arial" w:eastAsia="Arial" w:hAnsi="Arial" w:cs="Arial"/>
          <w:sz w:val="18"/>
          <w:szCs w:val="18"/>
        </w:rPr>
      </w:pPr>
    </w:p>
    <w:p w14:paraId="41FB087B" w14:textId="77777777" w:rsidR="00917449" w:rsidRPr="00917449" w:rsidRDefault="00917449" w:rsidP="001A7FC9">
      <w:pPr>
        <w:spacing w:after="0"/>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56811D0A" w14:textId="77777777" w:rsid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k ponudbi priložiti potrdilo proizvajalca, iz katerega izhaja, da razpršilci izpolnjujejo zahteve ali ustrezno dokazilo, iz katerega izhaja, da blago izpolnjuje zahteve. </w:t>
      </w:r>
    </w:p>
    <w:p w14:paraId="3243F7FA" w14:textId="77777777" w:rsidR="00D40A63" w:rsidRDefault="00D40A63" w:rsidP="001A7FC9">
      <w:pPr>
        <w:spacing w:after="0"/>
        <w:jc w:val="both"/>
        <w:rPr>
          <w:rFonts w:ascii="Arial" w:eastAsia="Arial" w:hAnsi="Arial" w:cs="Arial"/>
          <w:sz w:val="18"/>
          <w:szCs w:val="18"/>
        </w:rPr>
      </w:pPr>
    </w:p>
    <w:p w14:paraId="748D0882" w14:textId="77777777" w:rsidR="00D40A63" w:rsidRDefault="00D40A63" w:rsidP="001A7FC9">
      <w:pPr>
        <w:spacing w:after="0"/>
        <w:jc w:val="both"/>
        <w:rPr>
          <w:rFonts w:ascii="Arial" w:eastAsia="Arial" w:hAnsi="Arial" w:cs="Arial"/>
          <w:sz w:val="18"/>
          <w:szCs w:val="18"/>
        </w:rPr>
      </w:pPr>
    </w:p>
    <w:p w14:paraId="618C697F" w14:textId="77777777" w:rsidR="00CC32BB" w:rsidRDefault="00CC32BB" w:rsidP="001A7FC9">
      <w:pPr>
        <w:spacing w:after="0"/>
        <w:jc w:val="both"/>
        <w:rPr>
          <w:rFonts w:ascii="Arial" w:eastAsia="Arial" w:hAnsi="Arial" w:cs="Arial"/>
          <w:sz w:val="18"/>
          <w:szCs w:val="18"/>
        </w:rPr>
      </w:pPr>
    </w:p>
    <w:p w14:paraId="62B81A28" w14:textId="77777777" w:rsidR="00CC32BB" w:rsidRDefault="00CC32BB" w:rsidP="001A7FC9">
      <w:pPr>
        <w:spacing w:after="0"/>
        <w:jc w:val="both"/>
        <w:rPr>
          <w:rFonts w:ascii="Arial" w:eastAsia="Arial" w:hAnsi="Arial" w:cs="Arial"/>
          <w:sz w:val="18"/>
          <w:szCs w:val="18"/>
        </w:rPr>
      </w:pPr>
    </w:p>
    <w:p w14:paraId="4BD05562" w14:textId="77777777" w:rsidR="00CC32BB" w:rsidRDefault="00CC32BB" w:rsidP="001A7FC9">
      <w:pPr>
        <w:spacing w:after="0"/>
        <w:jc w:val="both"/>
        <w:rPr>
          <w:rFonts w:ascii="Arial" w:eastAsia="Arial" w:hAnsi="Arial" w:cs="Arial"/>
          <w:sz w:val="18"/>
          <w:szCs w:val="18"/>
        </w:rPr>
      </w:pPr>
    </w:p>
    <w:p w14:paraId="12687D2D" w14:textId="77777777" w:rsidR="00CC32BB" w:rsidRDefault="00CC32BB" w:rsidP="001A7FC9">
      <w:pPr>
        <w:spacing w:after="0"/>
        <w:jc w:val="both"/>
        <w:rPr>
          <w:rFonts w:ascii="Arial" w:eastAsia="Arial" w:hAnsi="Arial" w:cs="Arial"/>
          <w:sz w:val="18"/>
          <w:szCs w:val="18"/>
        </w:rPr>
      </w:pPr>
    </w:p>
    <w:p w14:paraId="4D96E264" w14:textId="77777777" w:rsidR="00D40A63" w:rsidRPr="00917449" w:rsidRDefault="00D40A63" w:rsidP="001A7FC9">
      <w:pPr>
        <w:spacing w:after="0"/>
        <w:jc w:val="both"/>
        <w:rPr>
          <w:rFonts w:ascii="Arial" w:eastAsia="Arial" w:hAnsi="Arial" w:cs="Arial"/>
          <w:sz w:val="18"/>
          <w:szCs w:val="18"/>
        </w:rPr>
      </w:pPr>
    </w:p>
    <w:p w14:paraId="3077F543" w14:textId="77777777" w:rsidR="00917449" w:rsidRPr="00917449" w:rsidRDefault="00917449" w:rsidP="001A7FC9">
      <w:pPr>
        <w:spacing w:after="0"/>
        <w:jc w:val="both"/>
        <w:rPr>
          <w:rFonts w:ascii="Arial" w:eastAsia="Arial" w:hAnsi="Arial" w:cs="Arial"/>
          <w:sz w:val="18"/>
          <w:szCs w:val="18"/>
        </w:rPr>
      </w:pPr>
    </w:p>
    <w:p w14:paraId="0508EA81"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rPr>
          <w:rFonts w:ascii="Arial" w:eastAsia="Arial" w:hAnsi="Arial" w:cs="Arial"/>
          <w:b/>
          <w:bCs/>
          <w:sz w:val="18"/>
          <w:szCs w:val="18"/>
          <w:u w:val="single"/>
        </w:rPr>
      </w:pPr>
      <w:r w:rsidRPr="00917449">
        <w:rPr>
          <w:rFonts w:ascii="Arial" w:hAnsi="Arial" w:cs="Arial"/>
          <w:b/>
          <w:bCs/>
          <w:sz w:val="18"/>
          <w:szCs w:val="18"/>
          <w:u w:val="single"/>
        </w:rPr>
        <w:lastRenderedPageBreak/>
        <w:t>Okolju prijazni detergenti za pranje perila</w:t>
      </w:r>
    </w:p>
    <w:p w14:paraId="4218FE33" w14:textId="77777777" w:rsidR="00917449" w:rsidRPr="00917449" w:rsidRDefault="00917449" w:rsidP="001A7FC9">
      <w:pPr>
        <w:spacing w:after="0"/>
        <w:rPr>
          <w:rFonts w:ascii="Arial" w:eastAsia="Arial" w:hAnsi="Arial" w:cs="Arial"/>
          <w:sz w:val="18"/>
          <w:szCs w:val="18"/>
        </w:rPr>
      </w:pPr>
    </w:p>
    <w:p w14:paraId="53DCD23A"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Detergent za pranje perila glede na težo ne sme vsebovati več kot 0,01 % posamezne sestavine, za katero velja eno ali več naslednjih standardnih opozoril, stavkov za nevarnost ali previdnostnih stavkov iz zakona, ki ureja kemikalije, ali Uredbe (ES) št. 1272/2008:</w:t>
      </w:r>
    </w:p>
    <w:p w14:paraId="5979E3E5"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R40 (Možen rakotvoren učinek.) ali H351 (Sum povzročitve raka.),</w:t>
      </w:r>
    </w:p>
    <w:p w14:paraId="3428A67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168676F3"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3F8E14B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R49 (Pri vdihavanju lahko povzroči raka.) ali H350i (Lahko povzroči raka pri vdihavanju.),</w:t>
      </w:r>
    </w:p>
    <w:p w14:paraId="48BD21B8"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R59 (Nevarno za ozonski plašč.) ali H420 (Škodljivo za javno zdravje in okolje zaradi uničevanja ozona v zgornji atmosferi.),</w:t>
      </w:r>
    </w:p>
    <w:p w14:paraId="1AC37201"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56F941E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3361A424"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R62 (Možna nevarnost oslabitve plodnosti.) ali H361f (Sum škodljivosti za plodnost.),</w:t>
      </w:r>
    </w:p>
    <w:p w14:paraId="43E2CA86"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R63 (Lahko škoduje plodnosti.) ali H361d (Sum škodljivosti za nerojenega otroka.),</w:t>
      </w:r>
    </w:p>
    <w:p w14:paraId="6E806186"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R68 (Možna nevarnost trajnih okvar zdravja.) ali H341 (Sum povzročitve genetskih okvar.),</w:t>
      </w:r>
    </w:p>
    <w:p w14:paraId="4E2A52A1"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14:paraId="48B0DB8E" w14:textId="77777777" w:rsidR="00917449" w:rsidRPr="00917449" w:rsidRDefault="00917449" w:rsidP="00DB5672">
      <w:pPr>
        <w:numPr>
          <w:ilvl w:val="0"/>
          <w:numId w:val="83"/>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R51/53 (Strupeno za vodne organizme. Lahko povzroči dolgotrajne škodljive učinke na vodno okolje.) ali H411 (Strupeno za vodne organizme z dolgotrajnimi učinki.).</w:t>
      </w:r>
    </w:p>
    <w:p w14:paraId="43E3B419" w14:textId="77777777" w:rsidR="00917449" w:rsidRPr="00917449" w:rsidRDefault="00917449" w:rsidP="001A7FC9">
      <w:pPr>
        <w:spacing w:after="0"/>
        <w:jc w:val="both"/>
        <w:rPr>
          <w:rFonts w:ascii="Arial" w:eastAsia="Arial" w:hAnsi="Arial" w:cs="Arial"/>
          <w:sz w:val="18"/>
          <w:szCs w:val="18"/>
        </w:rPr>
      </w:pPr>
    </w:p>
    <w:p w14:paraId="1180F0F0"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Detergent za pranje perila ne sme vsebovati: </w:t>
      </w:r>
    </w:p>
    <w:p w14:paraId="1AA7D01A" w14:textId="77777777" w:rsidR="00917449" w:rsidRPr="00917449" w:rsidRDefault="00917449" w:rsidP="00DB5672">
      <w:pPr>
        <w:numPr>
          <w:ilvl w:val="0"/>
          <w:numId w:val="84"/>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fosfatov v količini nad 25 g/pranje, </w:t>
      </w:r>
    </w:p>
    <w:p w14:paraId="32E72FAA" w14:textId="77777777" w:rsidR="00917449" w:rsidRPr="00917449" w:rsidRDefault="00917449" w:rsidP="00DB5672">
      <w:pPr>
        <w:numPr>
          <w:ilvl w:val="0"/>
          <w:numId w:val="84"/>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sredstev za konzerviranje, 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 </w:t>
      </w:r>
    </w:p>
    <w:p w14:paraId="6A1C6BC4" w14:textId="77777777" w:rsidR="00917449" w:rsidRPr="00917449" w:rsidRDefault="00917449" w:rsidP="001A7FC9">
      <w:pPr>
        <w:spacing w:after="0"/>
        <w:jc w:val="both"/>
        <w:rPr>
          <w:rFonts w:ascii="Arial" w:eastAsia="Arial" w:hAnsi="Arial" w:cs="Arial"/>
          <w:sz w:val="18"/>
          <w:szCs w:val="18"/>
        </w:rPr>
      </w:pPr>
    </w:p>
    <w:p w14:paraId="5F5F2454"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 xml:space="preserve">Način dokazovanja: </w:t>
      </w:r>
    </w:p>
    <w:p w14:paraId="60019A75"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 xml:space="preserve">Ponudnik mora k ponudbi priložiti: </w:t>
      </w:r>
    </w:p>
    <w:p w14:paraId="388F6295" w14:textId="77777777" w:rsidR="00917449" w:rsidRPr="00917449" w:rsidRDefault="00917449" w:rsidP="00DB5672">
      <w:pPr>
        <w:numPr>
          <w:ilvl w:val="0"/>
          <w:numId w:val="85"/>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potrdilo, da ima blago znak za okolje tipa I, iz katerega izhaja, da blago izpolnjuje zahteve, ali – seznam sestavin čistila s sestavinami, ki posamično predstavljajo več kot 0,01 % teže čistila, vključno s CAS številko sestavine, če je ta na voljo, in morebitnimi standardnimi opozorili, stavki za nevarnost ali previdnostnimi stavki, ali </w:t>
      </w:r>
    </w:p>
    <w:p w14:paraId="6FC5AD11" w14:textId="77777777" w:rsidR="00917449" w:rsidRPr="00917449" w:rsidRDefault="00917449" w:rsidP="00DB5672">
      <w:pPr>
        <w:numPr>
          <w:ilvl w:val="0"/>
          <w:numId w:val="85"/>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 xml:space="preserve">ustrezno dokazilo, iz katerega izhaja, da blago izpolnjuje zahteve. </w:t>
      </w:r>
    </w:p>
    <w:p w14:paraId="0D8D5532"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Priložena morajo biti jasna navodila za doziranje. </w:t>
      </w:r>
    </w:p>
    <w:p w14:paraId="020A27EC" w14:textId="77777777" w:rsidR="00917449" w:rsidRPr="00917449" w:rsidRDefault="00917449" w:rsidP="001A7FC9">
      <w:pPr>
        <w:spacing w:after="0"/>
        <w:rPr>
          <w:rFonts w:ascii="Arial" w:eastAsia="Arial" w:hAnsi="Arial" w:cs="Arial"/>
          <w:sz w:val="18"/>
          <w:szCs w:val="18"/>
          <w:u w:val="single"/>
        </w:rPr>
      </w:pPr>
    </w:p>
    <w:p w14:paraId="5AAA4A85"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u w:val="single"/>
        </w:rPr>
        <w:t xml:space="preserve">Način dokazovanja: </w:t>
      </w:r>
    </w:p>
    <w:p w14:paraId="51F9BC97" w14:textId="77777777" w:rsidR="00917449" w:rsidRPr="00917449" w:rsidRDefault="00917449" w:rsidP="001A7FC9">
      <w:pPr>
        <w:spacing w:after="0"/>
        <w:rPr>
          <w:rFonts w:ascii="Arial" w:eastAsia="Arial" w:hAnsi="Arial" w:cs="Arial"/>
          <w:sz w:val="18"/>
          <w:szCs w:val="18"/>
        </w:rPr>
      </w:pPr>
      <w:r w:rsidRPr="00917449">
        <w:rPr>
          <w:rFonts w:ascii="Arial" w:eastAsia="Arial" w:hAnsi="Arial" w:cs="Arial"/>
          <w:sz w:val="18"/>
          <w:szCs w:val="18"/>
        </w:rPr>
        <w:t xml:space="preserve">Ponudnik mora k ponudbi priložiti navodila za doziranje. </w:t>
      </w:r>
    </w:p>
    <w:p w14:paraId="74C4C964" w14:textId="77777777" w:rsidR="00917449" w:rsidRPr="00917449" w:rsidRDefault="00917449" w:rsidP="001A7FC9">
      <w:pPr>
        <w:spacing w:after="0"/>
        <w:rPr>
          <w:rFonts w:ascii="Arial" w:eastAsia="Arial" w:hAnsi="Arial" w:cs="Arial"/>
          <w:sz w:val="18"/>
          <w:szCs w:val="18"/>
        </w:rPr>
      </w:pPr>
    </w:p>
    <w:p w14:paraId="3C6EE7AE" w14:textId="77777777" w:rsidR="00917449" w:rsidRPr="00917449" w:rsidRDefault="00917449" w:rsidP="00DB5672">
      <w:pPr>
        <w:numPr>
          <w:ilvl w:val="0"/>
          <w:numId w:val="34"/>
        </w:numPr>
        <w:pBdr>
          <w:top w:val="nil"/>
          <w:left w:val="nil"/>
          <w:bottom w:val="nil"/>
          <w:right w:val="nil"/>
          <w:between w:val="nil"/>
          <w:bar w:val="nil"/>
        </w:pBdr>
        <w:tabs>
          <w:tab w:val="clear" w:pos="720"/>
          <w:tab w:val="num" w:pos="753"/>
        </w:tabs>
        <w:spacing w:after="0"/>
        <w:ind w:left="753" w:hanging="393"/>
        <w:jc w:val="both"/>
        <w:rPr>
          <w:rFonts w:ascii="Arial" w:eastAsia="Arial" w:hAnsi="Arial" w:cs="Arial"/>
          <w:b/>
          <w:bCs/>
          <w:sz w:val="18"/>
          <w:szCs w:val="18"/>
        </w:rPr>
      </w:pPr>
      <w:r w:rsidRPr="00917449">
        <w:rPr>
          <w:rFonts w:ascii="Arial" w:hAnsi="Arial" w:cs="Arial"/>
          <w:b/>
          <w:bCs/>
          <w:sz w:val="18"/>
          <w:szCs w:val="18"/>
        </w:rPr>
        <w:t>Higienski papirni proizvodi na osnovi primarnih vlaken, ki izvirajo iz zakonitih virov</w:t>
      </w:r>
    </w:p>
    <w:p w14:paraId="05BADCD9" w14:textId="77777777" w:rsidR="00917449" w:rsidRPr="00917449" w:rsidRDefault="00917449" w:rsidP="001A7FC9">
      <w:pPr>
        <w:spacing w:after="0"/>
        <w:jc w:val="both"/>
        <w:rPr>
          <w:rFonts w:ascii="Arial" w:eastAsia="Arial" w:hAnsi="Arial" w:cs="Arial"/>
          <w:sz w:val="18"/>
          <w:szCs w:val="18"/>
        </w:rPr>
      </w:pPr>
    </w:p>
    <w:p w14:paraId="6CB7341E"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Primarna vlakna za proizvodnjo celuloze, iz katerih je izdelan higienski papirnati proizvod, morajo izvirati iz zakonitih virov.</w:t>
      </w:r>
    </w:p>
    <w:p w14:paraId="4B574115" w14:textId="77777777" w:rsidR="00917449" w:rsidRPr="00917449" w:rsidRDefault="00917449" w:rsidP="001A7FC9">
      <w:pPr>
        <w:spacing w:after="0"/>
        <w:jc w:val="both"/>
        <w:rPr>
          <w:rFonts w:ascii="Arial" w:eastAsia="Arial" w:hAnsi="Arial" w:cs="Arial"/>
          <w:sz w:val="18"/>
          <w:szCs w:val="18"/>
          <w:u w:val="single"/>
        </w:rPr>
      </w:pPr>
    </w:p>
    <w:p w14:paraId="6D68A8E7"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6324A3CC"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0FACA8F2"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6DDA0B9A"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FSC ali PEFC zadnjega v skrbniški verigi, ali</w:t>
      </w:r>
    </w:p>
    <w:p w14:paraId="60FBFBEB"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o vzpostavljenem sistemu sledljivosti, ki ga izda neodvisna akreditirana institucija kot del standarda SIST EN ISO 9001, standarda SIST EN ISO 14001 ali sistema upravljanja EMAS, ali</w:t>
      </w:r>
    </w:p>
    <w:p w14:paraId="3DFC52A5"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dovoljenje FLEGT, če les izhaja iz države, ki je podpisala prostovoljni sporazum o partnerstvu z EU ali</w:t>
      </w:r>
    </w:p>
    <w:p w14:paraId="13FB497A" w14:textId="77777777" w:rsidR="00917449" w:rsidRPr="00917449" w:rsidRDefault="00917449" w:rsidP="00DB5672">
      <w:pPr>
        <w:numPr>
          <w:ilvl w:val="0"/>
          <w:numId w:val="86"/>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A3E9661" w14:textId="77777777" w:rsidR="00917449" w:rsidRPr="00917449" w:rsidRDefault="00917449" w:rsidP="001A7FC9">
      <w:pPr>
        <w:spacing w:after="0"/>
        <w:jc w:val="both"/>
        <w:rPr>
          <w:rFonts w:ascii="Arial" w:eastAsia="Arial" w:hAnsi="Arial" w:cs="Arial"/>
          <w:sz w:val="18"/>
          <w:szCs w:val="18"/>
        </w:rPr>
      </w:pPr>
    </w:p>
    <w:p w14:paraId="3E1BBE89" w14:textId="77777777" w:rsidR="00917449" w:rsidRDefault="00917449" w:rsidP="001A7FC9">
      <w:pPr>
        <w:spacing w:after="0"/>
        <w:jc w:val="both"/>
        <w:rPr>
          <w:rFonts w:ascii="Arial" w:eastAsia="Arial" w:hAnsi="Arial" w:cs="Arial"/>
          <w:i/>
          <w:iCs/>
          <w:sz w:val="18"/>
          <w:szCs w:val="18"/>
        </w:rPr>
      </w:pPr>
      <w:r w:rsidRPr="00917449">
        <w:rPr>
          <w:rFonts w:ascii="Arial" w:eastAsia="Arial" w:hAnsi="Arial" w:cs="Arial"/>
          <w:i/>
          <w:iCs/>
          <w:sz w:val="18"/>
          <w:szCs w:val="18"/>
        </w:rPr>
        <w:t>Papirna vlakna ne smejo biti beljena z elementarnim klorom.</w:t>
      </w:r>
    </w:p>
    <w:p w14:paraId="4969698E" w14:textId="77777777" w:rsidR="00D40A63" w:rsidRPr="00917449" w:rsidRDefault="00D40A63" w:rsidP="001A7FC9">
      <w:pPr>
        <w:spacing w:after="0"/>
        <w:jc w:val="both"/>
        <w:rPr>
          <w:rFonts w:ascii="Arial" w:eastAsia="Arial" w:hAnsi="Arial" w:cs="Arial"/>
          <w:i/>
          <w:iCs/>
          <w:sz w:val="18"/>
          <w:szCs w:val="18"/>
        </w:rPr>
      </w:pPr>
    </w:p>
    <w:p w14:paraId="6C0359FB" w14:textId="77777777" w:rsidR="00917449" w:rsidRPr="00917449" w:rsidRDefault="00917449" w:rsidP="001A7FC9">
      <w:pPr>
        <w:spacing w:after="0"/>
        <w:jc w:val="both"/>
        <w:rPr>
          <w:rFonts w:ascii="Arial" w:eastAsia="Arial" w:hAnsi="Arial" w:cs="Arial"/>
          <w:sz w:val="18"/>
          <w:szCs w:val="18"/>
          <w:u w:val="single"/>
        </w:rPr>
      </w:pPr>
    </w:p>
    <w:p w14:paraId="579FD384"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lastRenderedPageBreak/>
        <w:t>Način dokazovanja:</w:t>
      </w:r>
    </w:p>
    <w:p w14:paraId="298246FF"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05EA6887"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0CB8A5E3"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tehnično dokumentacijo proizvajalca ali</w:t>
      </w:r>
    </w:p>
    <w:p w14:paraId="22C0BAB3"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poročilo o preizkusu neodvisne akreditirane institucije ali</w:t>
      </w:r>
    </w:p>
    <w:p w14:paraId="56C73892" w14:textId="77777777" w:rsidR="00917449" w:rsidRPr="00917449" w:rsidRDefault="00917449" w:rsidP="00DB5672">
      <w:pPr>
        <w:numPr>
          <w:ilvl w:val="0"/>
          <w:numId w:val="87"/>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33D2272F" w14:textId="77777777" w:rsidR="00917449" w:rsidRPr="00917449" w:rsidRDefault="00917449" w:rsidP="001A7FC9">
      <w:pPr>
        <w:spacing w:after="0"/>
        <w:jc w:val="both"/>
        <w:rPr>
          <w:rFonts w:ascii="Arial" w:eastAsia="Arial" w:hAnsi="Arial" w:cs="Arial"/>
          <w:sz w:val="18"/>
          <w:szCs w:val="18"/>
        </w:rPr>
      </w:pPr>
    </w:p>
    <w:p w14:paraId="2036105D"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Toaletni papir in/ali papirnati robčki ne smejo vsebovati zdravju škodljivih snovi, za katere velja eno ali več naslednjih standardnih opozoril, stavkov za nevarnost ali previdnostnih stavkov iz zakona, ki ureja kemikalije, ali Uredbe (ES) št.1272/2008/ES:</w:t>
      </w:r>
    </w:p>
    <w:p w14:paraId="551E94E7"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R42 (Vdihavanje lahko povzroči preobčutljivost.) ali H334 (Lahko povzroči simptome alergije ali astme ali težave z dihanjem pri vdihavanju.),</w:t>
      </w:r>
    </w:p>
    <w:p w14:paraId="114348F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R43 (Stik s kožo lahko povzroči preobčutljivost.) ali H317 (Lahko povzroči alergijski odziv kože.),</w:t>
      </w:r>
    </w:p>
    <w:p w14:paraId="5D523C6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R45 (Lahko povzroči raka.) ali H350 (Lahko povzroči raka.),</w:t>
      </w:r>
    </w:p>
    <w:p w14:paraId="36E37EF4"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R46 (Lahko povzroči dedne genetske okvare.) ali H340 (Lahko povzroči genetske okvare.),</w:t>
      </w:r>
    </w:p>
    <w:p w14:paraId="508A1A1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R50 (Zelo strupeno za vodne organizme.) ali H400 (Zelo strupeno za vodne organizme.),</w:t>
      </w:r>
    </w:p>
    <w:p w14:paraId="5D173706"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R51 (Strupeno za vodne organizme.) ali H411 (Strupeno za vodne organizme z dolgotrajnimi učinki.),</w:t>
      </w:r>
    </w:p>
    <w:p w14:paraId="5EA6BF2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R52 (Škodljivo za vodne organizme.) ali H412 (Škodljivo za vodne organizme, z dolgotrajnimi učinki.),</w:t>
      </w:r>
    </w:p>
    <w:p w14:paraId="3DFF9960"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R53 (Lahko povzroči dolgotrajne škodljive učinke na vodno okolje.) ali H410 (Zelo strupeno za vodne organizme, z dolgotrajnimi učinki.) ali H413 (Lahko ima dolgotrajne škodljive učinke na</w:t>
      </w:r>
    </w:p>
    <w:p w14:paraId="11ABD4CA"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vodne organizme.),</w:t>
      </w:r>
    </w:p>
    <w:p w14:paraId="080F05DB"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R60 (Lahko škoduje plodnosti.) ali H360F (Lahko škoduje plodnosti.),</w:t>
      </w:r>
    </w:p>
    <w:p w14:paraId="43604613" w14:textId="77777777" w:rsidR="00917449" w:rsidRPr="00917449" w:rsidRDefault="00917449" w:rsidP="00DB5672">
      <w:pPr>
        <w:numPr>
          <w:ilvl w:val="0"/>
          <w:numId w:val="88"/>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R61 (Lahko škoduje nerojenemu otroku.) ali H360D (Lahko škoduje nerojenemu otroku.).</w:t>
      </w:r>
    </w:p>
    <w:p w14:paraId="5F6D247C" w14:textId="77777777" w:rsidR="00917449" w:rsidRPr="00917449" w:rsidRDefault="00917449" w:rsidP="001A7FC9">
      <w:pPr>
        <w:spacing w:after="0"/>
        <w:jc w:val="both"/>
        <w:rPr>
          <w:rFonts w:ascii="Arial" w:eastAsia="Arial" w:hAnsi="Arial" w:cs="Arial"/>
          <w:b/>
          <w:bCs/>
          <w:sz w:val="18"/>
          <w:szCs w:val="18"/>
        </w:rPr>
      </w:pPr>
    </w:p>
    <w:p w14:paraId="791DA43A" w14:textId="77777777" w:rsidR="00917449" w:rsidRPr="00917449" w:rsidRDefault="00917449" w:rsidP="001A7FC9">
      <w:pPr>
        <w:spacing w:after="0"/>
        <w:jc w:val="both"/>
        <w:rPr>
          <w:rFonts w:ascii="Arial" w:eastAsia="Arial" w:hAnsi="Arial" w:cs="Arial"/>
          <w:sz w:val="18"/>
          <w:szCs w:val="18"/>
          <w:u w:val="single"/>
        </w:rPr>
      </w:pPr>
      <w:r w:rsidRPr="00917449">
        <w:rPr>
          <w:rFonts w:ascii="Arial" w:eastAsia="Arial" w:hAnsi="Arial" w:cs="Arial"/>
          <w:sz w:val="18"/>
          <w:szCs w:val="18"/>
          <w:u w:val="single"/>
        </w:rPr>
        <w:t>Način dokazovanja:</w:t>
      </w:r>
    </w:p>
    <w:p w14:paraId="01323697" w14:textId="77777777" w:rsidR="00917449" w:rsidRPr="00917449" w:rsidRDefault="00917449" w:rsidP="001A7FC9">
      <w:pPr>
        <w:spacing w:after="0"/>
        <w:jc w:val="both"/>
        <w:rPr>
          <w:rFonts w:ascii="Arial" w:eastAsia="Arial" w:hAnsi="Arial" w:cs="Arial"/>
          <w:sz w:val="18"/>
          <w:szCs w:val="18"/>
        </w:rPr>
      </w:pPr>
      <w:r w:rsidRPr="00917449">
        <w:rPr>
          <w:rFonts w:ascii="Arial" w:eastAsia="Arial" w:hAnsi="Arial" w:cs="Arial"/>
          <w:sz w:val="18"/>
          <w:szCs w:val="18"/>
        </w:rPr>
        <w:t>Ponudnik mora k ponudbi priložiti:</w:t>
      </w:r>
    </w:p>
    <w:p w14:paraId="7E64F985" w14:textId="77777777" w:rsidR="00917449" w:rsidRPr="00917449" w:rsidRDefault="00917449" w:rsidP="00DB5672">
      <w:pPr>
        <w:numPr>
          <w:ilvl w:val="0"/>
          <w:numId w:val="8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potrdilo, da ima blago znak za okolje tipa I, iz katerega izhaja, da blago izpolnjuje zahteve, ali</w:t>
      </w:r>
    </w:p>
    <w:p w14:paraId="02C56C24" w14:textId="77777777" w:rsidR="00917449" w:rsidRPr="00917449" w:rsidRDefault="00917449" w:rsidP="00DB5672">
      <w:pPr>
        <w:numPr>
          <w:ilvl w:val="0"/>
          <w:numId w:val="8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tehnično dokumentacijo proizvajalca, iz katere izhaja, da blago izpolnjuje zahteve, ali</w:t>
      </w:r>
    </w:p>
    <w:p w14:paraId="6AD253A7" w14:textId="77777777" w:rsidR="00917449" w:rsidRPr="00917449" w:rsidRDefault="00917449" w:rsidP="00DB5672">
      <w:pPr>
        <w:numPr>
          <w:ilvl w:val="0"/>
          <w:numId w:val="89"/>
        </w:numPr>
        <w:pBdr>
          <w:top w:val="nil"/>
          <w:left w:val="nil"/>
          <w:bottom w:val="nil"/>
          <w:right w:val="nil"/>
          <w:between w:val="nil"/>
          <w:bar w:val="nil"/>
        </w:pBdr>
        <w:tabs>
          <w:tab w:val="num" w:pos="753"/>
        </w:tabs>
        <w:spacing w:after="0"/>
        <w:ind w:left="753" w:hanging="393"/>
        <w:jc w:val="both"/>
        <w:rPr>
          <w:rFonts w:ascii="Arial" w:eastAsia="Arial" w:hAnsi="Arial" w:cs="Arial"/>
          <w:sz w:val="18"/>
          <w:szCs w:val="18"/>
        </w:rPr>
      </w:pPr>
      <w:r w:rsidRPr="00917449">
        <w:rPr>
          <w:rFonts w:ascii="Arial" w:hAnsi="Arial" w:cs="Arial"/>
          <w:sz w:val="18"/>
          <w:szCs w:val="18"/>
        </w:rPr>
        <w:t>poročilo o preizkusu neodvisne akreditirane institucije ali</w:t>
      </w:r>
    </w:p>
    <w:p w14:paraId="21E01ED0" w14:textId="77777777" w:rsidR="00917449" w:rsidRPr="00917449" w:rsidRDefault="00917449" w:rsidP="00DB5672">
      <w:pPr>
        <w:numPr>
          <w:ilvl w:val="0"/>
          <w:numId w:val="90"/>
        </w:numPr>
        <w:pBdr>
          <w:top w:val="nil"/>
          <w:left w:val="nil"/>
          <w:bottom w:val="nil"/>
          <w:right w:val="nil"/>
          <w:between w:val="nil"/>
          <w:bar w:val="nil"/>
        </w:pBdr>
        <w:tabs>
          <w:tab w:val="num" w:pos="720"/>
        </w:tabs>
        <w:spacing w:after="0"/>
        <w:ind w:left="720" w:hanging="360"/>
        <w:jc w:val="both"/>
        <w:rPr>
          <w:rFonts w:ascii="Arial" w:eastAsia="Arial" w:hAnsi="Arial" w:cs="Arial"/>
          <w:sz w:val="18"/>
          <w:szCs w:val="18"/>
        </w:rPr>
      </w:pPr>
      <w:r w:rsidRPr="00917449">
        <w:rPr>
          <w:rFonts w:ascii="Arial" w:hAnsi="Arial" w:cs="Arial"/>
          <w:sz w:val="18"/>
          <w:szCs w:val="18"/>
        </w:rPr>
        <w:t>ustrezno dokazilo, iz katerega izhaja, da blago izpolnjuje zahteve.</w:t>
      </w:r>
    </w:p>
    <w:p w14:paraId="2E0AE6C2" w14:textId="77777777" w:rsidR="00917449" w:rsidRPr="00917449" w:rsidRDefault="00917449" w:rsidP="001A7FC9">
      <w:pPr>
        <w:spacing w:after="0"/>
        <w:jc w:val="both"/>
        <w:rPr>
          <w:rFonts w:ascii="Arial" w:hAnsi="Arial" w:cs="Arial"/>
          <w:color w:val="000000"/>
          <w:sz w:val="18"/>
          <w:szCs w:val="18"/>
        </w:rPr>
      </w:pPr>
    </w:p>
    <w:p w14:paraId="7343681B" w14:textId="77777777" w:rsidR="00254C24" w:rsidRDefault="00254C24" w:rsidP="001A7FC9">
      <w:pPr>
        <w:spacing w:after="0"/>
        <w:rPr>
          <w:rFonts w:ascii="Arial" w:eastAsia="Times New Roman" w:hAnsi="Arial" w:cs="Arial"/>
          <w:kern w:val="16"/>
          <w:sz w:val="20"/>
          <w:szCs w:val="18"/>
        </w:rPr>
      </w:pPr>
    </w:p>
    <w:p w14:paraId="7BFDC685" w14:textId="77777777" w:rsidR="004E7F8C" w:rsidRDefault="004E7F8C" w:rsidP="001A7FC9">
      <w:pPr>
        <w:spacing w:after="0"/>
        <w:rPr>
          <w:rFonts w:ascii="Arial" w:eastAsia="Times New Roman" w:hAnsi="Arial" w:cs="Arial"/>
          <w:kern w:val="16"/>
          <w:sz w:val="20"/>
          <w:szCs w:val="18"/>
        </w:rPr>
      </w:pPr>
    </w:p>
    <w:p w14:paraId="51B5E01D" w14:textId="77777777" w:rsidR="004E7F8C" w:rsidRDefault="004E7F8C" w:rsidP="001A7FC9">
      <w:pPr>
        <w:spacing w:after="0"/>
        <w:rPr>
          <w:rFonts w:ascii="Arial" w:eastAsia="Times New Roman" w:hAnsi="Arial" w:cs="Arial"/>
          <w:kern w:val="16"/>
          <w:sz w:val="20"/>
          <w:szCs w:val="18"/>
        </w:rPr>
      </w:pPr>
    </w:p>
    <w:p w14:paraId="4963A5DB" w14:textId="77777777" w:rsidR="004E7F8C" w:rsidRDefault="004E7F8C" w:rsidP="001A7FC9">
      <w:pPr>
        <w:spacing w:after="0"/>
        <w:rPr>
          <w:rFonts w:ascii="Arial" w:eastAsia="Times New Roman" w:hAnsi="Arial" w:cs="Arial"/>
          <w:kern w:val="16"/>
          <w:sz w:val="20"/>
          <w:szCs w:val="18"/>
        </w:rPr>
      </w:pPr>
    </w:p>
    <w:p w14:paraId="0EDE9CED" w14:textId="77777777" w:rsidR="004E7F8C" w:rsidRDefault="004E7F8C" w:rsidP="001A7FC9">
      <w:pPr>
        <w:spacing w:after="0"/>
        <w:rPr>
          <w:rFonts w:ascii="Arial" w:eastAsia="Times New Roman" w:hAnsi="Arial" w:cs="Arial"/>
          <w:kern w:val="16"/>
          <w:sz w:val="20"/>
          <w:szCs w:val="18"/>
        </w:rPr>
      </w:pPr>
    </w:p>
    <w:p w14:paraId="0D36E5D3" w14:textId="77777777" w:rsidR="004E7F8C" w:rsidRDefault="004E7F8C" w:rsidP="001A7FC9">
      <w:pPr>
        <w:spacing w:after="0"/>
        <w:rPr>
          <w:rFonts w:ascii="Arial" w:eastAsia="Times New Roman" w:hAnsi="Arial" w:cs="Arial"/>
          <w:kern w:val="16"/>
          <w:sz w:val="20"/>
          <w:szCs w:val="18"/>
        </w:rPr>
      </w:pPr>
    </w:p>
    <w:p w14:paraId="0E1B8C33" w14:textId="77777777" w:rsidR="004E7F8C" w:rsidRDefault="004E7F8C" w:rsidP="001A7FC9">
      <w:pPr>
        <w:spacing w:after="0"/>
        <w:rPr>
          <w:rFonts w:ascii="Arial" w:eastAsia="Times New Roman" w:hAnsi="Arial" w:cs="Arial"/>
          <w:kern w:val="16"/>
          <w:sz w:val="20"/>
          <w:szCs w:val="18"/>
        </w:rPr>
      </w:pPr>
    </w:p>
    <w:p w14:paraId="51DE2B03" w14:textId="77777777" w:rsidR="004E7F8C" w:rsidRDefault="004E7F8C" w:rsidP="001A7FC9">
      <w:pPr>
        <w:spacing w:after="0"/>
        <w:rPr>
          <w:rFonts w:ascii="Arial" w:eastAsia="Times New Roman" w:hAnsi="Arial" w:cs="Arial"/>
          <w:kern w:val="16"/>
          <w:sz w:val="20"/>
          <w:szCs w:val="18"/>
        </w:rPr>
      </w:pPr>
    </w:p>
    <w:p w14:paraId="5324EB8E" w14:textId="77777777" w:rsidR="004E7F8C" w:rsidRDefault="004E7F8C" w:rsidP="001A7FC9">
      <w:pPr>
        <w:spacing w:after="0"/>
        <w:rPr>
          <w:rFonts w:ascii="Arial" w:eastAsia="Times New Roman" w:hAnsi="Arial" w:cs="Arial"/>
          <w:kern w:val="16"/>
          <w:sz w:val="20"/>
          <w:szCs w:val="18"/>
        </w:rPr>
      </w:pPr>
    </w:p>
    <w:p w14:paraId="4A6D7BC7" w14:textId="77777777" w:rsidR="004E7F8C" w:rsidRDefault="004E7F8C" w:rsidP="001A7FC9">
      <w:pPr>
        <w:spacing w:after="0"/>
        <w:rPr>
          <w:rFonts w:ascii="Arial" w:eastAsia="Times New Roman" w:hAnsi="Arial" w:cs="Arial"/>
          <w:kern w:val="16"/>
          <w:sz w:val="20"/>
          <w:szCs w:val="18"/>
        </w:rPr>
      </w:pPr>
    </w:p>
    <w:p w14:paraId="65326F49" w14:textId="77777777" w:rsidR="004E7F8C" w:rsidRDefault="004E7F8C" w:rsidP="001A7FC9">
      <w:pPr>
        <w:spacing w:after="0"/>
        <w:rPr>
          <w:rFonts w:ascii="Arial" w:eastAsia="Times New Roman" w:hAnsi="Arial" w:cs="Arial"/>
          <w:kern w:val="16"/>
          <w:sz w:val="20"/>
          <w:szCs w:val="18"/>
        </w:rPr>
      </w:pPr>
    </w:p>
    <w:p w14:paraId="5AE4363C" w14:textId="77777777" w:rsidR="004E7F8C" w:rsidRDefault="004E7F8C" w:rsidP="001A7FC9">
      <w:pPr>
        <w:spacing w:after="0"/>
        <w:rPr>
          <w:rFonts w:ascii="Arial" w:eastAsia="Times New Roman" w:hAnsi="Arial" w:cs="Arial"/>
          <w:kern w:val="16"/>
          <w:sz w:val="20"/>
          <w:szCs w:val="18"/>
        </w:rPr>
      </w:pPr>
    </w:p>
    <w:p w14:paraId="00017929" w14:textId="77777777" w:rsidR="004E7F8C" w:rsidRDefault="004E7F8C" w:rsidP="001A7FC9">
      <w:pPr>
        <w:spacing w:after="0"/>
        <w:rPr>
          <w:rFonts w:ascii="Arial" w:eastAsia="Times New Roman" w:hAnsi="Arial" w:cs="Arial"/>
          <w:kern w:val="16"/>
          <w:sz w:val="20"/>
          <w:szCs w:val="18"/>
        </w:rPr>
      </w:pPr>
    </w:p>
    <w:p w14:paraId="5391D9CF" w14:textId="77777777" w:rsidR="004E7F8C" w:rsidRDefault="004E7F8C" w:rsidP="001A7FC9">
      <w:pPr>
        <w:spacing w:after="0"/>
        <w:rPr>
          <w:rFonts w:ascii="Arial" w:eastAsia="Times New Roman" w:hAnsi="Arial" w:cs="Arial"/>
          <w:kern w:val="16"/>
          <w:sz w:val="20"/>
          <w:szCs w:val="18"/>
        </w:rPr>
      </w:pPr>
    </w:p>
    <w:p w14:paraId="1D5DB1B8" w14:textId="77777777" w:rsidR="004E7F8C" w:rsidRDefault="004E7F8C" w:rsidP="001A7FC9">
      <w:pPr>
        <w:spacing w:after="0"/>
        <w:rPr>
          <w:rFonts w:ascii="Arial" w:eastAsia="Times New Roman" w:hAnsi="Arial" w:cs="Arial"/>
          <w:kern w:val="16"/>
          <w:sz w:val="20"/>
          <w:szCs w:val="18"/>
        </w:rPr>
      </w:pPr>
    </w:p>
    <w:p w14:paraId="2E77A72D" w14:textId="77777777" w:rsidR="004E7F8C" w:rsidRDefault="004E7F8C" w:rsidP="001A7FC9">
      <w:pPr>
        <w:spacing w:after="0"/>
        <w:rPr>
          <w:rFonts w:ascii="Arial" w:eastAsia="Times New Roman" w:hAnsi="Arial" w:cs="Arial"/>
          <w:kern w:val="16"/>
          <w:sz w:val="20"/>
          <w:szCs w:val="18"/>
        </w:rPr>
      </w:pPr>
    </w:p>
    <w:p w14:paraId="3F554031" w14:textId="77777777" w:rsidR="004E7F8C" w:rsidRDefault="004E7F8C" w:rsidP="001A7FC9">
      <w:pPr>
        <w:spacing w:after="0"/>
        <w:rPr>
          <w:rFonts w:ascii="Arial" w:eastAsia="Times New Roman" w:hAnsi="Arial" w:cs="Arial"/>
          <w:kern w:val="16"/>
          <w:sz w:val="20"/>
          <w:szCs w:val="18"/>
        </w:rPr>
      </w:pPr>
    </w:p>
    <w:p w14:paraId="448C5F48" w14:textId="77777777" w:rsidR="00A80F2E" w:rsidRDefault="00A80F2E" w:rsidP="001A7FC9">
      <w:pPr>
        <w:spacing w:after="0"/>
        <w:rPr>
          <w:rFonts w:ascii="Arial" w:eastAsia="Times New Roman" w:hAnsi="Arial" w:cs="Arial"/>
          <w:kern w:val="16"/>
          <w:sz w:val="20"/>
          <w:szCs w:val="18"/>
        </w:rPr>
      </w:pPr>
    </w:p>
    <w:p w14:paraId="583031EF" w14:textId="77777777" w:rsidR="00A80F2E" w:rsidRDefault="00A80F2E" w:rsidP="001A7FC9">
      <w:pPr>
        <w:spacing w:after="0"/>
        <w:rPr>
          <w:rFonts w:ascii="Arial" w:eastAsia="Times New Roman" w:hAnsi="Arial" w:cs="Arial"/>
          <w:kern w:val="16"/>
          <w:sz w:val="20"/>
          <w:szCs w:val="18"/>
        </w:rPr>
      </w:pPr>
    </w:p>
    <w:p w14:paraId="4BF8836D" w14:textId="77777777" w:rsidR="00A80F2E" w:rsidRDefault="00A80F2E" w:rsidP="001A7FC9">
      <w:pPr>
        <w:spacing w:after="0"/>
        <w:rPr>
          <w:rFonts w:ascii="Arial" w:eastAsia="Times New Roman" w:hAnsi="Arial" w:cs="Arial"/>
          <w:kern w:val="16"/>
          <w:sz w:val="20"/>
          <w:szCs w:val="18"/>
        </w:rPr>
      </w:pPr>
    </w:p>
    <w:p w14:paraId="17D6D221" w14:textId="77777777" w:rsidR="00A80F2E" w:rsidRDefault="00A80F2E" w:rsidP="001A7FC9">
      <w:pPr>
        <w:spacing w:after="0"/>
        <w:rPr>
          <w:rFonts w:ascii="Arial" w:eastAsia="Times New Roman" w:hAnsi="Arial" w:cs="Arial"/>
          <w:kern w:val="16"/>
          <w:sz w:val="20"/>
          <w:szCs w:val="18"/>
        </w:rPr>
      </w:pPr>
    </w:p>
    <w:p w14:paraId="2747F430" w14:textId="77777777" w:rsidR="00A80F2E" w:rsidRDefault="00A80F2E" w:rsidP="001A7FC9">
      <w:pPr>
        <w:spacing w:after="0"/>
        <w:rPr>
          <w:rFonts w:ascii="Arial" w:eastAsia="Times New Roman" w:hAnsi="Arial" w:cs="Arial"/>
          <w:kern w:val="16"/>
          <w:sz w:val="20"/>
          <w:szCs w:val="18"/>
        </w:rPr>
      </w:pPr>
    </w:p>
    <w:p w14:paraId="0E6F91C2" w14:textId="77777777" w:rsidR="00A80F2E" w:rsidRDefault="00A80F2E" w:rsidP="001A7FC9">
      <w:pPr>
        <w:spacing w:after="0"/>
        <w:rPr>
          <w:rFonts w:ascii="Arial" w:eastAsia="Times New Roman" w:hAnsi="Arial" w:cs="Arial"/>
          <w:kern w:val="16"/>
          <w:sz w:val="20"/>
          <w:szCs w:val="18"/>
        </w:rPr>
      </w:pPr>
    </w:p>
    <w:p w14:paraId="69377B6B" w14:textId="77777777" w:rsidR="00A80F2E" w:rsidRDefault="00A80F2E" w:rsidP="001A7FC9">
      <w:pPr>
        <w:spacing w:after="0"/>
        <w:rPr>
          <w:rFonts w:ascii="Arial" w:eastAsia="Times New Roman" w:hAnsi="Arial" w:cs="Arial"/>
          <w:kern w:val="16"/>
          <w:sz w:val="20"/>
          <w:szCs w:val="18"/>
        </w:rPr>
      </w:pPr>
    </w:p>
    <w:p w14:paraId="10869DB4" w14:textId="77777777" w:rsidR="004E7F8C" w:rsidRDefault="004E7F8C" w:rsidP="001A7FC9">
      <w:pPr>
        <w:spacing w:after="0"/>
        <w:rPr>
          <w:rFonts w:ascii="Arial" w:eastAsia="Times New Roman" w:hAnsi="Arial" w:cs="Arial"/>
          <w:kern w:val="16"/>
          <w:sz w:val="20"/>
          <w:szCs w:val="18"/>
        </w:rPr>
      </w:pPr>
    </w:p>
    <w:p w14:paraId="175CB01A" w14:textId="77777777" w:rsidR="003B2CEB" w:rsidRPr="00C85C8A" w:rsidRDefault="00BD56C3" w:rsidP="001A7FC9">
      <w:pPr>
        <w:pStyle w:val="Naslov2"/>
        <w:jc w:val="center"/>
        <w:rPr>
          <w:rFonts w:ascii="Arial" w:hAnsi="Arial" w:cs="Arial"/>
          <w:sz w:val="28"/>
          <w:u w:val="single"/>
        </w:rPr>
      </w:pPr>
      <w:bookmarkStart w:id="33" w:name="_Toc528224875"/>
      <w:r w:rsidRPr="00C85C8A">
        <w:rPr>
          <w:rFonts w:ascii="Arial" w:hAnsi="Arial" w:cs="Arial"/>
          <w:sz w:val="28"/>
          <w:u w:val="single"/>
        </w:rPr>
        <w:lastRenderedPageBreak/>
        <w:t>V</w:t>
      </w:r>
      <w:r w:rsidR="00254C24">
        <w:rPr>
          <w:rFonts w:ascii="Arial" w:hAnsi="Arial" w:cs="Arial"/>
          <w:sz w:val="28"/>
          <w:u w:val="single"/>
        </w:rPr>
        <w:t>I</w:t>
      </w:r>
      <w:r w:rsidRPr="00C85C8A">
        <w:rPr>
          <w:rFonts w:ascii="Arial" w:hAnsi="Arial" w:cs="Arial"/>
          <w:sz w:val="28"/>
          <w:u w:val="single"/>
        </w:rPr>
        <w:t xml:space="preserve">. </w:t>
      </w:r>
      <w:r w:rsidR="00EA04BE" w:rsidRPr="00C85C8A">
        <w:rPr>
          <w:rFonts w:ascii="Arial" w:hAnsi="Arial" w:cs="Arial"/>
          <w:sz w:val="28"/>
          <w:u w:val="single"/>
        </w:rPr>
        <w:t>VSEBINA PONUDBENE DOKUMENTACIJE</w:t>
      </w:r>
      <w:bookmarkEnd w:id="33"/>
    </w:p>
    <w:p w14:paraId="59DC8147" w14:textId="77777777" w:rsidR="00706F8F" w:rsidRDefault="0009498C" w:rsidP="001A7FC9">
      <w:pPr>
        <w:spacing w:before="225" w:after="225"/>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r w:rsidR="00A609E8">
        <w:rPr>
          <w:rFonts w:ascii="Arial" w:hAnsi="Arial" w:cs="Arial"/>
          <w:sz w:val="18"/>
          <w:szCs w:val="18"/>
        </w:rPr>
        <w:t xml:space="preserve"> </w:t>
      </w:r>
      <w:r w:rsidR="00706F8F" w:rsidRPr="00706F8F">
        <w:rPr>
          <w:rFonts w:ascii="Arial" w:hAnsi="Arial" w:cs="Arial"/>
          <w:sz w:val="18"/>
          <w:szCs w:val="18"/>
        </w:rPr>
        <w:t>Ponudba naj bo sestavljena skladno s 1. to</w:t>
      </w:r>
      <w:r w:rsidR="00706F8F" w:rsidRPr="00706F8F">
        <w:rPr>
          <w:rFonts w:ascii="Arial" w:hAnsi="Arial" w:cs="Arial" w:hint="eastAsia"/>
          <w:sz w:val="18"/>
          <w:szCs w:val="18"/>
        </w:rPr>
        <w:t>č</w:t>
      </w:r>
      <w:r w:rsidR="00706F8F" w:rsidRPr="00706F8F">
        <w:rPr>
          <w:rFonts w:ascii="Arial" w:hAnsi="Arial" w:cs="Arial"/>
          <w:sz w:val="18"/>
          <w:szCs w:val="18"/>
        </w:rPr>
        <w:t>ko NAVODIL</w:t>
      </w:r>
      <w:r w:rsidR="00706F8F">
        <w:rPr>
          <w:rFonts w:ascii="Arial" w:hAnsi="Arial" w:cs="Arial"/>
          <w:sz w:val="18"/>
          <w:szCs w:val="18"/>
        </w:rPr>
        <w:t xml:space="preserve"> PONUDNIKOM ZA PRIPRAVO PONUDBE (SPLOŠNA NAVODILA).</w:t>
      </w:r>
    </w:p>
    <w:p w14:paraId="7B586498" w14:textId="77777777" w:rsidR="00706F8F" w:rsidRDefault="00706F8F" w:rsidP="001A7FC9">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52"/>
        <w:gridCol w:w="4139"/>
        <w:gridCol w:w="2210"/>
      </w:tblGrid>
      <w:tr w:rsidR="000F5C79" w:rsidRPr="00A94550" w14:paraId="1503C913" w14:textId="77777777" w:rsidTr="000F5C79">
        <w:trPr>
          <w:trHeight w:val="156"/>
        </w:trPr>
        <w:tc>
          <w:tcPr>
            <w:tcW w:w="165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181954" w14:textId="77777777" w:rsidR="000F5C79" w:rsidRPr="00A94550" w:rsidRDefault="000F5C79" w:rsidP="001A7FC9">
            <w:pPr>
              <w:spacing w:line="276" w:lineRule="auto"/>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17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905399" w14:textId="77777777" w:rsidR="000F5C79" w:rsidRPr="00A94550" w:rsidRDefault="000F5C79" w:rsidP="001A7FC9">
            <w:pPr>
              <w:spacing w:line="276" w:lineRule="auto"/>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1163" w:type="pct"/>
            <w:tcBorders>
              <w:top w:val="inset" w:sz="7" w:space="0" w:color="000000"/>
              <w:left w:val="inset" w:sz="7" w:space="0" w:color="000000"/>
              <w:bottom w:val="inset" w:sz="7" w:space="0" w:color="000000"/>
              <w:right w:val="inset" w:sz="7" w:space="0" w:color="000000"/>
            </w:tcBorders>
            <w:shd w:val="clear" w:color="auto" w:fill="AAAAAA"/>
          </w:tcPr>
          <w:p w14:paraId="47E41B9A" w14:textId="77777777" w:rsidR="000F5C79" w:rsidRPr="00A94550" w:rsidRDefault="000F5C79" w:rsidP="001A7FC9">
            <w:pPr>
              <w:spacing w:line="276" w:lineRule="auto"/>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0F5C79" w:rsidRPr="00A94550" w14:paraId="5E00464F" w14:textId="77777777" w:rsidTr="000F5C79">
        <w:trPr>
          <w:trHeight w:val="514"/>
        </w:trPr>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A77B" w14:textId="77777777" w:rsidR="000F5C79" w:rsidRPr="00A94550" w:rsidRDefault="000F5C79" w:rsidP="001A7FC9">
            <w:pPr>
              <w:spacing w:line="276" w:lineRule="auto"/>
              <w:rPr>
                <w:rFonts w:ascii="Arial" w:hAnsi="Arial" w:cs="Arial"/>
              </w:rPr>
            </w:pPr>
            <w:r>
              <w:rPr>
                <w:rFonts w:ascii="Arial" w:hAnsi="Arial" w:cs="Arial"/>
                <w:color w:val="000000"/>
                <w:position w:val="-2"/>
                <w:sz w:val="18"/>
                <w:szCs w:val="18"/>
              </w:rPr>
              <w:t>Ponudbeni predračun</w:t>
            </w:r>
          </w:p>
        </w:tc>
        <w:tc>
          <w:tcPr>
            <w:tcW w:w="21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701C3" w14:textId="77777777" w:rsidR="000F5C79" w:rsidRPr="00A94550" w:rsidRDefault="000F5C79" w:rsidP="001A7FC9">
            <w:pPr>
              <w:spacing w:before="135" w:after="135" w:line="276" w:lineRule="auto"/>
              <w:jc w:val="both"/>
              <w:textAlignment w:val="center"/>
              <w:rPr>
                <w:rFonts w:ascii="Arial" w:hAnsi="Arial" w:cs="Arial"/>
              </w:rPr>
            </w:pPr>
            <w:r>
              <w:rPr>
                <w:rFonts w:ascii="Arial" w:hAnsi="Arial" w:cs="Arial"/>
                <w:color w:val="000000"/>
                <w:position w:val="-2"/>
                <w:sz w:val="18"/>
                <w:szCs w:val="18"/>
              </w:rPr>
              <w:t xml:space="preserve">Izpolnjen, podpisan. </w:t>
            </w:r>
          </w:p>
        </w:tc>
        <w:tc>
          <w:tcPr>
            <w:tcW w:w="1163" w:type="pct"/>
            <w:tcBorders>
              <w:top w:val="inset" w:sz="7" w:space="0" w:color="000000"/>
              <w:left w:val="inset" w:sz="7" w:space="0" w:color="000000"/>
              <w:bottom w:val="inset" w:sz="7" w:space="0" w:color="000000"/>
              <w:right w:val="inset" w:sz="7" w:space="0" w:color="000000"/>
            </w:tcBorders>
          </w:tcPr>
          <w:p w14:paraId="4D4B54C7" w14:textId="77777777" w:rsidR="000F5C79" w:rsidRDefault="000F5C79"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4B9633BE" w14:textId="77777777" w:rsidR="000F5C79" w:rsidRPr="00B85C2D"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2. del – »</w:t>
      </w:r>
      <w:r w:rsidR="00917449">
        <w:rPr>
          <w:rFonts w:ascii="Arial" w:hAnsi="Arial" w:cs="Arial"/>
          <w:b/>
          <w:color w:val="000000"/>
          <w:sz w:val="18"/>
          <w:szCs w:val="18"/>
        </w:rPr>
        <w:t>KROVNA IZJAVA</w:t>
      </w:r>
      <w:r>
        <w:rPr>
          <w:rFonts w:ascii="Arial" w:hAnsi="Arial" w:cs="Arial"/>
          <w:b/>
          <w:color w:val="000000"/>
          <w:sz w:val="18"/>
          <w:szCs w:val="18"/>
        </w:rPr>
        <w:t>«</w:t>
      </w:r>
    </w:p>
    <w:tbl>
      <w:tblPr>
        <w:tblStyle w:val="TableGridPHPDOCX"/>
        <w:tblW w:w="5248" w:type="pct"/>
        <w:tblLook w:val="04A0" w:firstRow="1" w:lastRow="0" w:firstColumn="1" w:lastColumn="0" w:noHBand="0" w:noVBand="1"/>
      </w:tblPr>
      <w:tblGrid>
        <w:gridCol w:w="1070"/>
        <w:gridCol w:w="6088"/>
        <w:gridCol w:w="2351"/>
      </w:tblGrid>
      <w:tr w:rsidR="00BD7F8C" w:rsidRPr="004725AF" w14:paraId="3A016DF7" w14:textId="77777777" w:rsidTr="00BD7F8C">
        <w:tc>
          <w:tcPr>
            <w:tcW w:w="563" w:type="pct"/>
            <w:shd w:val="clear" w:color="auto" w:fill="A6A6A6" w:themeFill="background1" w:themeFillShade="A6"/>
          </w:tcPr>
          <w:p w14:paraId="5C4BE134" w14:textId="77777777" w:rsidR="000F5C79" w:rsidRPr="003E280B" w:rsidRDefault="000F5C79" w:rsidP="001A7FC9">
            <w:pPr>
              <w:spacing w:line="276" w:lineRule="auto"/>
              <w:jc w:val="center"/>
              <w:rPr>
                <w:rFonts w:ascii="Arial" w:hAnsi="Arial" w:cs="Arial"/>
                <w:b/>
                <w:position w:val="-2"/>
                <w:sz w:val="18"/>
                <w:szCs w:val="18"/>
              </w:rPr>
            </w:pPr>
          </w:p>
        </w:tc>
        <w:tc>
          <w:tcPr>
            <w:tcW w:w="3201" w:type="pct"/>
            <w:shd w:val="clear" w:color="auto" w:fill="A6A6A6" w:themeFill="background1" w:themeFillShade="A6"/>
          </w:tcPr>
          <w:p w14:paraId="660B7848" w14:textId="77777777" w:rsidR="000F5C79" w:rsidRDefault="000F5C79" w:rsidP="001A7FC9">
            <w:pPr>
              <w:spacing w:line="276" w:lineRule="auto"/>
              <w:rPr>
                <w:rFonts w:ascii="Arial" w:hAnsi="Arial" w:cs="Arial"/>
                <w:b/>
                <w:position w:val="-2"/>
                <w:sz w:val="18"/>
                <w:szCs w:val="18"/>
              </w:rPr>
            </w:pPr>
          </w:p>
          <w:p w14:paraId="61124DAD" w14:textId="77777777" w:rsidR="000F5C79" w:rsidRDefault="000F5C79" w:rsidP="001A7FC9">
            <w:pPr>
              <w:spacing w:line="276" w:lineRule="auto"/>
              <w:jc w:val="center"/>
              <w:rPr>
                <w:rFonts w:ascii="Arial" w:hAnsi="Arial" w:cs="Arial"/>
                <w:b/>
                <w:position w:val="-2"/>
                <w:sz w:val="18"/>
                <w:szCs w:val="18"/>
              </w:rPr>
            </w:pPr>
            <w:r w:rsidRPr="000F5C79">
              <w:rPr>
                <w:rFonts w:ascii="Arial" w:hAnsi="Arial" w:cs="Arial"/>
                <w:b/>
                <w:position w:val="-2"/>
                <w:sz w:val="18"/>
                <w:szCs w:val="18"/>
              </w:rPr>
              <w:t>Naziv</w:t>
            </w:r>
          </w:p>
          <w:p w14:paraId="163AD8CA" w14:textId="77777777" w:rsidR="000F5C79" w:rsidRPr="000F5C79" w:rsidRDefault="000F5C79" w:rsidP="001A7FC9">
            <w:pPr>
              <w:spacing w:line="276" w:lineRule="auto"/>
              <w:rPr>
                <w:rFonts w:ascii="Arial" w:hAnsi="Arial" w:cs="Arial"/>
                <w:b/>
                <w:position w:val="-2"/>
                <w:sz w:val="18"/>
                <w:szCs w:val="18"/>
              </w:rPr>
            </w:pPr>
          </w:p>
        </w:tc>
        <w:tc>
          <w:tcPr>
            <w:tcW w:w="1236" w:type="pct"/>
            <w:shd w:val="clear" w:color="auto" w:fill="A6A6A6" w:themeFill="background1" w:themeFillShade="A6"/>
          </w:tcPr>
          <w:p w14:paraId="6A9B8948" w14:textId="77777777" w:rsidR="000F5C79" w:rsidRDefault="000F5C79" w:rsidP="001A7FC9">
            <w:pPr>
              <w:spacing w:before="135" w:after="135" w:line="276" w:lineRule="auto"/>
              <w:contextualSpacing/>
              <w:textAlignment w:val="center"/>
              <w:rPr>
                <w:rFonts w:ascii="Arial" w:hAnsi="Arial" w:cs="Arial"/>
                <w:b/>
                <w:sz w:val="18"/>
                <w:szCs w:val="18"/>
              </w:rPr>
            </w:pPr>
          </w:p>
          <w:p w14:paraId="6BEE8F6E" w14:textId="77777777" w:rsidR="000F5C79" w:rsidRDefault="000F5C79" w:rsidP="001A7FC9">
            <w:pPr>
              <w:spacing w:before="135" w:after="135" w:line="276" w:lineRule="auto"/>
              <w:contextualSpacing/>
              <w:textAlignment w:val="center"/>
              <w:rPr>
                <w:rFonts w:ascii="Arial" w:hAnsi="Arial" w:cs="Arial"/>
                <w:position w:val="-2"/>
                <w:sz w:val="18"/>
                <w:szCs w:val="18"/>
              </w:rPr>
            </w:pPr>
            <w:r>
              <w:rPr>
                <w:rFonts w:ascii="Arial" w:hAnsi="Arial" w:cs="Arial"/>
                <w:b/>
                <w:sz w:val="18"/>
                <w:szCs w:val="18"/>
              </w:rPr>
              <w:t>Razdelek v sistemu e-JN</w:t>
            </w:r>
          </w:p>
        </w:tc>
      </w:tr>
      <w:tr w:rsidR="000F5C79" w:rsidRPr="004725AF" w14:paraId="1F986E00" w14:textId="77777777" w:rsidTr="00BD7F8C">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47212" w14:textId="77777777" w:rsidR="000F5C79" w:rsidRDefault="000F5C79" w:rsidP="001A7FC9">
            <w:pPr>
              <w:spacing w:line="276" w:lineRule="auto"/>
              <w:contextualSpacing/>
              <w:rPr>
                <w:rFonts w:ascii="Arial" w:hAnsi="Arial" w:cs="Arial"/>
                <w:position w:val="-2"/>
                <w:sz w:val="18"/>
                <w:szCs w:val="18"/>
              </w:rPr>
            </w:pPr>
            <w:r w:rsidRPr="003E280B">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91878" w14:textId="77777777" w:rsidR="000F5C79" w:rsidRPr="003E280B" w:rsidRDefault="00917449" w:rsidP="001A7FC9">
            <w:pPr>
              <w:spacing w:line="276" w:lineRule="auto"/>
              <w:rPr>
                <w:rFonts w:ascii="Arial" w:hAnsi="Arial" w:cs="Arial"/>
                <w:position w:val="-2"/>
                <w:sz w:val="18"/>
                <w:szCs w:val="18"/>
                <w:u w:val="single"/>
              </w:rPr>
            </w:pPr>
            <w:r>
              <w:rPr>
                <w:rFonts w:ascii="Arial" w:hAnsi="Arial" w:cs="Arial"/>
                <w:position w:val="-2"/>
                <w:sz w:val="18"/>
                <w:szCs w:val="18"/>
              </w:rPr>
              <w:t>KROVNA IZJAVA</w:t>
            </w:r>
            <w:r w:rsidR="000F5C79" w:rsidRPr="003E280B">
              <w:rPr>
                <w:rFonts w:ascii="Arial" w:hAnsi="Arial" w:cs="Arial"/>
                <w:position w:val="-2"/>
                <w:sz w:val="18"/>
                <w:szCs w:val="18"/>
              </w:rPr>
              <w:t xml:space="preserve"> </w:t>
            </w:r>
            <w:r w:rsidR="000F5C79" w:rsidRPr="003E280B">
              <w:rPr>
                <w:rFonts w:ascii="Arial" w:hAnsi="Arial" w:cs="Arial"/>
                <w:position w:val="-2"/>
                <w:sz w:val="18"/>
                <w:szCs w:val="18"/>
                <w:u w:val="single"/>
              </w:rPr>
              <w:t>za vse</w:t>
            </w:r>
            <w:r w:rsidR="000F5C79">
              <w:rPr>
                <w:rFonts w:ascii="Arial" w:hAnsi="Arial" w:cs="Arial"/>
                <w:position w:val="-2"/>
                <w:sz w:val="18"/>
                <w:szCs w:val="18"/>
                <w:u w:val="single"/>
              </w:rPr>
              <w:t xml:space="preserve"> gospodarske subjekte v ponudbi: ponudnika, morebitne partnerje in podizvajalce</w:t>
            </w:r>
          </w:p>
          <w:p w14:paraId="682C9E11" w14:textId="77777777" w:rsidR="000F5C79" w:rsidRPr="003E280B" w:rsidRDefault="000F5C79" w:rsidP="001A7FC9">
            <w:pPr>
              <w:spacing w:line="276" w:lineRule="auto"/>
              <w:rPr>
                <w:rFonts w:ascii="Arial" w:hAnsi="Arial" w:cs="Arial"/>
                <w:i/>
                <w:position w:val="-2"/>
                <w:sz w:val="18"/>
                <w:szCs w:val="18"/>
              </w:rPr>
            </w:pPr>
          </w:p>
          <w:p w14:paraId="12B8D04A" w14:textId="77777777" w:rsidR="000F5C79" w:rsidRPr="004725AF" w:rsidRDefault="00917449" w:rsidP="001A7FC9">
            <w:pPr>
              <w:spacing w:line="276" w:lineRule="auto"/>
              <w:contextualSpacing/>
              <w:rPr>
                <w:rFonts w:ascii="Arial" w:hAnsi="Arial" w:cs="Arial"/>
                <w:color w:val="000000"/>
                <w:position w:val="-2"/>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B5FC1" w14:textId="77777777" w:rsidR="000F5C79" w:rsidRDefault="000F5C79" w:rsidP="001A7FC9">
            <w:pPr>
              <w:spacing w:before="135" w:after="135" w:line="276" w:lineRule="auto"/>
              <w:contextualSpacing/>
              <w:textAlignment w:val="center"/>
              <w:rPr>
                <w:rFonts w:ascii="Arial" w:hAnsi="Arial" w:cs="Arial"/>
                <w:position w:val="-2"/>
                <w:sz w:val="18"/>
                <w:szCs w:val="18"/>
              </w:rPr>
            </w:pPr>
            <w:r>
              <w:rPr>
                <w:rFonts w:ascii="Arial" w:hAnsi="Arial" w:cs="Arial"/>
                <w:position w:val="-2"/>
                <w:sz w:val="18"/>
                <w:szCs w:val="18"/>
              </w:rPr>
              <w:t>»</w:t>
            </w:r>
            <w:r w:rsidR="00917449">
              <w:rPr>
                <w:rFonts w:ascii="Arial" w:hAnsi="Arial" w:cs="Arial"/>
                <w:position w:val="-2"/>
                <w:sz w:val="18"/>
                <w:szCs w:val="18"/>
              </w:rPr>
              <w:t>IZJAVA PONUDNIKA</w:t>
            </w:r>
            <w:r>
              <w:rPr>
                <w:rFonts w:ascii="Arial" w:hAnsi="Arial" w:cs="Arial"/>
                <w:position w:val="-2"/>
                <w:sz w:val="18"/>
                <w:szCs w:val="18"/>
              </w:rPr>
              <w:t>«</w:t>
            </w:r>
          </w:p>
          <w:p w14:paraId="503543C8" w14:textId="77777777" w:rsidR="000F5C79" w:rsidRDefault="000F5C79" w:rsidP="001A7FC9">
            <w:pPr>
              <w:spacing w:before="135" w:after="135" w:line="276" w:lineRule="auto"/>
              <w:contextualSpacing/>
              <w:textAlignment w:val="center"/>
              <w:rPr>
                <w:rFonts w:ascii="Arial" w:hAnsi="Arial" w:cs="Arial"/>
                <w:position w:val="-2"/>
                <w:sz w:val="18"/>
                <w:szCs w:val="18"/>
              </w:rPr>
            </w:pPr>
          </w:p>
          <w:p w14:paraId="2676333D" w14:textId="77777777" w:rsidR="000F5C79" w:rsidRDefault="000F5C79" w:rsidP="001A7FC9">
            <w:pPr>
              <w:spacing w:before="135" w:after="135" w:line="276" w:lineRule="auto"/>
              <w:contextualSpacing/>
              <w:textAlignment w:val="center"/>
              <w:rPr>
                <w:rFonts w:ascii="Arial" w:hAnsi="Arial" w:cs="Arial"/>
                <w:position w:val="-2"/>
                <w:sz w:val="18"/>
                <w:szCs w:val="18"/>
              </w:rPr>
            </w:pPr>
          </w:p>
        </w:tc>
      </w:tr>
      <w:tr w:rsidR="005B7C60" w:rsidRPr="004725AF" w14:paraId="7EB496E1" w14:textId="77777777" w:rsidTr="00BD7F8C">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0AA60" w14:textId="77777777" w:rsidR="005B7C60" w:rsidRPr="003E280B" w:rsidRDefault="005B7C60" w:rsidP="001A7FC9">
            <w:pPr>
              <w:jc w:val="center"/>
              <w:rPr>
                <w:rFonts w:ascii="Arial" w:hAnsi="Arial" w:cs="Arial"/>
                <w:b/>
                <w:position w:val="-2"/>
                <w:sz w:val="18"/>
                <w:szCs w:val="18"/>
              </w:rPr>
            </w:pPr>
            <w:r>
              <w:rPr>
                <w:rFonts w:ascii="Arial" w:hAnsi="Arial" w:cs="Arial"/>
                <w:b/>
                <w:position w:val="-2"/>
                <w:sz w:val="18"/>
                <w:szCs w:val="18"/>
              </w:rPr>
              <w:t xml:space="preserve">Priloga </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4FD71" w14:textId="77777777" w:rsidR="005B7C60" w:rsidRDefault="005B7C60" w:rsidP="001A7FC9">
            <w:pPr>
              <w:rPr>
                <w:rFonts w:ascii="Arial" w:hAnsi="Arial" w:cs="Arial"/>
                <w:position w:val="-2"/>
                <w:sz w:val="18"/>
                <w:szCs w:val="18"/>
              </w:rPr>
            </w:pPr>
            <w:r>
              <w:rPr>
                <w:rFonts w:ascii="Arial" w:hAnsi="Arial" w:cs="Arial"/>
                <w:position w:val="-2"/>
                <w:sz w:val="18"/>
                <w:szCs w:val="18"/>
              </w:rPr>
              <w:t xml:space="preserve">ESPD </w:t>
            </w:r>
          </w:p>
          <w:p w14:paraId="468BA65A" w14:textId="77777777" w:rsidR="005B7C60" w:rsidRPr="003E280B" w:rsidRDefault="005B7C60" w:rsidP="005B7C60">
            <w:pPr>
              <w:spacing w:line="276" w:lineRule="auto"/>
              <w:rPr>
                <w:rFonts w:ascii="Arial" w:hAnsi="Arial" w:cs="Arial"/>
                <w:i/>
                <w:position w:val="-2"/>
                <w:sz w:val="18"/>
                <w:szCs w:val="18"/>
              </w:rPr>
            </w:pPr>
          </w:p>
          <w:p w14:paraId="76799D6A" w14:textId="3FAE5CF9" w:rsidR="005B7C60" w:rsidRDefault="005B7C60" w:rsidP="005B7C60">
            <w:pPr>
              <w:rPr>
                <w:rFonts w:ascii="Arial" w:hAnsi="Arial" w:cs="Arial"/>
                <w:position w:val="-2"/>
                <w:sz w:val="18"/>
                <w:szCs w:val="18"/>
              </w:rPr>
            </w:pPr>
            <w:r>
              <w:rPr>
                <w:rFonts w:ascii="Arial" w:hAnsi="Arial" w:cs="Arial"/>
                <w:color w:val="000000"/>
                <w:position w:val="-2"/>
                <w:sz w:val="18"/>
                <w:szCs w:val="18"/>
              </w:rPr>
              <w:t>Za morebitne partnerje</w:t>
            </w:r>
            <w:r w:rsidR="00701662">
              <w:rPr>
                <w:rFonts w:ascii="Arial" w:hAnsi="Arial" w:cs="Arial"/>
                <w:color w:val="000000"/>
                <w:position w:val="-2"/>
                <w:sz w:val="18"/>
                <w:szCs w:val="18"/>
              </w:rPr>
              <w:t xml:space="preserve"> in podizvajalce</w:t>
            </w:r>
            <w:r>
              <w:rPr>
                <w:rFonts w:ascii="Arial" w:hAnsi="Arial" w:cs="Arial"/>
                <w:color w:val="000000"/>
                <w:position w:val="-2"/>
                <w:sz w:val="18"/>
                <w:szCs w:val="18"/>
              </w:rPr>
              <w:t xml:space="preserv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8D9BA" w14:textId="77777777" w:rsidR="005B7C60" w:rsidRDefault="005B7C60" w:rsidP="005B7C60">
            <w:pPr>
              <w:spacing w:before="135" w:after="135" w:line="276" w:lineRule="auto"/>
              <w:contextualSpacing/>
              <w:textAlignment w:val="center"/>
              <w:rPr>
                <w:rFonts w:ascii="Arial" w:hAnsi="Arial" w:cs="Arial"/>
                <w:position w:val="-2"/>
                <w:sz w:val="18"/>
                <w:szCs w:val="18"/>
              </w:rPr>
            </w:pPr>
            <w:r>
              <w:rPr>
                <w:rFonts w:ascii="Arial" w:hAnsi="Arial" w:cs="Arial"/>
                <w:position w:val="-2"/>
                <w:sz w:val="18"/>
                <w:szCs w:val="18"/>
              </w:rPr>
              <w:t>»IZJAVA PONUDNIKA«</w:t>
            </w:r>
          </w:p>
          <w:p w14:paraId="2CE595E7" w14:textId="77777777" w:rsidR="005B7C60" w:rsidRDefault="005B7C60" w:rsidP="001A7FC9">
            <w:pPr>
              <w:spacing w:before="135" w:after="135"/>
              <w:contextualSpacing/>
              <w:textAlignment w:val="center"/>
              <w:rPr>
                <w:rFonts w:ascii="Arial" w:hAnsi="Arial" w:cs="Arial"/>
                <w:position w:val="-2"/>
                <w:sz w:val="18"/>
                <w:szCs w:val="18"/>
              </w:rPr>
            </w:pPr>
          </w:p>
        </w:tc>
      </w:tr>
    </w:tbl>
    <w:p w14:paraId="710D3F61" w14:textId="77777777" w:rsidR="00706F8F" w:rsidRPr="00A73E95" w:rsidRDefault="000F5C79" w:rsidP="001A7FC9">
      <w:pPr>
        <w:spacing w:before="225" w:after="225"/>
        <w:jc w:val="both"/>
        <w:rPr>
          <w:rFonts w:ascii="Arial" w:hAnsi="Arial" w:cs="Arial"/>
          <w:b/>
          <w:color w:val="000000"/>
          <w:sz w:val="18"/>
          <w:szCs w:val="18"/>
        </w:rPr>
      </w:pPr>
      <w:r w:rsidRPr="00A73E95">
        <w:rPr>
          <w:rFonts w:ascii="Arial" w:hAnsi="Arial" w:cs="Arial"/>
          <w:b/>
          <w:color w:val="000000"/>
          <w:sz w:val="18"/>
          <w:szCs w:val="18"/>
        </w:rPr>
        <w:t>3</w:t>
      </w:r>
      <w:r w:rsidR="00706F8F" w:rsidRPr="00A73E95">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3065"/>
        <w:gridCol w:w="3779"/>
        <w:gridCol w:w="1511"/>
      </w:tblGrid>
      <w:tr w:rsidR="001773FF" w:rsidRPr="00A73E95" w14:paraId="4143F6E7"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4456001" w14:textId="77777777" w:rsidR="001773FF" w:rsidRPr="00A73E95" w:rsidRDefault="001773FF" w:rsidP="001A7FC9">
            <w:pPr>
              <w:spacing w:line="276" w:lineRule="auto"/>
              <w:jc w:val="center"/>
              <w:rPr>
                <w:rFonts w:ascii="Arial" w:hAnsi="Arial" w:cs="Arial"/>
                <w:b/>
                <w:sz w:val="18"/>
                <w:szCs w:val="18"/>
              </w:rPr>
            </w:pPr>
            <w:r w:rsidRPr="00A73E95">
              <w:rPr>
                <w:rFonts w:ascii="Arial" w:hAnsi="Arial" w:cs="Arial"/>
                <w:b/>
                <w:sz w:val="18"/>
                <w:szCs w:val="18"/>
              </w:rPr>
              <w:t xml:space="preserve">Ponudbeni obrazci </w:t>
            </w:r>
          </w:p>
        </w:tc>
        <w:tc>
          <w:tcPr>
            <w:tcW w:w="161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80D245" w14:textId="77777777" w:rsidR="001773FF" w:rsidRPr="00A73E95" w:rsidRDefault="001773FF" w:rsidP="001A7FC9">
            <w:pPr>
              <w:spacing w:line="276" w:lineRule="auto"/>
              <w:jc w:val="center"/>
              <w:rPr>
                <w:rFonts w:ascii="Arial" w:hAnsi="Arial" w:cs="Arial"/>
                <w:b/>
                <w:sz w:val="18"/>
                <w:szCs w:val="18"/>
              </w:rPr>
            </w:pPr>
            <w:r w:rsidRPr="00A73E95">
              <w:rPr>
                <w:rFonts w:ascii="Arial" w:hAnsi="Arial" w:cs="Arial"/>
                <w:b/>
                <w:sz w:val="18"/>
                <w:szCs w:val="18"/>
              </w:rPr>
              <w:t xml:space="preserve">Naziv </w:t>
            </w:r>
          </w:p>
        </w:tc>
        <w:tc>
          <w:tcPr>
            <w:tcW w:w="19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0F549E" w14:textId="77777777" w:rsidR="001773FF" w:rsidRPr="00A73E95" w:rsidRDefault="001773FF" w:rsidP="001A7FC9">
            <w:pPr>
              <w:spacing w:line="276" w:lineRule="auto"/>
              <w:jc w:val="center"/>
              <w:rPr>
                <w:rFonts w:ascii="Arial" w:hAnsi="Arial" w:cs="Arial"/>
                <w:b/>
                <w:sz w:val="18"/>
                <w:szCs w:val="18"/>
              </w:rPr>
            </w:pPr>
            <w:r w:rsidRPr="00A73E95">
              <w:rPr>
                <w:rFonts w:ascii="Arial" w:hAnsi="Arial" w:cs="Arial"/>
                <w:b/>
                <w:sz w:val="18"/>
                <w:szCs w:val="18"/>
              </w:rPr>
              <w:t>Opombe</w:t>
            </w:r>
          </w:p>
        </w:tc>
        <w:tc>
          <w:tcPr>
            <w:tcW w:w="795" w:type="pct"/>
            <w:tcBorders>
              <w:top w:val="inset" w:sz="7" w:space="0" w:color="000000"/>
              <w:left w:val="inset" w:sz="7" w:space="0" w:color="000000"/>
              <w:bottom w:val="inset" w:sz="7" w:space="0" w:color="000000"/>
              <w:right w:val="inset" w:sz="7" w:space="0" w:color="000000"/>
            </w:tcBorders>
            <w:shd w:val="clear" w:color="auto" w:fill="AAAAAA"/>
          </w:tcPr>
          <w:p w14:paraId="402E0A0A" w14:textId="77777777" w:rsidR="001773FF" w:rsidRPr="00A73E95" w:rsidRDefault="00341333" w:rsidP="001A7FC9">
            <w:pPr>
              <w:spacing w:line="276" w:lineRule="auto"/>
              <w:jc w:val="center"/>
              <w:rPr>
                <w:rFonts w:ascii="Arial" w:hAnsi="Arial" w:cs="Arial"/>
                <w:b/>
                <w:sz w:val="18"/>
                <w:szCs w:val="18"/>
              </w:rPr>
            </w:pPr>
            <w:r w:rsidRPr="00A73E95">
              <w:rPr>
                <w:rFonts w:ascii="Arial" w:hAnsi="Arial" w:cs="Arial"/>
                <w:b/>
                <w:sz w:val="18"/>
                <w:szCs w:val="18"/>
              </w:rPr>
              <w:t>Razdelek v sistemu e-JN</w:t>
            </w:r>
          </w:p>
        </w:tc>
      </w:tr>
      <w:tr w:rsidR="001773FF" w:rsidRPr="00A73E95" w14:paraId="73FA8787"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3CA84" w14:textId="77777777" w:rsidR="001773FF" w:rsidRPr="00A73E95" w:rsidRDefault="00917449" w:rsidP="001A7FC9">
            <w:pPr>
              <w:spacing w:line="276" w:lineRule="auto"/>
              <w:jc w:val="center"/>
              <w:rPr>
                <w:rFonts w:ascii="Arial" w:hAnsi="Arial" w:cs="Arial"/>
              </w:rPr>
            </w:pPr>
            <w:r w:rsidRPr="00A73E95">
              <w:rPr>
                <w:rFonts w:ascii="Arial" w:hAnsi="Arial" w:cs="Arial"/>
                <w:color w:val="000000"/>
                <w:position w:val="-2"/>
                <w:sz w:val="18"/>
                <w:szCs w:val="18"/>
              </w:rPr>
              <w:t>1</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D188B" w14:textId="77777777" w:rsidR="00CF1A92" w:rsidRPr="00A73E95" w:rsidRDefault="00CF1A92" w:rsidP="00CF1A92">
            <w:pPr>
              <w:jc w:val="both"/>
              <w:rPr>
                <w:rFonts w:ascii="Arial" w:hAnsi="Arial" w:cs="Arial"/>
                <w:position w:val="-2"/>
                <w:sz w:val="18"/>
                <w:szCs w:val="18"/>
              </w:rPr>
            </w:pPr>
            <w:r w:rsidRPr="00A73E95">
              <w:rPr>
                <w:rFonts w:ascii="Arial" w:hAnsi="Arial" w:cs="Arial"/>
                <w:position w:val="-2"/>
                <w:sz w:val="18"/>
                <w:szCs w:val="18"/>
              </w:rPr>
              <w:t>Izjava o nekaznovanosti pravna oseba</w:t>
            </w:r>
          </w:p>
          <w:p w14:paraId="60839098" w14:textId="77777777" w:rsidR="001773FF" w:rsidRPr="00A73E95" w:rsidRDefault="001773FF" w:rsidP="001A7FC9">
            <w:pPr>
              <w:spacing w:line="276" w:lineRule="auto"/>
              <w:rPr>
                <w:rFonts w:ascii="Arial" w:hAnsi="Arial" w:cs="Arial"/>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EFA0D" w14:textId="77777777" w:rsidR="001773FF" w:rsidRPr="00A73E95" w:rsidRDefault="001773FF" w:rsidP="005B7C60">
            <w:pPr>
              <w:spacing w:before="135" w:after="135" w:line="276" w:lineRule="auto"/>
              <w:jc w:val="both"/>
              <w:textAlignment w:val="center"/>
              <w:rPr>
                <w:rFonts w:ascii="Arial" w:hAnsi="Arial" w:cs="Arial"/>
                <w:color w:val="000000"/>
                <w:position w:val="-2"/>
                <w:sz w:val="18"/>
                <w:szCs w:val="18"/>
              </w:rPr>
            </w:pPr>
            <w:r w:rsidRPr="00A73E95">
              <w:rPr>
                <w:rFonts w:ascii="Arial" w:hAnsi="Arial" w:cs="Arial"/>
                <w:color w:val="000000"/>
                <w:position w:val="-2"/>
                <w:sz w:val="18"/>
                <w:szCs w:val="18"/>
              </w:rPr>
              <w:t xml:space="preserve">Izpolnjen, podpisan s strani članov organov in zakonitih zastopnikov </w:t>
            </w:r>
            <w:r w:rsidRPr="00A73E95">
              <w:rPr>
                <w:rFonts w:ascii="Arial" w:hAnsi="Arial" w:cs="Arial"/>
                <w:i/>
                <w:color w:val="000000"/>
                <w:position w:val="-2"/>
                <w:sz w:val="18"/>
                <w:szCs w:val="18"/>
              </w:rPr>
              <w:t>(</w:t>
            </w:r>
            <w:r w:rsidR="005B7C60" w:rsidRPr="00A73E95">
              <w:rPr>
                <w:rFonts w:ascii="Arial" w:hAnsi="Arial" w:cs="Arial"/>
                <w:i/>
                <w:color w:val="000000"/>
                <w:position w:val="-2"/>
                <w:sz w:val="18"/>
                <w:szCs w:val="18"/>
              </w:rPr>
              <w:t>*</w:t>
            </w:r>
            <w:r w:rsidR="00CF1A92" w:rsidRPr="00A73E95">
              <w:rPr>
                <w:rFonts w:ascii="Arial" w:hAnsi="Arial" w:cs="Arial"/>
                <w:i/>
                <w:color w:val="000000"/>
                <w:position w:val="-2"/>
                <w:sz w:val="18"/>
                <w:szCs w:val="18"/>
              </w:rPr>
              <w:t>priložiti le na poziv naročnika  v fazi preveritve ponudbe</w:t>
            </w:r>
            <w:r w:rsidRPr="00A73E95">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1ADB8E9B" w14:textId="77777777" w:rsidR="001773FF" w:rsidRPr="00A73E95" w:rsidRDefault="00341333" w:rsidP="001A7FC9">
            <w:pPr>
              <w:spacing w:before="135" w:after="135" w:line="276" w:lineRule="auto"/>
              <w:jc w:val="both"/>
              <w:textAlignment w:val="center"/>
              <w:rPr>
                <w:rFonts w:ascii="Arial" w:hAnsi="Arial" w:cs="Arial"/>
                <w:color w:val="000000"/>
                <w:position w:val="-2"/>
                <w:sz w:val="18"/>
                <w:szCs w:val="18"/>
              </w:rPr>
            </w:pPr>
            <w:r w:rsidRPr="00A73E95">
              <w:rPr>
                <w:rFonts w:ascii="Arial" w:hAnsi="Arial" w:cs="Arial"/>
                <w:color w:val="000000"/>
                <w:position w:val="-2"/>
                <w:sz w:val="18"/>
                <w:szCs w:val="18"/>
              </w:rPr>
              <w:t>»Druge priloge«</w:t>
            </w:r>
          </w:p>
        </w:tc>
      </w:tr>
      <w:tr w:rsidR="001773FF" w:rsidRPr="00A94550" w14:paraId="3B241A4D"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E4139" w14:textId="77777777" w:rsidR="001773FF" w:rsidRPr="00A73E95" w:rsidRDefault="00917449" w:rsidP="001A7FC9">
            <w:pPr>
              <w:spacing w:line="276" w:lineRule="auto"/>
              <w:jc w:val="center"/>
              <w:rPr>
                <w:rFonts w:ascii="Arial" w:hAnsi="Arial" w:cs="Arial"/>
              </w:rPr>
            </w:pPr>
            <w:r w:rsidRPr="00A73E95">
              <w:rPr>
                <w:rFonts w:ascii="Arial" w:hAnsi="Arial" w:cs="Arial"/>
                <w:color w:val="000000"/>
                <w:position w:val="-2"/>
                <w:sz w:val="18"/>
                <w:szCs w:val="18"/>
              </w:rPr>
              <w:t>2</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9193A" w14:textId="77777777" w:rsidR="005B7C60" w:rsidRPr="00A73E95" w:rsidRDefault="005B7C60" w:rsidP="005B7C60">
            <w:pPr>
              <w:jc w:val="both"/>
              <w:rPr>
                <w:rFonts w:ascii="Arial" w:hAnsi="Arial" w:cs="Arial"/>
                <w:position w:val="-2"/>
                <w:sz w:val="18"/>
                <w:szCs w:val="18"/>
              </w:rPr>
            </w:pPr>
            <w:r w:rsidRPr="00A73E95">
              <w:rPr>
                <w:rFonts w:ascii="Arial" w:hAnsi="Arial" w:cs="Arial"/>
                <w:position w:val="-2"/>
                <w:sz w:val="18"/>
                <w:szCs w:val="18"/>
              </w:rPr>
              <w:t>Izjava o nekaznovanosti fizična oseba</w:t>
            </w:r>
          </w:p>
          <w:p w14:paraId="009980BE" w14:textId="77777777" w:rsidR="001773FF" w:rsidRPr="00A73E95" w:rsidRDefault="001773FF" w:rsidP="001A7FC9">
            <w:pPr>
              <w:spacing w:line="276" w:lineRule="auto"/>
              <w:rPr>
                <w:rFonts w:ascii="Arial" w:hAnsi="Arial" w:cs="Arial"/>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CB51E" w14:textId="77777777" w:rsidR="001773FF" w:rsidRPr="00A73E95" w:rsidRDefault="005B7C60" w:rsidP="001A7FC9">
            <w:pPr>
              <w:spacing w:before="135" w:after="135" w:line="276" w:lineRule="auto"/>
              <w:jc w:val="both"/>
              <w:textAlignment w:val="center"/>
              <w:rPr>
                <w:rFonts w:ascii="Arial" w:hAnsi="Arial" w:cs="Arial"/>
                <w:i/>
                <w:color w:val="000000"/>
                <w:position w:val="-2"/>
                <w:sz w:val="18"/>
                <w:szCs w:val="18"/>
              </w:rPr>
            </w:pPr>
            <w:r w:rsidRPr="00A73E95">
              <w:rPr>
                <w:rFonts w:ascii="Arial" w:hAnsi="Arial" w:cs="Arial"/>
                <w:color w:val="000000"/>
                <w:position w:val="-2"/>
                <w:sz w:val="18"/>
                <w:szCs w:val="18"/>
              </w:rPr>
              <w:t xml:space="preserve">Izpolnjen, podpisan s strani članov organov in zakonitih zastopnikov </w:t>
            </w:r>
            <w:r w:rsidRPr="00A73E95">
              <w:rPr>
                <w:rFonts w:ascii="Arial" w:hAnsi="Arial" w:cs="Arial"/>
                <w:i/>
                <w:color w:val="000000"/>
                <w:position w:val="-2"/>
                <w:sz w:val="18"/>
                <w:szCs w:val="18"/>
              </w:rPr>
              <w:t>(*priložiti le na poziv naročnika  v fazi preveritve ponudbe).</w:t>
            </w:r>
          </w:p>
        </w:tc>
        <w:tc>
          <w:tcPr>
            <w:tcW w:w="795" w:type="pct"/>
            <w:tcBorders>
              <w:top w:val="inset" w:sz="7" w:space="0" w:color="000000"/>
              <w:left w:val="inset" w:sz="7" w:space="0" w:color="000000"/>
              <w:bottom w:val="inset" w:sz="7" w:space="0" w:color="000000"/>
              <w:right w:val="inset" w:sz="7" w:space="0" w:color="000000"/>
            </w:tcBorders>
          </w:tcPr>
          <w:p w14:paraId="62ED0D4C" w14:textId="77777777" w:rsidR="001773FF" w:rsidRPr="00A94550" w:rsidRDefault="00341333" w:rsidP="001A7FC9">
            <w:pPr>
              <w:spacing w:before="135" w:after="135" w:line="276" w:lineRule="auto"/>
              <w:jc w:val="both"/>
              <w:textAlignment w:val="center"/>
              <w:rPr>
                <w:rFonts w:ascii="Arial" w:hAnsi="Arial" w:cs="Arial"/>
                <w:color w:val="000000"/>
                <w:position w:val="-2"/>
                <w:sz w:val="18"/>
                <w:szCs w:val="18"/>
              </w:rPr>
            </w:pPr>
            <w:r w:rsidRPr="00A73E95">
              <w:rPr>
                <w:rFonts w:ascii="Arial" w:hAnsi="Arial" w:cs="Arial"/>
                <w:color w:val="000000"/>
                <w:position w:val="-2"/>
                <w:sz w:val="18"/>
                <w:szCs w:val="18"/>
              </w:rPr>
              <w:t>»Druge priloge«</w:t>
            </w:r>
          </w:p>
        </w:tc>
      </w:tr>
      <w:tr w:rsidR="001773FF" w:rsidRPr="00A94550" w14:paraId="79E79E68"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1DD87" w14:textId="77777777" w:rsidR="001773FF"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3</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C70EB" w14:textId="77777777" w:rsidR="001773FF" w:rsidRPr="00CD6CE0" w:rsidRDefault="001773FF" w:rsidP="001A7FC9">
            <w:pPr>
              <w:spacing w:line="276" w:lineRule="auto"/>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008677CA">
              <w:rPr>
                <w:rFonts w:ascii="Arial" w:hAnsi="Arial" w:cs="Arial"/>
                <w:color w:val="000000"/>
                <w:position w:val="-2"/>
                <w:sz w:val="18"/>
                <w:szCs w:val="18"/>
              </w:rPr>
              <w:t>na lista</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49800" w14:textId="77777777" w:rsidR="001773FF" w:rsidRPr="00A94550" w:rsidRDefault="001773FF" w:rsidP="001A7FC9">
            <w:pPr>
              <w:spacing w:before="135" w:after="135" w:line="276" w:lineRule="auto"/>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795" w:type="pct"/>
            <w:tcBorders>
              <w:top w:val="inset" w:sz="7" w:space="0" w:color="000000"/>
              <w:left w:val="inset" w:sz="7" w:space="0" w:color="000000"/>
              <w:bottom w:val="inset" w:sz="7" w:space="0" w:color="000000"/>
              <w:right w:val="inset" w:sz="7" w:space="0" w:color="000000"/>
            </w:tcBorders>
          </w:tcPr>
          <w:p w14:paraId="52B80D6B" w14:textId="77777777" w:rsidR="001773FF" w:rsidRPr="00B04046"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0FCECD9D"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4E222" w14:textId="77777777" w:rsidR="001773FF"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lastRenderedPageBreak/>
              <w:t>4</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410FC" w14:textId="77777777" w:rsidR="001773FF" w:rsidRPr="00B04046" w:rsidRDefault="001773FF" w:rsidP="001A7FC9">
            <w:pPr>
              <w:spacing w:line="276" w:lineRule="auto"/>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C7D31" w14:textId="77777777" w:rsidR="001773FF" w:rsidRPr="00A94550" w:rsidRDefault="001773FF" w:rsidP="001A7FC9">
            <w:pPr>
              <w:spacing w:before="135" w:after="135" w:line="276" w:lineRule="auto"/>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sidR="008677CA">
              <w:rPr>
                <w:rFonts w:ascii="Arial" w:hAnsi="Arial" w:cs="Arial"/>
                <w:color w:val="000000"/>
                <w:position w:val="-2"/>
                <w:sz w:val="18"/>
                <w:szCs w:val="18"/>
              </w:rPr>
              <w:t>o</w:t>
            </w:r>
            <w:r w:rsidRPr="00A94550">
              <w:rPr>
                <w:rFonts w:ascii="Arial" w:hAnsi="Arial" w:cs="Arial"/>
                <w:color w:val="000000"/>
                <w:position w:val="-2"/>
                <w:sz w:val="18"/>
                <w:szCs w:val="18"/>
              </w:rPr>
              <w:t>, podpisan</w:t>
            </w:r>
            <w:r w:rsidR="008677CA">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sidR="008677CA">
              <w:rPr>
                <w:rFonts w:ascii="Arial" w:hAnsi="Arial" w:cs="Arial"/>
                <w:color w:val="000000"/>
                <w:position w:val="-2"/>
                <w:sz w:val="18"/>
                <w:szCs w:val="18"/>
              </w:rPr>
              <w:t>o</w:t>
            </w:r>
            <w:r>
              <w:rPr>
                <w:rFonts w:ascii="Arial" w:hAnsi="Arial" w:cs="Arial"/>
                <w:color w:val="000000"/>
                <w:position w:val="-2"/>
                <w:sz w:val="18"/>
                <w:szCs w:val="18"/>
              </w:rPr>
              <w:t xml:space="preserve"> s strani referenčnih naročnikov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02FBC55A" w14:textId="77777777" w:rsidR="001773FF" w:rsidRPr="00A94550"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345CAB75"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2B132" w14:textId="77777777" w:rsidR="001773FF" w:rsidRPr="00A94550" w:rsidRDefault="00917449" w:rsidP="001A7FC9">
            <w:pPr>
              <w:spacing w:line="276" w:lineRule="auto"/>
              <w:jc w:val="center"/>
              <w:rPr>
                <w:rFonts w:ascii="Arial" w:hAnsi="Arial" w:cs="Arial"/>
              </w:rPr>
            </w:pPr>
            <w:r>
              <w:rPr>
                <w:rFonts w:ascii="Arial" w:hAnsi="Arial" w:cs="Arial"/>
                <w:color w:val="000000"/>
                <w:position w:val="-2"/>
                <w:sz w:val="18"/>
                <w:szCs w:val="18"/>
              </w:rPr>
              <w:t>5</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7546" w14:textId="77777777" w:rsidR="001773FF" w:rsidRPr="00A94550" w:rsidRDefault="001773FF" w:rsidP="001A7FC9">
            <w:pPr>
              <w:spacing w:line="276" w:lineRule="auto"/>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3DB6B" w14:textId="77777777" w:rsidR="001773FF" w:rsidRPr="00B04046" w:rsidRDefault="001773FF"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795" w:type="pct"/>
            <w:tcBorders>
              <w:top w:val="inset" w:sz="7" w:space="0" w:color="000000"/>
              <w:left w:val="inset" w:sz="7" w:space="0" w:color="000000"/>
              <w:bottom w:val="inset" w:sz="7" w:space="0" w:color="000000"/>
              <w:right w:val="inset" w:sz="7" w:space="0" w:color="000000"/>
            </w:tcBorders>
          </w:tcPr>
          <w:p w14:paraId="1E155B4F" w14:textId="77777777" w:rsidR="001773FF"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62A094D6"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A8576" w14:textId="77777777" w:rsidR="001773FF" w:rsidRPr="00A94550" w:rsidRDefault="00917449" w:rsidP="001A7FC9">
            <w:pPr>
              <w:spacing w:line="276" w:lineRule="auto"/>
              <w:jc w:val="center"/>
              <w:rPr>
                <w:rFonts w:ascii="Arial" w:hAnsi="Arial" w:cs="Arial"/>
              </w:rPr>
            </w:pPr>
            <w:r>
              <w:rPr>
                <w:rFonts w:ascii="Arial" w:hAnsi="Arial" w:cs="Arial"/>
                <w:color w:val="000000"/>
                <w:position w:val="-2"/>
                <w:sz w:val="18"/>
                <w:szCs w:val="18"/>
              </w:rPr>
              <w:t>6</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EF788" w14:textId="77777777" w:rsidR="001773FF" w:rsidRPr="00A94550" w:rsidRDefault="001773FF" w:rsidP="001A7FC9">
            <w:pPr>
              <w:spacing w:line="276" w:lineRule="auto"/>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AD2F5" w14:textId="77777777" w:rsidR="001773FF" w:rsidRPr="00B04046" w:rsidRDefault="001773FF" w:rsidP="001A7FC9">
            <w:pPr>
              <w:spacing w:before="135" w:after="135" w:line="276" w:lineRule="auto"/>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r w:rsidR="00A609E8">
              <w:rPr>
                <w:rFonts w:ascii="Arial" w:hAnsi="Arial" w:cs="Arial"/>
                <w:color w:val="000000"/>
                <w:position w:val="-2"/>
                <w:sz w:val="18"/>
                <w:szCs w:val="18"/>
              </w:rPr>
              <w:t xml:space="preserve">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66FBBD78" w14:textId="77777777" w:rsidR="001773FF" w:rsidRPr="00A94550" w:rsidRDefault="00341333"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14:paraId="36ACAACB" w14:textId="77777777" w:rsidTr="00E4002B">
        <w:trPr>
          <w:trHeight w:val="499"/>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AB354" w14:textId="77777777" w:rsidR="001773FF"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7</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E7256" w14:textId="77777777" w:rsidR="001773FF" w:rsidRPr="0078283C" w:rsidRDefault="001773FF"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Vzorec pogodbe</w:t>
            </w:r>
            <w:r w:rsidR="0076036A">
              <w:rPr>
                <w:rFonts w:ascii="Arial" w:hAnsi="Arial" w:cs="Arial"/>
                <w:color w:val="000000"/>
                <w:position w:val="-2"/>
                <w:sz w:val="18"/>
                <w:szCs w:val="18"/>
              </w:rPr>
              <w:t xml:space="preserve"> KROVNE POGODBE in VZOREC POSAMIČNE POGODBE.</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51865" w14:textId="7CF5C503" w:rsidR="001773FF" w:rsidRPr="0078283C" w:rsidRDefault="001773FF" w:rsidP="001A7FC9">
            <w:pPr>
              <w:spacing w:line="276" w:lineRule="auto"/>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w:t>
            </w:r>
            <w:r w:rsidR="0076036A">
              <w:rPr>
                <w:rFonts w:ascii="Arial" w:hAnsi="Arial" w:cs="Arial"/>
                <w:color w:val="000000"/>
                <w:position w:val="-2"/>
                <w:sz w:val="18"/>
                <w:szCs w:val="18"/>
              </w:rPr>
              <w:t>a</w:t>
            </w:r>
            <w:r w:rsidRPr="00544B5F">
              <w:rPr>
                <w:rFonts w:ascii="Arial" w:hAnsi="Arial" w:cs="Arial"/>
                <w:color w:val="000000"/>
                <w:position w:val="-2"/>
                <w:sz w:val="18"/>
                <w:szCs w:val="18"/>
              </w:rPr>
              <w:t>, podpisan</w:t>
            </w:r>
            <w:r w:rsidR="0076036A">
              <w:rPr>
                <w:rFonts w:ascii="Arial" w:hAnsi="Arial" w:cs="Arial"/>
                <w:color w:val="000000"/>
                <w:position w:val="-2"/>
                <w:sz w:val="18"/>
                <w:szCs w:val="18"/>
              </w:rPr>
              <w:t>a</w:t>
            </w:r>
            <w:r>
              <w:rPr>
                <w:rFonts w:ascii="Arial" w:hAnsi="Arial" w:cs="Arial"/>
                <w:color w:val="000000"/>
                <w:position w:val="-2"/>
                <w:sz w:val="18"/>
                <w:szCs w:val="18"/>
              </w:rPr>
              <w:t>.</w:t>
            </w:r>
            <w:bookmarkStart w:id="34" w:name="_GoBack"/>
            <w:bookmarkEnd w:id="34"/>
          </w:p>
        </w:tc>
        <w:tc>
          <w:tcPr>
            <w:tcW w:w="795" w:type="pct"/>
            <w:tcBorders>
              <w:top w:val="inset" w:sz="7" w:space="0" w:color="000000"/>
              <w:left w:val="inset" w:sz="7" w:space="0" w:color="000000"/>
              <w:bottom w:val="inset" w:sz="7" w:space="0" w:color="000000"/>
              <w:right w:val="inset" w:sz="7" w:space="0" w:color="000000"/>
            </w:tcBorders>
          </w:tcPr>
          <w:p w14:paraId="6375BBA6" w14:textId="77777777" w:rsidR="001773FF" w:rsidRDefault="00341333"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»Druge priloge«</w:t>
            </w:r>
          </w:p>
        </w:tc>
      </w:tr>
      <w:tr w:rsidR="00254C24" w:rsidRPr="00A94550" w14:paraId="60311C3F"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0FF45" w14:textId="77777777" w:rsidR="00254C24" w:rsidRDefault="00917449"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8</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DC585" w14:textId="77777777" w:rsidR="00254C24" w:rsidRDefault="00254C24"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I</w:t>
            </w:r>
            <w:r w:rsidRPr="00254C24">
              <w:rPr>
                <w:rFonts w:ascii="Arial" w:hAnsi="Arial" w:cs="Arial"/>
                <w:color w:val="000000"/>
                <w:position w:val="-2"/>
                <w:sz w:val="18"/>
                <w:szCs w:val="18"/>
              </w:rPr>
              <w:t xml:space="preserve">zjava o upoštevanju </w:t>
            </w:r>
            <w:proofErr w:type="spellStart"/>
            <w:r w:rsidRPr="00254C24">
              <w:rPr>
                <w:rFonts w:ascii="Arial" w:hAnsi="Arial" w:cs="Arial"/>
                <w:color w:val="000000"/>
                <w:position w:val="-2"/>
                <w:sz w:val="18"/>
                <w:szCs w:val="18"/>
              </w:rPr>
              <w:t>okoljskih</w:t>
            </w:r>
            <w:proofErr w:type="spellEnd"/>
            <w:r w:rsidRPr="00254C24">
              <w:rPr>
                <w:rFonts w:ascii="Arial" w:hAnsi="Arial" w:cs="Arial"/>
                <w:color w:val="000000"/>
                <w:position w:val="-2"/>
                <w:sz w:val="18"/>
                <w:szCs w:val="18"/>
              </w:rPr>
              <w:t xml:space="preserve"> zahtev</w:t>
            </w:r>
            <w:r>
              <w:rPr>
                <w:rFonts w:ascii="Arial" w:hAnsi="Arial" w:cs="Arial"/>
                <w:color w:val="000000"/>
                <w:position w:val="-2"/>
                <w:sz w:val="18"/>
                <w:szCs w:val="18"/>
              </w:rPr>
              <w:t xml:space="preserve"> po U</w:t>
            </w:r>
            <w:r w:rsidRPr="00254C24">
              <w:rPr>
                <w:rFonts w:ascii="Arial" w:hAnsi="Arial" w:cs="Arial"/>
                <w:color w:val="000000"/>
                <w:position w:val="-2"/>
                <w:sz w:val="18"/>
                <w:szCs w:val="18"/>
              </w:rPr>
              <w:t>redbi o zelenem javnem naro</w:t>
            </w:r>
            <w:r w:rsidRPr="00254C24">
              <w:rPr>
                <w:rFonts w:ascii="Arial" w:hAnsi="Arial" w:cs="Arial" w:hint="eastAsia"/>
                <w:color w:val="000000"/>
                <w:position w:val="-2"/>
                <w:sz w:val="18"/>
                <w:szCs w:val="18"/>
              </w:rPr>
              <w:t>č</w:t>
            </w:r>
            <w:r w:rsidRPr="00254C24">
              <w:rPr>
                <w:rFonts w:ascii="Arial" w:hAnsi="Arial" w:cs="Arial"/>
                <w:color w:val="000000"/>
                <w:position w:val="-2"/>
                <w:sz w:val="18"/>
                <w:szCs w:val="18"/>
              </w:rPr>
              <w:t>anju</w:t>
            </w:r>
            <w:r w:rsidR="008D100B">
              <w:rPr>
                <w:rFonts w:ascii="Arial" w:hAnsi="Arial" w:cs="Arial"/>
                <w:color w:val="000000"/>
                <w:position w:val="-2"/>
                <w:sz w:val="18"/>
                <w:szCs w:val="18"/>
              </w:rPr>
              <w:t xml:space="preserve"> (Seznam čistil)</w:t>
            </w:r>
          </w:p>
          <w:p w14:paraId="39BF55C9" w14:textId="77777777" w:rsidR="00256FFF" w:rsidRDefault="00256FFF" w:rsidP="001A7FC9">
            <w:pPr>
              <w:spacing w:line="276" w:lineRule="auto"/>
              <w:rPr>
                <w:rFonts w:ascii="Arial" w:hAnsi="Arial" w:cs="Arial"/>
                <w:color w:val="000000"/>
                <w:position w:val="-2"/>
                <w:sz w:val="18"/>
                <w:szCs w:val="18"/>
                <w:u w:val="single"/>
              </w:rPr>
            </w:pPr>
          </w:p>
          <w:p w14:paraId="7C4ACB05" w14:textId="77777777" w:rsidR="00254C24" w:rsidRPr="00256FFF" w:rsidRDefault="00256FFF" w:rsidP="001A7FC9">
            <w:pPr>
              <w:spacing w:line="276" w:lineRule="auto"/>
              <w:rPr>
                <w:rFonts w:ascii="Arial" w:hAnsi="Arial" w:cs="Arial"/>
                <w:color w:val="000000"/>
                <w:position w:val="-2"/>
                <w:sz w:val="18"/>
                <w:szCs w:val="18"/>
                <w:u w:val="single"/>
              </w:rPr>
            </w:pPr>
            <w:r>
              <w:rPr>
                <w:rFonts w:ascii="Arial" w:hAnsi="Arial" w:cs="Arial"/>
                <w:color w:val="000000"/>
                <w:position w:val="-2"/>
                <w:sz w:val="18"/>
                <w:szCs w:val="18"/>
                <w:u w:val="single"/>
              </w:rPr>
              <w:t>Obvezne priloge</w:t>
            </w:r>
            <w:r w:rsidR="00254C24" w:rsidRPr="00256FFF">
              <w:rPr>
                <w:rFonts w:ascii="Arial" w:hAnsi="Arial" w:cs="Arial"/>
                <w:color w:val="000000"/>
                <w:position w:val="-2"/>
                <w:sz w:val="18"/>
                <w:szCs w:val="18"/>
                <w:u w:val="single"/>
              </w:rPr>
              <w:t xml:space="preserve">: Dokazila za vsa </w:t>
            </w:r>
            <w:r w:rsidR="00254C24" w:rsidRPr="00256FFF">
              <w:rPr>
                <w:rFonts w:ascii="Arial" w:hAnsi="Arial" w:cs="Arial" w:hint="eastAsia"/>
                <w:color w:val="000000"/>
                <w:position w:val="-2"/>
                <w:sz w:val="18"/>
                <w:szCs w:val="18"/>
                <w:u w:val="single"/>
              </w:rPr>
              <w:t>č</w:t>
            </w:r>
            <w:r w:rsidR="00254C24" w:rsidRPr="00256FFF">
              <w:rPr>
                <w:rFonts w:ascii="Arial" w:hAnsi="Arial" w:cs="Arial"/>
                <w:color w:val="000000"/>
                <w:position w:val="-2"/>
                <w:sz w:val="18"/>
                <w:szCs w:val="18"/>
                <w:u w:val="single"/>
              </w:rPr>
              <w:t xml:space="preserve">istila, skladno s </w:t>
            </w:r>
            <w:proofErr w:type="spellStart"/>
            <w:r w:rsidR="00254C24" w:rsidRPr="00256FFF">
              <w:rPr>
                <w:rFonts w:ascii="Arial" w:hAnsi="Arial" w:cs="Arial"/>
                <w:color w:val="000000"/>
                <w:position w:val="-2"/>
                <w:sz w:val="18"/>
                <w:szCs w:val="18"/>
                <w:u w:val="single"/>
              </w:rPr>
              <w:t>okoljskimi</w:t>
            </w:r>
            <w:proofErr w:type="spellEnd"/>
            <w:r w:rsidR="00254C24" w:rsidRPr="00256FFF">
              <w:rPr>
                <w:rFonts w:ascii="Arial" w:hAnsi="Arial" w:cs="Arial"/>
                <w:color w:val="000000"/>
                <w:position w:val="-2"/>
                <w:sz w:val="18"/>
                <w:szCs w:val="18"/>
                <w:u w:val="single"/>
              </w:rPr>
              <w:t xml:space="preserve"> zahtevami</w:t>
            </w:r>
          </w:p>
          <w:p w14:paraId="5C5B7833" w14:textId="77777777" w:rsidR="00254C24" w:rsidRDefault="00254C24" w:rsidP="001A7FC9">
            <w:pPr>
              <w:spacing w:line="276" w:lineRule="auto"/>
              <w:rPr>
                <w:rFonts w:ascii="Arial" w:hAnsi="Arial" w:cs="Arial"/>
                <w:color w:val="000000"/>
                <w:position w:val="-2"/>
                <w:sz w:val="18"/>
                <w:szCs w:val="18"/>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F2042" w14:textId="77777777" w:rsidR="00254C24" w:rsidRDefault="00254C24"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795" w:type="pct"/>
            <w:tcBorders>
              <w:top w:val="inset" w:sz="7" w:space="0" w:color="000000"/>
              <w:left w:val="inset" w:sz="7" w:space="0" w:color="000000"/>
              <w:bottom w:val="inset" w:sz="7" w:space="0" w:color="000000"/>
              <w:right w:val="inset" w:sz="7" w:space="0" w:color="000000"/>
            </w:tcBorders>
          </w:tcPr>
          <w:p w14:paraId="112554C1" w14:textId="77777777" w:rsidR="00254C24" w:rsidRDefault="00254C24"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0D9876A4"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57633"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9</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47025" w14:textId="77777777" w:rsidR="00E4002B" w:rsidRPr="002F058C" w:rsidRDefault="00E4002B" w:rsidP="001A7FC9">
            <w:pPr>
              <w:spacing w:line="276" w:lineRule="auto"/>
              <w:rPr>
                <w:rFonts w:ascii="Arial" w:hAnsi="Arial" w:cs="Arial"/>
                <w:color w:val="000000"/>
                <w:position w:val="-2"/>
                <w:sz w:val="18"/>
                <w:szCs w:val="18"/>
              </w:rPr>
            </w:pPr>
            <w:r w:rsidRPr="002F058C">
              <w:rPr>
                <w:rFonts w:ascii="Arial" w:hAnsi="Arial" w:cs="Arial"/>
                <w:color w:val="000000"/>
                <w:position w:val="-2"/>
                <w:sz w:val="18"/>
                <w:szCs w:val="18"/>
              </w:rPr>
              <w:t xml:space="preserve">Izjava o prevzemu </w:t>
            </w:r>
            <w:r w:rsidRPr="00780265">
              <w:rPr>
                <w:rFonts w:ascii="Arial" w:hAnsi="Arial" w:cs="Arial"/>
                <w:color w:val="000000"/>
                <w:position w:val="-2"/>
                <w:sz w:val="18"/>
                <w:szCs w:val="18"/>
              </w:rPr>
              <w:t>delavk</w:t>
            </w:r>
            <w:r w:rsidR="007E547C" w:rsidRPr="00780265">
              <w:rPr>
                <w:rFonts w:ascii="Arial" w:hAnsi="Arial" w:cs="Arial"/>
                <w:color w:val="000000"/>
                <w:position w:val="-2"/>
                <w:sz w:val="18"/>
                <w:szCs w:val="18"/>
              </w:rPr>
              <w:t>e</w:t>
            </w:r>
            <w:r w:rsidRPr="002F058C">
              <w:rPr>
                <w:rFonts w:ascii="Arial" w:hAnsi="Arial" w:cs="Arial"/>
                <w:color w:val="000000"/>
                <w:position w:val="-2"/>
                <w:sz w:val="18"/>
                <w:szCs w:val="18"/>
              </w:rPr>
              <w:t xml:space="preserve"> </w:t>
            </w:r>
          </w:p>
          <w:p w14:paraId="412F31AE" w14:textId="77777777" w:rsidR="00E4002B" w:rsidRDefault="00E4002B" w:rsidP="001A7FC9">
            <w:pPr>
              <w:spacing w:line="276" w:lineRule="auto"/>
              <w:rPr>
                <w:rFonts w:ascii="Arial" w:hAnsi="Arial" w:cs="Arial"/>
                <w:color w:val="000000"/>
                <w:position w:val="-2"/>
                <w:sz w:val="18"/>
                <w:szCs w:val="18"/>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1ABF7"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Izpolnjena in</w:t>
            </w:r>
            <w:r w:rsidRPr="00B04046">
              <w:rPr>
                <w:rFonts w:ascii="Arial" w:hAnsi="Arial" w:cs="Arial"/>
                <w:color w:val="000000"/>
                <w:position w:val="-2"/>
                <w:sz w:val="18"/>
                <w:szCs w:val="18"/>
              </w:rPr>
              <w:t xml:space="preserve"> podpisan</w:t>
            </w:r>
            <w:r>
              <w:rPr>
                <w:rFonts w:ascii="Arial" w:hAnsi="Arial" w:cs="Arial"/>
                <w:color w:val="000000"/>
                <w:position w:val="-2"/>
                <w:sz w:val="18"/>
                <w:szCs w:val="18"/>
              </w:rPr>
              <w:t>a</w:t>
            </w:r>
            <w:r w:rsidRPr="00B04046">
              <w:rPr>
                <w:rFonts w:ascii="Arial" w:hAnsi="Arial" w:cs="Arial"/>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517EEEB5"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6C4B75ED"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C1FBC"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10</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A44F1" w14:textId="77777777" w:rsidR="00E4002B" w:rsidRPr="002F058C" w:rsidRDefault="00E4002B"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 xml:space="preserve">Izjava o razpolaganju s certifikati </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39CA2"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Izpolnjena in</w:t>
            </w:r>
            <w:r w:rsidRPr="00B04046">
              <w:rPr>
                <w:rFonts w:ascii="Arial" w:hAnsi="Arial" w:cs="Arial"/>
                <w:color w:val="000000"/>
                <w:position w:val="-2"/>
                <w:sz w:val="18"/>
                <w:szCs w:val="18"/>
              </w:rPr>
              <w:t xml:space="preserve"> podpisan</w:t>
            </w:r>
            <w:r>
              <w:rPr>
                <w:rFonts w:ascii="Arial" w:hAnsi="Arial" w:cs="Arial"/>
                <w:color w:val="000000"/>
                <w:position w:val="-2"/>
                <w:sz w:val="18"/>
                <w:szCs w:val="18"/>
              </w:rPr>
              <w:t>a</w:t>
            </w:r>
            <w:r w:rsidRPr="00B04046">
              <w:rPr>
                <w:rFonts w:ascii="Arial" w:hAnsi="Arial" w:cs="Arial"/>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7CBCA679"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713EE5C8"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80826"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D67CE" w14:textId="77777777" w:rsidR="00E4002B" w:rsidRDefault="00E4002B"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 xml:space="preserve">Tehnične specifikacije preračuna </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4270D"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795" w:type="pct"/>
            <w:tcBorders>
              <w:top w:val="inset" w:sz="7" w:space="0" w:color="000000"/>
              <w:left w:val="inset" w:sz="7" w:space="0" w:color="000000"/>
              <w:bottom w:val="inset" w:sz="7" w:space="0" w:color="000000"/>
              <w:right w:val="inset" w:sz="7" w:space="0" w:color="000000"/>
            </w:tcBorders>
          </w:tcPr>
          <w:p w14:paraId="3E3ACFB3"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E4002B" w:rsidRPr="00A94550" w14:paraId="42B73357"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22F1B" w14:textId="77777777" w:rsidR="00E4002B" w:rsidRDefault="00E4002B" w:rsidP="001A7FC9">
            <w:pPr>
              <w:spacing w:line="276" w:lineRule="auto"/>
              <w:jc w:val="center"/>
              <w:rPr>
                <w:rFonts w:ascii="Arial" w:hAnsi="Arial" w:cs="Arial"/>
                <w:color w:val="000000"/>
                <w:position w:val="-2"/>
                <w:sz w:val="18"/>
                <w:szCs w:val="18"/>
              </w:rPr>
            </w:pPr>
            <w:r>
              <w:rPr>
                <w:rFonts w:ascii="Arial" w:hAnsi="Arial" w:cs="Arial"/>
                <w:color w:val="000000"/>
                <w:position w:val="-2"/>
                <w:sz w:val="18"/>
                <w:szCs w:val="18"/>
              </w:rPr>
              <w:t>Priloga</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5E59E" w14:textId="77777777" w:rsidR="00E4002B" w:rsidRDefault="00E4002B" w:rsidP="001A7FC9">
            <w:pPr>
              <w:spacing w:line="276" w:lineRule="auto"/>
              <w:rPr>
                <w:rFonts w:ascii="Arial" w:hAnsi="Arial" w:cs="Arial"/>
                <w:color w:val="000000"/>
                <w:position w:val="-2"/>
                <w:sz w:val="18"/>
                <w:szCs w:val="18"/>
              </w:rPr>
            </w:pPr>
            <w:r>
              <w:rPr>
                <w:rFonts w:ascii="Arial" w:hAnsi="Arial" w:cs="Arial"/>
                <w:color w:val="000000"/>
                <w:position w:val="-2"/>
                <w:sz w:val="18"/>
                <w:szCs w:val="18"/>
              </w:rPr>
              <w:t>Bonitetna ocena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6AAD4" w14:textId="77777777" w:rsidR="00E4002B" w:rsidRDefault="00E4002B" w:rsidP="001A7FC9">
            <w:pPr>
              <w:spacing w:before="135" w:after="135" w:line="276" w:lineRule="auto"/>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795" w:type="pct"/>
            <w:tcBorders>
              <w:top w:val="inset" w:sz="7" w:space="0" w:color="000000"/>
              <w:left w:val="inset" w:sz="7" w:space="0" w:color="000000"/>
              <w:bottom w:val="inset" w:sz="7" w:space="0" w:color="000000"/>
              <w:right w:val="inset" w:sz="7" w:space="0" w:color="000000"/>
            </w:tcBorders>
          </w:tcPr>
          <w:p w14:paraId="156444FC" w14:textId="77777777" w:rsidR="00E4002B" w:rsidRPr="00B27F7E" w:rsidRDefault="00E4002B" w:rsidP="001A7FC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bl>
    <w:p w14:paraId="09396880" w14:textId="77777777" w:rsidR="00BD7F8C" w:rsidRDefault="00BD7F8C" w:rsidP="001A7FC9">
      <w:pPr>
        <w:spacing w:before="225" w:after="225"/>
        <w:jc w:val="both"/>
        <w:rPr>
          <w:rFonts w:ascii="Arial" w:hAnsi="Arial" w:cs="Arial"/>
        </w:rPr>
      </w:pPr>
    </w:p>
    <w:p w14:paraId="7A6AAC72" w14:textId="77777777" w:rsidR="00A640AD" w:rsidRPr="00ED0974"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4559"/>
        <w:gridCol w:w="3869"/>
      </w:tblGrid>
      <w:tr w:rsidR="00AA6E15" w:rsidRPr="004725AF" w14:paraId="35885E20" w14:textId="77777777" w:rsidTr="00BD7F8C">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9668939" w14:textId="77777777" w:rsidR="00AA6E15" w:rsidRPr="00AB35DE" w:rsidRDefault="00AA6E15" w:rsidP="001A7FC9">
            <w:pPr>
              <w:spacing w:before="225" w:after="225" w:line="276" w:lineRule="auto"/>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1DAB3AA2" w14:textId="77777777" w:rsidR="00AA6E15" w:rsidRPr="004A7A0C" w:rsidRDefault="00AA6E15" w:rsidP="001A7FC9">
            <w:pPr>
              <w:spacing w:before="225" w:after="225" w:line="276" w:lineRule="auto"/>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4CF5140B" w14:textId="77777777" w:rsidR="00AA6E15" w:rsidRPr="004A7A0C" w:rsidRDefault="00C50135" w:rsidP="00E00658">
            <w:pPr>
              <w:spacing w:before="225" w:after="225" w:line="276" w:lineRule="auto"/>
              <w:contextualSpacing/>
              <w:jc w:val="both"/>
              <w:rPr>
                <w:rFonts w:ascii="Arial" w:hAnsi="Arial" w:cs="Arial"/>
                <w:bCs/>
                <w:color w:val="000000"/>
                <w:sz w:val="18"/>
                <w:szCs w:val="18"/>
                <w:u w:val="single"/>
              </w:rPr>
            </w:pPr>
            <w:r w:rsidRPr="004A7A0C">
              <w:rPr>
                <w:rFonts w:ascii="Arial" w:hAnsi="Arial" w:cs="Arial"/>
                <w:bCs/>
                <w:sz w:val="18"/>
                <w:szCs w:val="18"/>
                <w:u w:val="single"/>
              </w:rPr>
              <w:t xml:space="preserve">Obvezna priloga: </w:t>
            </w:r>
            <w:r w:rsidR="00E00658" w:rsidRPr="004A7A0C">
              <w:rPr>
                <w:rFonts w:ascii="Arial" w:hAnsi="Arial" w:cs="Arial"/>
                <w:bCs/>
                <w:sz w:val="18"/>
                <w:szCs w:val="18"/>
                <w:u w:val="single"/>
              </w:rPr>
              <w:t>1</w:t>
            </w:r>
            <w:r w:rsidR="00AA6E15" w:rsidRPr="004A7A0C">
              <w:rPr>
                <w:rFonts w:ascii="Arial" w:hAnsi="Arial" w:cs="Arial"/>
                <w:bCs/>
                <w:sz w:val="18"/>
                <w:szCs w:val="18"/>
                <w:u w:val="single"/>
              </w:rPr>
              <w:t xml:space="preserve"> x bianco menica</w:t>
            </w:r>
            <w:r w:rsidR="00804543" w:rsidRPr="004A7A0C">
              <w:rPr>
                <w:rFonts w:ascii="Arial" w:hAnsi="Arial" w:cs="Arial"/>
                <w:bCs/>
                <w:sz w:val="18"/>
                <w:szCs w:val="18"/>
                <w:u w:val="single"/>
              </w:rPr>
              <w:t xml:space="preserve">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ED6DD" w14:textId="77777777" w:rsidR="00AA6E15" w:rsidRDefault="00AA6E15" w:rsidP="001A7FC9">
            <w:pPr>
              <w:spacing w:before="135" w:after="135" w:line="276" w:lineRule="auto"/>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6155D990" w14:textId="77777777" w:rsidR="00AA6E15" w:rsidRPr="004725AF" w:rsidRDefault="00AA6E15" w:rsidP="001A7FC9">
            <w:pPr>
              <w:spacing w:before="135" w:after="135" w:line="276" w:lineRule="auto"/>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14:paraId="1A26AF61" w14:textId="77777777" w:rsidTr="00BD7F8C">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B8FD248" w14:textId="77777777" w:rsidR="00AA6E15" w:rsidRDefault="004565D2" w:rsidP="001A7FC9">
            <w:pPr>
              <w:spacing w:before="225" w:after="225" w:line="276" w:lineRule="auto"/>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6782FA22" w14:textId="77777777" w:rsidR="00AA6E15" w:rsidRDefault="00AA6E15" w:rsidP="001A7FC9">
            <w:pPr>
              <w:spacing w:before="225" w:after="225" w:line="276" w:lineRule="auto"/>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2CC5C" w14:textId="77777777" w:rsidR="00AA6E15" w:rsidRDefault="00AA6E15" w:rsidP="001A7FC9">
            <w:pPr>
              <w:spacing w:before="135" w:after="135" w:line="276" w:lineRule="auto"/>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5922DA6D" w14:textId="77777777" w:rsidR="00BD7F8C" w:rsidRDefault="00BD7F8C" w:rsidP="001A7FC9">
      <w:pPr>
        <w:spacing w:after="0"/>
        <w:jc w:val="both"/>
        <w:rPr>
          <w:rFonts w:ascii="Arial" w:hAnsi="Arial" w:cs="Arial"/>
          <w:i/>
          <w:sz w:val="18"/>
          <w:szCs w:val="18"/>
        </w:rPr>
      </w:pPr>
    </w:p>
    <w:p w14:paraId="29227EA9" w14:textId="77777777" w:rsidR="004B56C5" w:rsidRPr="002F6FF9" w:rsidRDefault="004B2CAE" w:rsidP="001A7FC9">
      <w:pPr>
        <w:spacing w:after="0"/>
        <w:jc w:val="both"/>
        <w:rPr>
          <w:rFonts w:ascii="Arial" w:hAnsi="Arial" w:cs="Arial"/>
          <w:i/>
          <w:sz w:val="18"/>
          <w:szCs w:val="18"/>
        </w:rPr>
      </w:pPr>
      <w:r w:rsidRPr="00A73E95">
        <w:rPr>
          <w:rFonts w:ascii="Arial" w:hAnsi="Arial" w:cs="Arial"/>
          <w:i/>
          <w:sz w:val="18"/>
          <w:szCs w:val="18"/>
        </w:rPr>
        <w:t xml:space="preserve">*Ponudnik mora k ponudbi obvezno predložiti </w:t>
      </w:r>
      <w:r w:rsidR="000C5CE1" w:rsidRPr="00A73E95">
        <w:rPr>
          <w:rFonts w:ascii="Arial" w:hAnsi="Arial" w:cs="Arial"/>
          <w:i/>
          <w:sz w:val="18"/>
          <w:szCs w:val="18"/>
        </w:rPr>
        <w:t>izpolnjen</w:t>
      </w:r>
      <w:r w:rsidR="009F4B98" w:rsidRPr="00A73E95">
        <w:rPr>
          <w:rFonts w:ascii="Arial" w:hAnsi="Arial" w:cs="Arial"/>
          <w:i/>
          <w:sz w:val="18"/>
          <w:szCs w:val="18"/>
        </w:rPr>
        <w:t xml:space="preserve"> in podpisan</w:t>
      </w:r>
      <w:r w:rsidR="000C5CE1" w:rsidRPr="00A73E95">
        <w:rPr>
          <w:rFonts w:ascii="Arial" w:hAnsi="Arial" w:cs="Arial"/>
          <w:i/>
          <w:sz w:val="18"/>
          <w:szCs w:val="18"/>
        </w:rPr>
        <w:t xml:space="preserve"> obrazec P</w:t>
      </w:r>
      <w:r w:rsidRPr="00A73E95">
        <w:rPr>
          <w:rFonts w:ascii="Arial" w:hAnsi="Arial" w:cs="Arial"/>
          <w:i/>
          <w:sz w:val="18"/>
          <w:szCs w:val="18"/>
        </w:rPr>
        <w:t>onudbeni predra</w:t>
      </w:r>
      <w:r w:rsidRPr="00A73E95">
        <w:rPr>
          <w:rFonts w:ascii="Arial" w:hAnsi="Arial" w:cs="Arial" w:hint="eastAsia"/>
          <w:i/>
          <w:sz w:val="18"/>
          <w:szCs w:val="18"/>
        </w:rPr>
        <w:t>č</w:t>
      </w:r>
      <w:r w:rsidR="00B92B1F" w:rsidRPr="00A73E95">
        <w:rPr>
          <w:rFonts w:ascii="Arial" w:hAnsi="Arial" w:cs="Arial"/>
          <w:i/>
          <w:sz w:val="18"/>
          <w:szCs w:val="18"/>
        </w:rPr>
        <w:t>un</w:t>
      </w:r>
      <w:r w:rsidR="00E4002B" w:rsidRPr="00A73E95">
        <w:rPr>
          <w:rFonts w:ascii="Arial" w:hAnsi="Arial" w:cs="Arial"/>
          <w:i/>
          <w:sz w:val="18"/>
          <w:szCs w:val="18"/>
        </w:rPr>
        <w:t>, izpolnjen in podpisan</w:t>
      </w:r>
      <w:r w:rsidR="00A73E95" w:rsidRPr="00A73E95">
        <w:rPr>
          <w:rFonts w:ascii="Arial" w:hAnsi="Arial" w:cs="Arial"/>
          <w:i/>
          <w:sz w:val="18"/>
          <w:szCs w:val="18"/>
        </w:rPr>
        <w:t xml:space="preserve"> </w:t>
      </w:r>
      <w:r w:rsidR="009F4B98" w:rsidRPr="00A73E95">
        <w:rPr>
          <w:rFonts w:ascii="Arial" w:hAnsi="Arial" w:cs="Arial"/>
          <w:i/>
          <w:sz w:val="18"/>
          <w:szCs w:val="18"/>
        </w:rPr>
        <w:t>obrazec</w:t>
      </w:r>
      <w:r w:rsidR="00E4002B" w:rsidRPr="00A73E95">
        <w:rPr>
          <w:rFonts w:ascii="Arial" w:hAnsi="Arial" w:cs="Arial"/>
          <w:i/>
          <w:sz w:val="18"/>
          <w:szCs w:val="18"/>
        </w:rPr>
        <w:t xml:space="preserve"> Tehnične specifikacije predračuna, </w:t>
      </w:r>
      <w:r w:rsidRPr="00A73E95">
        <w:rPr>
          <w:rFonts w:ascii="Arial" w:hAnsi="Arial" w:cs="Arial"/>
          <w:i/>
          <w:sz w:val="18"/>
          <w:szCs w:val="18"/>
        </w:rPr>
        <w:t>v nasprotnem primeru bo naro</w:t>
      </w:r>
      <w:r w:rsidRPr="00A73E95">
        <w:rPr>
          <w:rFonts w:ascii="Arial" w:hAnsi="Arial" w:cs="Arial" w:hint="eastAsia"/>
          <w:i/>
          <w:sz w:val="18"/>
          <w:szCs w:val="18"/>
        </w:rPr>
        <w:t>č</w:t>
      </w:r>
      <w:r w:rsidRPr="00A73E95">
        <w:rPr>
          <w:rFonts w:ascii="Arial" w:hAnsi="Arial" w:cs="Arial"/>
          <w:i/>
          <w:sz w:val="18"/>
          <w:szCs w:val="18"/>
        </w:rPr>
        <w:t>nik ponudbo izlo</w:t>
      </w:r>
      <w:r w:rsidRPr="00A73E95">
        <w:rPr>
          <w:rFonts w:ascii="Arial" w:hAnsi="Arial" w:cs="Arial" w:hint="eastAsia"/>
          <w:i/>
          <w:sz w:val="18"/>
          <w:szCs w:val="18"/>
        </w:rPr>
        <w:t>č</w:t>
      </w:r>
      <w:r w:rsidRPr="00A73E95">
        <w:rPr>
          <w:rFonts w:ascii="Arial" w:hAnsi="Arial" w:cs="Arial"/>
          <w:i/>
          <w:sz w:val="18"/>
          <w:szCs w:val="18"/>
        </w:rPr>
        <w:t>il.</w:t>
      </w:r>
    </w:p>
    <w:p w14:paraId="2B61E4ED" w14:textId="77777777" w:rsidR="00256FFF" w:rsidRPr="002F6FF9" w:rsidRDefault="00256FFF" w:rsidP="001A7FC9">
      <w:pPr>
        <w:spacing w:after="0"/>
        <w:jc w:val="both"/>
        <w:rPr>
          <w:rFonts w:ascii="Arial" w:hAnsi="Arial" w:cs="Arial"/>
          <w:i/>
          <w:sz w:val="18"/>
          <w:szCs w:val="18"/>
        </w:rPr>
      </w:pPr>
    </w:p>
    <w:sectPr w:rsidR="00256FFF" w:rsidRPr="002F6FF9" w:rsidSect="00987C1E">
      <w:headerReference w:type="default" r:id="rId2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CD64B" w14:textId="77777777" w:rsidR="008A3D19" w:rsidRDefault="008A3D19" w:rsidP="006975C6">
      <w:pPr>
        <w:spacing w:after="0" w:line="240" w:lineRule="auto"/>
      </w:pPr>
      <w:r>
        <w:separator/>
      </w:r>
    </w:p>
  </w:endnote>
  <w:endnote w:type="continuationSeparator" w:id="0">
    <w:p w14:paraId="7BCF69FF" w14:textId="77777777" w:rsidR="008A3D19" w:rsidRDefault="008A3D1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C7FE9" w14:textId="77777777" w:rsidR="00C9270A" w:rsidRDefault="00C9270A"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611BD" w14:textId="77777777" w:rsidR="00C9270A" w:rsidRPr="00BE153B" w:rsidRDefault="00C9270A" w:rsidP="00633A68">
    <w:pPr>
      <w:pStyle w:val="Noga"/>
      <w:rPr>
        <w:rFonts w:ascii="Arial" w:hAnsi="Arial" w:cs="Arial"/>
        <w:sz w:val="18"/>
      </w:rPr>
    </w:pPr>
  </w:p>
  <w:p w14:paraId="51E3499D" w14:textId="77777777" w:rsidR="00C9270A" w:rsidRDefault="00C9270A" w:rsidP="00D379CF">
    <w:pPr>
      <w:pStyle w:val="Noga"/>
      <w:jc w:val="right"/>
    </w:pPr>
  </w:p>
  <w:p w14:paraId="178BF097" w14:textId="77777777" w:rsidR="00C9270A" w:rsidRDefault="00C9270A"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901E" w14:textId="77777777" w:rsidR="00C9270A" w:rsidRDefault="00C9270A" w:rsidP="003B2CE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06858" w14:textId="77777777" w:rsidR="00C9270A" w:rsidRDefault="00C9270A">
    <w:pPr>
      <w:pStyle w:val="Noga"/>
      <w:jc w:val="center"/>
    </w:pPr>
  </w:p>
  <w:p w14:paraId="760FA4FF" w14:textId="77777777" w:rsidR="00C9270A" w:rsidRDefault="00C9270A"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F4097" w14:textId="77777777" w:rsidR="008A3D19" w:rsidRDefault="008A3D19" w:rsidP="006975C6">
      <w:pPr>
        <w:spacing w:after="0" w:line="240" w:lineRule="auto"/>
      </w:pPr>
      <w:r>
        <w:separator/>
      </w:r>
    </w:p>
  </w:footnote>
  <w:footnote w:type="continuationSeparator" w:id="0">
    <w:p w14:paraId="06518BA1" w14:textId="77777777" w:rsidR="008A3D19" w:rsidRDefault="008A3D19"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9DF44" w14:textId="77777777" w:rsidR="00C9270A" w:rsidRPr="006945C7" w:rsidRDefault="00C9270A" w:rsidP="00B95E9C">
    <w:pPr>
      <w:pStyle w:val="Glava"/>
    </w:pPr>
    <w:r>
      <w:t xml:space="preserve">   </w:t>
    </w:r>
  </w:p>
  <w:p w14:paraId="10B71C15" w14:textId="77777777" w:rsidR="00C9270A" w:rsidRDefault="00C9270A" w:rsidP="00B95E9C">
    <w:pPr>
      <w:pStyle w:val="Glava"/>
      <w:rPr>
        <w:sz w:val="10"/>
        <w:szCs w:val="10"/>
      </w:rPr>
    </w:pPr>
  </w:p>
  <w:p w14:paraId="5BBD0614" w14:textId="77777777" w:rsidR="00C9270A" w:rsidRDefault="00C9270A" w:rsidP="00B95E9C">
    <w:pPr>
      <w:pStyle w:val="Glava"/>
      <w:rPr>
        <w:sz w:val="10"/>
        <w:szCs w:val="10"/>
      </w:rPr>
    </w:pPr>
  </w:p>
  <w:p w14:paraId="7D9F0CCC" w14:textId="77777777" w:rsidR="00C9270A" w:rsidRPr="00B95E9C" w:rsidRDefault="00C9270A" w:rsidP="00B95E9C">
    <w:pPr>
      <w:pStyle w:val="Glava"/>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1BCB6" w14:textId="77777777" w:rsidR="00C9270A" w:rsidRPr="00B95E9C" w:rsidRDefault="00C9270A" w:rsidP="00472A48">
    <w:pPr>
      <w:pStyle w:val="Glava"/>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F384A" w14:textId="77777777" w:rsidR="00C9270A" w:rsidRDefault="00C9270A" w:rsidP="00472A48">
    <w:pPr>
      <w:pStyle w:val="Glava"/>
    </w:pPr>
  </w:p>
  <w:p w14:paraId="7BBF53BC" w14:textId="77777777" w:rsidR="00C9270A" w:rsidRPr="00B95E9C" w:rsidRDefault="00C9270A" w:rsidP="008B0A1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B0921" w14:textId="77777777" w:rsidR="00C9270A" w:rsidRPr="006F1DA5" w:rsidRDefault="00C9270A" w:rsidP="006347C3">
    <w:pPr>
      <w:pStyle w:val="Glava"/>
      <w:tabs>
        <w:tab w:val="clear" w:pos="4536"/>
        <w:tab w:val="clear" w:pos="9072"/>
        <w:tab w:val="left" w:pos="1168"/>
      </w:tabs>
      <w:rPr>
        <w:rFonts w:ascii="Arial" w:hAnsi="Arial" w:cs="Aria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BD7DD" w14:textId="77777777" w:rsidR="00C9270A" w:rsidRDefault="00C9270A" w:rsidP="00E75C92">
    <w:pPr>
      <w:pStyle w:val="Glava"/>
    </w:pPr>
    <w:r>
      <w:t xml:space="preserve">    </w:t>
    </w:r>
  </w:p>
  <w:p w14:paraId="71350B8E" w14:textId="77777777" w:rsidR="00C9270A" w:rsidRPr="00072186" w:rsidRDefault="00C9270A" w:rsidP="00351FB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597C4CC0"/>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2E670AE"/>
    <w:multiLevelType w:val="multilevel"/>
    <w:tmpl w:val="82F69130"/>
    <w:styleLink w:val="List19"/>
    <w:lvl w:ilvl="0">
      <w:start w:val="3"/>
      <w:numFmt w:val="decimal"/>
      <w:lvlText w:val="%1."/>
      <w:lvlJc w:val="left"/>
      <w:pPr>
        <w:tabs>
          <w:tab w:val="num" w:pos="709"/>
        </w:tabs>
        <w:ind w:left="709" w:hanging="349"/>
      </w:pPr>
      <w:rPr>
        <w:rFonts w:ascii="Arial" w:eastAsia="Arial" w:hAnsi="Arial" w:cs="Arial"/>
        <w:b/>
        <w:bCs/>
        <w:position w:val="0"/>
        <w:sz w:val="24"/>
        <w:szCs w:val="24"/>
        <w:u w:val="single"/>
      </w:rPr>
    </w:lvl>
    <w:lvl w:ilvl="1">
      <w:start w:val="1"/>
      <w:numFmt w:val="lowerLetter"/>
      <w:lvlText w:val="%2."/>
      <w:lvlJc w:val="left"/>
      <w:pPr>
        <w:tabs>
          <w:tab w:val="num" w:pos="1440"/>
        </w:tabs>
        <w:ind w:left="1440" w:hanging="360"/>
      </w:pPr>
      <w:rPr>
        <w:rFonts w:ascii="Arial" w:eastAsia="Arial" w:hAnsi="Arial" w:cs="Arial"/>
        <w:b/>
        <w:bCs/>
        <w:position w:val="0"/>
        <w:sz w:val="24"/>
        <w:szCs w:val="24"/>
        <w:u w:val="single"/>
      </w:rPr>
    </w:lvl>
    <w:lvl w:ilvl="2">
      <w:start w:val="1"/>
      <w:numFmt w:val="lowerRoman"/>
      <w:lvlText w:val="%3."/>
      <w:lvlJc w:val="left"/>
      <w:pPr>
        <w:tabs>
          <w:tab w:val="num" w:pos="2160"/>
        </w:tabs>
        <w:ind w:left="2160" w:hanging="296"/>
      </w:pPr>
      <w:rPr>
        <w:rFonts w:ascii="Arial" w:eastAsia="Arial" w:hAnsi="Arial" w:cs="Arial"/>
        <w:b/>
        <w:bCs/>
        <w:position w:val="0"/>
        <w:sz w:val="24"/>
        <w:szCs w:val="24"/>
        <w:u w:val="single"/>
      </w:rPr>
    </w:lvl>
    <w:lvl w:ilvl="3">
      <w:start w:val="1"/>
      <w:numFmt w:val="decimal"/>
      <w:lvlText w:val="%4."/>
      <w:lvlJc w:val="left"/>
      <w:pPr>
        <w:tabs>
          <w:tab w:val="num" w:pos="2880"/>
        </w:tabs>
        <w:ind w:left="2880" w:hanging="360"/>
      </w:pPr>
      <w:rPr>
        <w:rFonts w:ascii="Arial" w:eastAsia="Arial" w:hAnsi="Arial" w:cs="Arial"/>
        <w:b/>
        <w:bCs/>
        <w:position w:val="0"/>
        <w:sz w:val="24"/>
        <w:szCs w:val="24"/>
        <w:u w:val="single"/>
      </w:rPr>
    </w:lvl>
    <w:lvl w:ilvl="4">
      <w:start w:val="1"/>
      <w:numFmt w:val="lowerLetter"/>
      <w:lvlText w:val="%5."/>
      <w:lvlJc w:val="left"/>
      <w:pPr>
        <w:tabs>
          <w:tab w:val="num" w:pos="3600"/>
        </w:tabs>
        <w:ind w:left="3600" w:hanging="360"/>
      </w:pPr>
      <w:rPr>
        <w:rFonts w:ascii="Arial" w:eastAsia="Arial" w:hAnsi="Arial" w:cs="Arial"/>
        <w:b/>
        <w:bCs/>
        <w:position w:val="0"/>
        <w:sz w:val="24"/>
        <w:szCs w:val="24"/>
        <w:u w:val="single"/>
      </w:rPr>
    </w:lvl>
    <w:lvl w:ilvl="5">
      <w:start w:val="1"/>
      <w:numFmt w:val="lowerRoman"/>
      <w:lvlText w:val="%6."/>
      <w:lvlJc w:val="left"/>
      <w:pPr>
        <w:tabs>
          <w:tab w:val="num" w:pos="4320"/>
        </w:tabs>
        <w:ind w:left="4320" w:hanging="296"/>
      </w:pPr>
      <w:rPr>
        <w:rFonts w:ascii="Arial" w:eastAsia="Arial" w:hAnsi="Arial" w:cs="Arial"/>
        <w:b/>
        <w:bCs/>
        <w:position w:val="0"/>
        <w:sz w:val="24"/>
        <w:szCs w:val="24"/>
        <w:u w:val="single"/>
      </w:rPr>
    </w:lvl>
    <w:lvl w:ilvl="6">
      <w:start w:val="1"/>
      <w:numFmt w:val="decimal"/>
      <w:lvlText w:val="%7."/>
      <w:lvlJc w:val="left"/>
      <w:pPr>
        <w:tabs>
          <w:tab w:val="num" w:pos="5040"/>
        </w:tabs>
        <w:ind w:left="5040" w:hanging="360"/>
      </w:pPr>
      <w:rPr>
        <w:rFonts w:ascii="Arial" w:eastAsia="Arial" w:hAnsi="Arial" w:cs="Arial"/>
        <w:b/>
        <w:bCs/>
        <w:position w:val="0"/>
        <w:sz w:val="24"/>
        <w:szCs w:val="24"/>
        <w:u w:val="single"/>
      </w:rPr>
    </w:lvl>
    <w:lvl w:ilvl="7">
      <w:start w:val="1"/>
      <w:numFmt w:val="lowerLetter"/>
      <w:lvlText w:val="%8."/>
      <w:lvlJc w:val="left"/>
      <w:pPr>
        <w:tabs>
          <w:tab w:val="num" w:pos="5760"/>
        </w:tabs>
        <w:ind w:left="5760" w:hanging="360"/>
      </w:pPr>
      <w:rPr>
        <w:rFonts w:ascii="Arial" w:eastAsia="Arial" w:hAnsi="Arial" w:cs="Arial"/>
        <w:b/>
        <w:bCs/>
        <w:position w:val="0"/>
        <w:sz w:val="24"/>
        <w:szCs w:val="24"/>
        <w:u w:val="single"/>
      </w:rPr>
    </w:lvl>
    <w:lvl w:ilvl="8">
      <w:start w:val="1"/>
      <w:numFmt w:val="lowerRoman"/>
      <w:lvlText w:val="%9."/>
      <w:lvlJc w:val="left"/>
      <w:pPr>
        <w:tabs>
          <w:tab w:val="num" w:pos="6480"/>
        </w:tabs>
        <w:ind w:left="6480" w:hanging="296"/>
      </w:pPr>
      <w:rPr>
        <w:rFonts w:ascii="Arial" w:eastAsia="Arial" w:hAnsi="Arial" w:cs="Arial"/>
        <w:b/>
        <w:bCs/>
        <w:position w:val="0"/>
        <w:sz w:val="24"/>
        <w:szCs w:val="24"/>
        <w:u w:val="single"/>
      </w:rPr>
    </w:lvl>
  </w:abstractNum>
  <w:abstractNum w:abstractNumId="6" w15:restartNumberingAfterBreak="0">
    <w:nsid w:val="07085C06"/>
    <w:multiLevelType w:val="hybridMultilevel"/>
    <w:tmpl w:val="6068D336"/>
    <w:styleLink w:val="Seznam211"/>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E6809"/>
    <w:multiLevelType w:val="multilevel"/>
    <w:tmpl w:val="BC90856E"/>
    <w:styleLink w:val="List9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C9F63A4"/>
    <w:multiLevelType w:val="multilevel"/>
    <w:tmpl w:val="703AC75A"/>
    <w:styleLink w:val="List38"/>
    <w:lvl w:ilvl="0">
      <w:start w:val="1"/>
      <w:numFmt w:val="bullet"/>
      <w:lvlText w:val="➢"/>
      <w:lvlJc w:val="left"/>
      <w:pPr>
        <w:tabs>
          <w:tab w:val="num" w:pos="720"/>
        </w:tabs>
        <w:ind w:left="720" w:hanging="360"/>
      </w:pPr>
      <w:rPr>
        <w:rFonts w:ascii="Arial" w:eastAsia="Arial" w:hAnsi="Arial" w:cs="Arial"/>
        <w:color w:val="000000"/>
        <w:spacing w:val="-7"/>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11" w15:restartNumberingAfterBreak="0">
    <w:nsid w:val="0D1F10DA"/>
    <w:multiLevelType w:val="multilevel"/>
    <w:tmpl w:val="BFE2D36A"/>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E563A54"/>
    <w:multiLevelType w:val="multilevel"/>
    <w:tmpl w:val="75B4EAFC"/>
    <w:lvl w:ilvl="0">
      <w:start w:val="1"/>
      <w:numFmt w:val="bullet"/>
      <w:lvlText w:val=""/>
      <w:lvlJc w:val="left"/>
      <w:pPr>
        <w:tabs>
          <w:tab w:val="num" w:pos="720"/>
        </w:tabs>
        <w:ind w:left="720" w:hanging="360"/>
      </w:pPr>
      <w:rPr>
        <w:rFonts w:ascii="Wingdings" w:hAnsi="Wingdings" w:hint="default"/>
        <w:color w:val="000000"/>
        <w:spacing w:val="-7"/>
        <w:position w:val="0"/>
        <w:sz w:val="18"/>
        <w:szCs w:val="18"/>
        <w:u w:val="none"/>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13"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0F630C37"/>
    <w:multiLevelType w:val="multilevel"/>
    <w:tmpl w:val="DAC2E480"/>
    <w:styleLink w:val="List18"/>
    <w:lvl w:ilvl="0">
      <w:start w:val="3"/>
      <w:numFmt w:val="lowerLetter"/>
      <w:lvlText w:val="%1."/>
      <w:lvlJc w:val="left"/>
      <w:rPr>
        <w:rFonts w:ascii="Arial" w:eastAsia="Arial" w:hAnsi="Arial" w:cs="Arial"/>
        <w:color w:val="000000"/>
        <w:position w:val="0"/>
        <w:u w:val="single" w:color="000000"/>
      </w:rPr>
    </w:lvl>
    <w:lvl w:ilvl="1">
      <w:start w:val="1"/>
      <w:numFmt w:val="bullet"/>
      <w:lvlText w:val="➢"/>
      <w:lvlJc w:val="left"/>
      <w:rPr>
        <w:rFonts w:ascii="Arial" w:eastAsia="Arial" w:hAnsi="Arial" w:cs="Arial"/>
        <w:color w:val="000000"/>
        <w:position w:val="0"/>
        <w:u w:val="single" w:color="000000"/>
      </w:rPr>
    </w:lvl>
    <w:lvl w:ilvl="2">
      <w:start w:val="1"/>
      <w:numFmt w:val="lowerRoman"/>
      <w:lvlText w:val="%3."/>
      <w:lvlJc w:val="left"/>
      <w:rPr>
        <w:rFonts w:ascii="Arial" w:eastAsia="Arial" w:hAnsi="Arial" w:cs="Arial"/>
        <w:color w:val="000000"/>
        <w:position w:val="0"/>
        <w:u w:val="single" w:color="000000"/>
      </w:rPr>
    </w:lvl>
    <w:lvl w:ilvl="3">
      <w:start w:val="1"/>
      <w:numFmt w:val="decimal"/>
      <w:lvlText w:val="%4."/>
      <w:lvlJc w:val="left"/>
      <w:rPr>
        <w:rFonts w:ascii="Arial" w:eastAsia="Arial" w:hAnsi="Arial" w:cs="Arial"/>
        <w:color w:val="000000"/>
        <w:position w:val="0"/>
        <w:u w:val="single" w:color="000000"/>
      </w:rPr>
    </w:lvl>
    <w:lvl w:ilvl="4">
      <w:start w:val="1"/>
      <w:numFmt w:val="lowerLetter"/>
      <w:lvlText w:val="%5."/>
      <w:lvlJc w:val="left"/>
      <w:rPr>
        <w:rFonts w:ascii="Arial" w:eastAsia="Arial" w:hAnsi="Arial" w:cs="Arial"/>
        <w:color w:val="000000"/>
        <w:position w:val="0"/>
        <w:u w:val="single" w:color="000000"/>
      </w:rPr>
    </w:lvl>
    <w:lvl w:ilvl="5">
      <w:start w:val="1"/>
      <w:numFmt w:val="lowerRoman"/>
      <w:lvlText w:val="%6."/>
      <w:lvlJc w:val="left"/>
      <w:rPr>
        <w:rFonts w:ascii="Arial" w:eastAsia="Arial" w:hAnsi="Arial" w:cs="Arial"/>
        <w:color w:val="000000"/>
        <w:position w:val="0"/>
        <w:u w:val="single" w:color="000000"/>
      </w:rPr>
    </w:lvl>
    <w:lvl w:ilvl="6">
      <w:start w:val="1"/>
      <w:numFmt w:val="decimal"/>
      <w:lvlText w:val="%7."/>
      <w:lvlJc w:val="left"/>
      <w:rPr>
        <w:rFonts w:ascii="Arial" w:eastAsia="Arial" w:hAnsi="Arial" w:cs="Arial"/>
        <w:color w:val="000000"/>
        <w:position w:val="0"/>
        <w:u w:val="single" w:color="000000"/>
      </w:rPr>
    </w:lvl>
    <w:lvl w:ilvl="7">
      <w:start w:val="1"/>
      <w:numFmt w:val="lowerLetter"/>
      <w:lvlText w:val="%8."/>
      <w:lvlJc w:val="left"/>
      <w:rPr>
        <w:rFonts w:ascii="Arial" w:eastAsia="Arial" w:hAnsi="Arial" w:cs="Arial"/>
        <w:color w:val="000000"/>
        <w:position w:val="0"/>
        <w:u w:val="single" w:color="000000"/>
      </w:rPr>
    </w:lvl>
    <w:lvl w:ilvl="8">
      <w:start w:val="1"/>
      <w:numFmt w:val="lowerRoman"/>
      <w:lvlText w:val="%9."/>
      <w:lvlJc w:val="left"/>
      <w:rPr>
        <w:rFonts w:ascii="Arial" w:eastAsia="Arial" w:hAnsi="Arial" w:cs="Arial"/>
        <w:color w:val="000000"/>
        <w:position w:val="0"/>
        <w:u w:val="single" w:color="000000"/>
      </w:rPr>
    </w:lvl>
  </w:abstractNum>
  <w:abstractNum w:abstractNumId="15" w15:restartNumberingAfterBreak="0">
    <w:nsid w:val="10EA03CC"/>
    <w:multiLevelType w:val="multilevel"/>
    <w:tmpl w:val="8EAC0770"/>
    <w:styleLink w:val="Seznam51"/>
    <w:lvl w:ilvl="0">
      <w:start w:val="1"/>
      <w:numFmt w:val="bullet"/>
      <w:lvlText w:val="➢"/>
      <w:lvlJc w:val="left"/>
      <w:pPr>
        <w:tabs>
          <w:tab w:val="num" w:pos="735"/>
        </w:tabs>
        <w:ind w:left="735"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16" w15:restartNumberingAfterBreak="0">
    <w:nsid w:val="113304AB"/>
    <w:multiLevelType w:val="multilevel"/>
    <w:tmpl w:val="4CB66D0C"/>
    <w:styleLink w:val="List8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114B2C18"/>
    <w:multiLevelType w:val="multilevel"/>
    <w:tmpl w:val="3468FB82"/>
    <w:styleLink w:val="List50"/>
    <w:lvl w:ilvl="0">
      <w:start w:val="1"/>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18" w15:restartNumberingAfterBreak="0">
    <w:nsid w:val="124477CD"/>
    <w:multiLevelType w:val="multilevel"/>
    <w:tmpl w:val="0C52ED26"/>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5D36CFA"/>
    <w:multiLevelType w:val="multilevel"/>
    <w:tmpl w:val="266A2720"/>
    <w:styleLink w:val="List39"/>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20"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1" w15:restartNumberingAfterBreak="0">
    <w:nsid w:val="18831C89"/>
    <w:multiLevelType w:val="multilevel"/>
    <w:tmpl w:val="4888DA22"/>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199819A5"/>
    <w:multiLevelType w:val="multilevel"/>
    <w:tmpl w:val="48D43CF2"/>
    <w:styleLink w:val="List5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1CBB6E37"/>
    <w:multiLevelType w:val="multilevel"/>
    <w:tmpl w:val="87B4933A"/>
    <w:styleLink w:val="List40"/>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color="000000"/>
      </w:rPr>
    </w:lvl>
  </w:abstractNum>
  <w:abstractNum w:abstractNumId="24" w15:restartNumberingAfterBreak="0">
    <w:nsid w:val="1DD6578D"/>
    <w:multiLevelType w:val="multilevel"/>
    <w:tmpl w:val="DC4C0E88"/>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1F912B4B"/>
    <w:multiLevelType w:val="multilevel"/>
    <w:tmpl w:val="1FC08028"/>
    <w:styleLink w:val="List3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01215E9"/>
    <w:multiLevelType w:val="multilevel"/>
    <w:tmpl w:val="0A0E06D4"/>
    <w:styleLink w:val="List55"/>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color="000000"/>
      </w:rPr>
    </w:lvl>
  </w:abstractNum>
  <w:abstractNum w:abstractNumId="27" w15:restartNumberingAfterBreak="0">
    <w:nsid w:val="201328C5"/>
    <w:multiLevelType w:val="multilevel"/>
    <w:tmpl w:val="43BC01FE"/>
    <w:styleLink w:val="List8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214E6C32"/>
    <w:multiLevelType w:val="multilevel"/>
    <w:tmpl w:val="8D86B2A4"/>
    <w:styleLink w:val="List49"/>
    <w:lvl w:ilvl="0">
      <w:start w:val="1"/>
      <w:numFmt w:val="decimal"/>
      <w:lvlText w:val="%1."/>
      <w:lvlJc w:val="left"/>
      <w:pPr>
        <w:tabs>
          <w:tab w:val="num" w:pos="720"/>
        </w:tabs>
        <w:ind w:left="72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29" w15:restartNumberingAfterBreak="0">
    <w:nsid w:val="21E62A5B"/>
    <w:multiLevelType w:val="hybridMultilevel"/>
    <w:tmpl w:val="AFB64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1F43F3A"/>
    <w:multiLevelType w:val="multilevel"/>
    <w:tmpl w:val="B70E3198"/>
    <w:styleLink w:val="Seznam31"/>
    <w:lvl w:ilvl="0">
      <w:start w:val="1"/>
      <w:numFmt w:val="lowerLetter"/>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31" w15:restartNumberingAfterBreak="0">
    <w:nsid w:val="2331569B"/>
    <w:multiLevelType w:val="multilevel"/>
    <w:tmpl w:val="6F208EB2"/>
    <w:styleLink w:val="List2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41A341B"/>
    <w:multiLevelType w:val="multilevel"/>
    <w:tmpl w:val="B9127B72"/>
    <w:styleLink w:val="List46"/>
    <w:lvl w:ilvl="0">
      <w:start w:val="1"/>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15:restartNumberingAfterBreak="0">
    <w:nsid w:val="24627181"/>
    <w:multiLevelType w:val="multilevel"/>
    <w:tmpl w:val="7BDAE100"/>
    <w:styleLink w:val="List8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248A7A04"/>
    <w:multiLevelType w:val="multilevel"/>
    <w:tmpl w:val="E92E1528"/>
    <w:styleLink w:val="List14"/>
    <w:lvl w:ilvl="0">
      <w:start w:val="1"/>
      <w:numFmt w:val="decimal"/>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36" w15:restartNumberingAfterBreak="0">
    <w:nsid w:val="262166B3"/>
    <w:multiLevelType w:val="multilevel"/>
    <w:tmpl w:val="71589C8A"/>
    <w:styleLink w:val="List27"/>
    <w:lvl w:ilvl="0">
      <w:start w:val="3"/>
      <w:numFmt w:val="decimal"/>
      <w:lvlText w:val="%1."/>
      <w:lvlJc w:val="left"/>
      <w:pPr>
        <w:tabs>
          <w:tab w:val="num" w:pos="720"/>
        </w:tabs>
        <w:ind w:left="720" w:hanging="360"/>
      </w:pPr>
      <w:rPr>
        <w:rFonts w:ascii="Arial" w:eastAsia="Arial" w:hAnsi="Arial" w:cs="Arial"/>
        <w:color w:val="000000"/>
        <w:position w:val="0"/>
        <w:sz w:val="22"/>
        <w:szCs w:val="22"/>
        <w:u w:color="000000"/>
      </w:rPr>
    </w:lvl>
    <w:lvl w:ilvl="1">
      <w:start w:val="1"/>
      <w:numFmt w:val="bullet"/>
      <w:lvlText w:val="-"/>
      <w:lvlJc w:val="left"/>
      <w:pPr>
        <w:tabs>
          <w:tab w:val="num" w:pos="1336"/>
        </w:tabs>
        <w:ind w:left="1336" w:hanging="260"/>
      </w:pPr>
      <w:rPr>
        <w:rFonts w:ascii="Arial" w:eastAsia="Arial" w:hAnsi="Arial" w:cs="Arial"/>
        <w:color w:val="000000"/>
        <w:position w:val="0"/>
        <w:sz w:val="22"/>
        <w:szCs w:val="22"/>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37" w15:restartNumberingAfterBreak="0">
    <w:nsid w:val="263D2A4A"/>
    <w:multiLevelType w:val="multilevel"/>
    <w:tmpl w:val="169CD398"/>
    <w:styleLink w:val="List44"/>
    <w:lvl w:ilvl="0">
      <w:start w:val="2"/>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8" w15:restartNumberingAfterBreak="0">
    <w:nsid w:val="268334CF"/>
    <w:multiLevelType w:val="multilevel"/>
    <w:tmpl w:val="72CEAD1E"/>
    <w:styleLink w:val="List1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29C40E2C"/>
    <w:multiLevelType w:val="multilevel"/>
    <w:tmpl w:val="C9323C16"/>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41" w15:restartNumberingAfterBreak="0">
    <w:nsid w:val="30561415"/>
    <w:multiLevelType w:val="multilevel"/>
    <w:tmpl w:val="63AC3D32"/>
    <w:styleLink w:val="List9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305F58A2"/>
    <w:multiLevelType w:val="multilevel"/>
    <w:tmpl w:val="B6BE3184"/>
    <w:styleLink w:val="List52"/>
    <w:lvl w:ilvl="0">
      <w:start w:val="1"/>
      <w:numFmt w:val="decimal"/>
      <w:lvlText w:val="%1."/>
      <w:lvlJc w:val="left"/>
      <w:pPr>
        <w:tabs>
          <w:tab w:val="num" w:pos="1080"/>
        </w:tabs>
        <w:ind w:left="108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770"/>
        </w:tabs>
        <w:ind w:left="177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495"/>
        </w:tabs>
        <w:ind w:left="249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3210"/>
        </w:tabs>
        <w:ind w:left="321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930"/>
        </w:tabs>
        <w:ind w:left="393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655"/>
        </w:tabs>
        <w:ind w:left="465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370"/>
        </w:tabs>
        <w:ind w:left="537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6090"/>
        </w:tabs>
        <w:ind w:left="609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815"/>
        </w:tabs>
        <w:ind w:left="6815" w:hanging="271"/>
      </w:pPr>
      <w:rPr>
        <w:rFonts w:ascii="Arial" w:eastAsia="Arial" w:hAnsi="Arial" w:cs="Arial"/>
        <w:b/>
        <w:bCs/>
        <w:color w:val="000000"/>
        <w:spacing w:val="-3"/>
        <w:position w:val="0"/>
        <w:sz w:val="22"/>
        <w:szCs w:val="22"/>
        <w:u w:val="single" w:color="000000"/>
      </w:rPr>
    </w:lvl>
  </w:abstractNum>
  <w:abstractNum w:abstractNumId="43"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31D617F7"/>
    <w:multiLevelType w:val="multilevel"/>
    <w:tmpl w:val="2508F1F8"/>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32C74B1F"/>
    <w:multiLevelType w:val="hybridMultilevel"/>
    <w:tmpl w:val="42762D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40F73BD"/>
    <w:multiLevelType w:val="hybridMultilevel"/>
    <w:tmpl w:val="F68016EA"/>
    <w:lvl w:ilvl="0" w:tplc="0424000B">
      <w:start w:val="1"/>
      <w:numFmt w:val="bullet"/>
      <w:lvlText w:val=""/>
      <w:lvlJc w:val="left"/>
      <w:pPr>
        <w:ind w:left="1050" w:hanging="360"/>
      </w:pPr>
      <w:rPr>
        <w:rFonts w:ascii="Wingdings" w:hAnsi="Wingdings" w:hint="default"/>
        <w:sz w:val="18"/>
        <w:szCs w:val="18"/>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7" w15:restartNumberingAfterBreak="0">
    <w:nsid w:val="34B671EB"/>
    <w:multiLevelType w:val="multilevel"/>
    <w:tmpl w:val="CEC84414"/>
    <w:styleLink w:val="List0"/>
    <w:lvl w:ilvl="0">
      <w:start w:val="1"/>
      <w:numFmt w:val="decimal"/>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48" w15:restartNumberingAfterBreak="0">
    <w:nsid w:val="34BD6D5D"/>
    <w:multiLevelType w:val="multilevel"/>
    <w:tmpl w:val="062C35E8"/>
    <w:styleLink w:val="List47"/>
    <w:lvl w:ilvl="0">
      <w:start w:val="1"/>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381954BA"/>
    <w:multiLevelType w:val="hybridMultilevel"/>
    <w:tmpl w:val="64E63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8D21403"/>
    <w:multiLevelType w:val="multilevel"/>
    <w:tmpl w:val="F0381E2A"/>
    <w:styleLink w:val="List25"/>
    <w:lvl w:ilvl="0">
      <w:start w:val="1"/>
      <w:numFmt w:val="decimal"/>
      <w:lvlText w:val="%1."/>
      <w:lvlJc w:val="left"/>
      <w:pPr>
        <w:tabs>
          <w:tab w:val="num" w:pos="720"/>
        </w:tabs>
        <w:ind w:left="720" w:hanging="360"/>
      </w:pPr>
      <w:rPr>
        <w:rFonts w:ascii="Arial" w:eastAsia="Arial" w:hAnsi="Arial" w:cs="Arial"/>
        <w:color w:val="000000"/>
        <w:position w:val="0"/>
        <w:sz w:val="22"/>
        <w:szCs w:val="22"/>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upperRoman"/>
      <w:lvlText w:val="%3."/>
      <w:lvlJc w:val="left"/>
      <w:pPr>
        <w:tabs>
          <w:tab w:val="num" w:pos="2640"/>
        </w:tabs>
        <w:ind w:left="2640" w:hanging="660"/>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52" w15:restartNumberingAfterBreak="0">
    <w:nsid w:val="3AAC0F82"/>
    <w:multiLevelType w:val="multilevel"/>
    <w:tmpl w:val="80C8F67A"/>
    <w:styleLink w:val="List41"/>
    <w:lvl w:ilvl="0">
      <w:start w:val="1"/>
      <w:numFmt w:val="decimal"/>
      <w:lvlText w:val="%1."/>
      <w:lvlJc w:val="left"/>
      <w:pPr>
        <w:tabs>
          <w:tab w:val="num" w:pos="720"/>
        </w:tabs>
        <w:ind w:left="720" w:hanging="360"/>
      </w:pPr>
      <w:rPr>
        <w:rFonts w:ascii="Arial" w:eastAsia="Arial" w:hAnsi="Arial" w:cs="Arial"/>
        <w:b/>
        <w:bCs/>
        <w:color w:val="000000"/>
        <w:spacing w:val="7"/>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6"/>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6"/>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6"/>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6"/>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6"/>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6"/>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6"/>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6"/>
        <w:position w:val="0"/>
        <w:sz w:val="22"/>
        <w:szCs w:val="22"/>
        <w:u w:val="single" w:color="000000"/>
      </w:rPr>
    </w:lvl>
  </w:abstractNum>
  <w:abstractNum w:abstractNumId="53" w15:restartNumberingAfterBreak="0">
    <w:nsid w:val="3AB458E7"/>
    <w:multiLevelType w:val="multilevel"/>
    <w:tmpl w:val="75AA5D44"/>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3E8A6EE7"/>
    <w:multiLevelType w:val="multilevel"/>
    <w:tmpl w:val="88EEBCCC"/>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56" w15:restartNumberingAfterBreak="0">
    <w:nsid w:val="40AD7CA5"/>
    <w:multiLevelType w:val="multilevel"/>
    <w:tmpl w:val="1C04163C"/>
    <w:styleLink w:val="List48"/>
    <w:lvl w:ilvl="0">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58" w15:restartNumberingAfterBreak="0">
    <w:nsid w:val="42451876"/>
    <w:multiLevelType w:val="multilevel"/>
    <w:tmpl w:val="2A12551E"/>
    <w:styleLink w:val="List8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42CC4D06"/>
    <w:multiLevelType w:val="multilevel"/>
    <w:tmpl w:val="8E0CDC96"/>
    <w:styleLink w:val="List8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0" w15:restartNumberingAfterBreak="0">
    <w:nsid w:val="431A01F2"/>
    <w:multiLevelType w:val="hybridMultilevel"/>
    <w:tmpl w:val="97FC17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35557F2"/>
    <w:multiLevelType w:val="multilevel"/>
    <w:tmpl w:val="96A4A904"/>
    <w:styleLink w:val="List15"/>
    <w:lvl w:ilvl="0">
      <w:start w:val="1"/>
      <w:numFmt w:val="lowerLetter"/>
      <w:lvlText w:val="%1."/>
      <w:lvlJc w:val="left"/>
      <w:pPr>
        <w:tabs>
          <w:tab w:val="num" w:pos="720"/>
        </w:tabs>
        <w:ind w:left="720" w:hanging="360"/>
      </w:pPr>
      <w:rPr>
        <w:rFonts w:ascii="Arial" w:eastAsia="Arial" w:hAnsi="Arial" w:cs="Arial"/>
        <w:color w:val="000000"/>
        <w:position w:val="0"/>
        <w:sz w:val="22"/>
        <w:szCs w:val="22"/>
        <w:u w:val="single"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val="single" w:color="000000"/>
      </w:rPr>
    </w:lvl>
  </w:abstractNum>
  <w:abstractNum w:abstractNumId="62" w15:restartNumberingAfterBreak="0">
    <w:nsid w:val="448D1065"/>
    <w:multiLevelType w:val="hybridMultilevel"/>
    <w:tmpl w:val="5B3A2724"/>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45C6025A"/>
    <w:multiLevelType w:val="multilevel"/>
    <w:tmpl w:val="E3DC0844"/>
    <w:styleLink w:val="List16"/>
    <w:lvl w:ilvl="0">
      <w:start w:val="1"/>
      <w:numFmt w:val="lowerLetter"/>
      <w:lvlText w:val="%1."/>
      <w:lvlJc w:val="left"/>
      <w:pPr>
        <w:tabs>
          <w:tab w:val="num" w:pos="690"/>
        </w:tabs>
        <w:ind w:left="690" w:hanging="330"/>
      </w:pPr>
      <w:rPr>
        <w:rFonts w:ascii="Arial" w:eastAsia="Arial" w:hAnsi="Arial" w:cs="Arial"/>
        <w:color w:val="000000"/>
        <w:position w:val="0"/>
        <w:sz w:val="22"/>
        <w:szCs w:val="22"/>
        <w:u w:color="000000"/>
      </w:rPr>
    </w:lvl>
    <w:lvl w:ilvl="1">
      <w:start w:val="1"/>
      <w:numFmt w:val="bullet"/>
      <w:lvlText w:val="➢"/>
      <w:lvlJc w:val="left"/>
      <w:pPr>
        <w:tabs>
          <w:tab w:val="num" w:pos="851"/>
        </w:tabs>
        <w:ind w:left="851" w:hanging="284"/>
      </w:pPr>
      <w:rPr>
        <w:rFonts w:ascii="Times New Roman" w:eastAsia="Times New Roman" w:hAnsi="Times New Roman" w:cs="Times New Roman"/>
        <w:color w:val="000000"/>
        <w:position w:val="0"/>
        <w:sz w:val="24"/>
        <w:szCs w:val="24"/>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6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65"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62B2518"/>
    <w:multiLevelType w:val="multilevel"/>
    <w:tmpl w:val="55448DE0"/>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7" w15:restartNumberingAfterBreak="0">
    <w:nsid w:val="46E16734"/>
    <w:multiLevelType w:val="multilevel"/>
    <w:tmpl w:val="28C69B28"/>
    <w:styleLink w:val="List22"/>
    <w:lvl w:ilvl="0">
      <w:start w:val="1"/>
      <w:numFmt w:val="bullet"/>
      <w:lvlText w:val="➢"/>
      <w:lvlJc w:val="left"/>
      <w:pPr>
        <w:tabs>
          <w:tab w:val="num" w:pos="709"/>
        </w:tabs>
        <w:ind w:left="709" w:hanging="349"/>
      </w:pPr>
      <w:rPr>
        <w:color w:val="000000"/>
        <w:position w:val="0"/>
        <w:sz w:val="20"/>
        <w:szCs w:val="20"/>
        <w:u w:color="000000"/>
        <w:rtl w:val="0"/>
      </w:rPr>
    </w:lvl>
    <w:lvl w:ilvl="1">
      <w:start w:val="1"/>
      <w:numFmt w:val="bullet"/>
      <w:lvlText w:val="o"/>
      <w:lvlJc w:val="left"/>
      <w:pPr>
        <w:tabs>
          <w:tab w:val="num" w:pos="1410"/>
        </w:tabs>
        <w:ind w:left="1410" w:hanging="330"/>
      </w:pPr>
      <w:rPr>
        <w:color w:val="000000"/>
        <w:position w:val="0"/>
        <w:sz w:val="22"/>
        <w:szCs w:val="22"/>
        <w:u w:color="000000"/>
        <w:rtl w:val="0"/>
      </w:rPr>
    </w:lvl>
    <w:lvl w:ilvl="2">
      <w:start w:val="1"/>
      <w:numFmt w:val="bullet"/>
      <w:lvlText w:val="▪"/>
      <w:lvlJc w:val="left"/>
      <w:pPr>
        <w:tabs>
          <w:tab w:val="num" w:pos="2130"/>
        </w:tabs>
        <w:ind w:left="2130" w:hanging="330"/>
      </w:pPr>
      <w:rPr>
        <w:color w:val="000000"/>
        <w:position w:val="0"/>
        <w:sz w:val="22"/>
        <w:szCs w:val="22"/>
        <w:u w:color="000000"/>
        <w:rtl w:val="0"/>
      </w:rPr>
    </w:lvl>
    <w:lvl w:ilvl="3">
      <w:start w:val="1"/>
      <w:numFmt w:val="bullet"/>
      <w:lvlText w:val="•"/>
      <w:lvlJc w:val="left"/>
      <w:pPr>
        <w:tabs>
          <w:tab w:val="num" w:pos="2850"/>
        </w:tabs>
        <w:ind w:left="2850" w:hanging="330"/>
      </w:pPr>
      <w:rPr>
        <w:color w:val="000000"/>
        <w:position w:val="0"/>
        <w:sz w:val="22"/>
        <w:szCs w:val="22"/>
        <w:u w:color="000000"/>
        <w:rtl w:val="0"/>
      </w:rPr>
    </w:lvl>
    <w:lvl w:ilvl="4">
      <w:start w:val="1"/>
      <w:numFmt w:val="bullet"/>
      <w:lvlText w:val="o"/>
      <w:lvlJc w:val="left"/>
      <w:pPr>
        <w:tabs>
          <w:tab w:val="num" w:pos="3570"/>
        </w:tabs>
        <w:ind w:left="3570" w:hanging="330"/>
      </w:pPr>
      <w:rPr>
        <w:color w:val="000000"/>
        <w:position w:val="0"/>
        <w:sz w:val="22"/>
        <w:szCs w:val="22"/>
        <w:u w:color="000000"/>
        <w:rtl w:val="0"/>
      </w:rPr>
    </w:lvl>
    <w:lvl w:ilvl="5">
      <w:start w:val="1"/>
      <w:numFmt w:val="bullet"/>
      <w:lvlText w:val="▪"/>
      <w:lvlJc w:val="left"/>
      <w:pPr>
        <w:tabs>
          <w:tab w:val="num" w:pos="4290"/>
        </w:tabs>
        <w:ind w:left="4290" w:hanging="330"/>
      </w:pPr>
      <w:rPr>
        <w:color w:val="000000"/>
        <w:position w:val="0"/>
        <w:sz w:val="22"/>
        <w:szCs w:val="22"/>
        <w:u w:color="000000"/>
        <w:rtl w:val="0"/>
      </w:rPr>
    </w:lvl>
    <w:lvl w:ilvl="6">
      <w:start w:val="1"/>
      <w:numFmt w:val="bullet"/>
      <w:lvlText w:val="•"/>
      <w:lvlJc w:val="left"/>
      <w:pPr>
        <w:tabs>
          <w:tab w:val="num" w:pos="5010"/>
        </w:tabs>
        <w:ind w:left="5010" w:hanging="330"/>
      </w:pPr>
      <w:rPr>
        <w:color w:val="000000"/>
        <w:position w:val="0"/>
        <w:sz w:val="22"/>
        <w:szCs w:val="22"/>
        <w:u w:color="000000"/>
        <w:rtl w:val="0"/>
      </w:rPr>
    </w:lvl>
    <w:lvl w:ilvl="7">
      <w:start w:val="1"/>
      <w:numFmt w:val="bullet"/>
      <w:lvlText w:val="o"/>
      <w:lvlJc w:val="left"/>
      <w:pPr>
        <w:tabs>
          <w:tab w:val="num" w:pos="5730"/>
        </w:tabs>
        <w:ind w:left="5730" w:hanging="330"/>
      </w:pPr>
      <w:rPr>
        <w:color w:val="000000"/>
        <w:position w:val="0"/>
        <w:sz w:val="22"/>
        <w:szCs w:val="22"/>
        <w:u w:color="000000"/>
        <w:rtl w:val="0"/>
      </w:rPr>
    </w:lvl>
    <w:lvl w:ilvl="8">
      <w:start w:val="1"/>
      <w:numFmt w:val="bullet"/>
      <w:lvlText w:val="▪"/>
      <w:lvlJc w:val="left"/>
      <w:pPr>
        <w:tabs>
          <w:tab w:val="num" w:pos="6450"/>
        </w:tabs>
        <w:ind w:left="6450" w:hanging="330"/>
      </w:pPr>
      <w:rPr>
        <w:color w:val="000000"/>
        <w:position w:val="0"/>
        <w:sz w:val="22"/>
        <w:szCs w:val="22"/>
        <w:u w:color="000000"/>
        <w:rtl w:val="0"/>
      </w:rPr>
    </w:lvl>
  </w:abstractNum>
  <w:abstractNum w:abstractNumId="68" w15:restartNumberingAfterBreak="0">
    <w:nsid w:val="48C57803"/>
    <w:multiLevelType w:val="multilevel"/>
    <w:tmpl w:val="AFA28CBE"/>
    <w:styleLink w:val="List31"/>
    <w:lvl w:ilvl="0">
      <w:start w:val="1"/>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9" w15:restartNumberingAfterBreak="0">
    <w:nsid w:val="491E37A6"/>
    <w:multiLevelType w:val="multilevel"/>
    <w:tmpl w:val="1DD01414"/>
    <w:styleLink w:val="List1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0" w15:restartNumberingAfterBreak="0">
    <w:nsid w:val="497148F0"/>
    <w:multiLevelType w:val="multilevel"/>
    <w:tmpl w:val="3BC6853E"/>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1" w15:restartNumberingAfterBreak="0">
    <w:nsid w:val="49742633"/>
    <w:multiLevelType w:val="multilevel"/>
    <w:tmpl w:val="943EBB0C"/>
    <w:styleLink w:val="List93"/>
    <w:lvl w:ilvl="0">
      <w:numFmt w:val="bullet"/>
      <w:lvlText w:val="➢"/>
      <w:lvlJc w:val="left"/>
      <w:pPr>
        <w:tabs>
          <w:tab w:val="num" w:pos="690"/>
        </w:tabs>
        <w:ind w:left="690" w:hanging="33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2" w15:restartNumberingAfterBreak="0">
    <w:nsid w:val="49823657"/>
    <w:multiLevelType w:val="hybridMultilevel"/>
    <w:tmpl w:val="BC6E3B04"/>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4" w15:restartNumberingAfterBreak="0">
    <w:nsid w:val="4CDC5014"/>
    <w:multiLevelType w:val="hybridMultilevel"/>
    <w:tmpl w:val="B9EC176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E23E12"/>
    <w:multiLevelType w:val="multilevel"/>
    <w:tmpl w:val="DC7C0C84"/>
    <w:styleLink w:val="Seznam41"/>
    <w:lvl w:ilvl="0">
      <w:start w:val="1"/>
      <w:numFmt w:val="bullet"/>
      <w:lvlText w:val="➢"/>
      <w:lvlJc w:val="left"/>
      <w:pPr>
        <w:tabs>
          <w:tab w:val="num" w:pos="720"/>
        </w:tabs>
        <w:ind w:left="720"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76" w15:restartNumberingAfterBreak="0">
    <w:nsid w:val="4CE7125B"/>
    <w:multiLevelType w:val="hybridMultilevel"/>
    <w:tmpl w:val="D41E203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4EF313EB"/>
    <w:multiLevelType w:val="multilevel"/>
    <w:tmpl w:val="0854D900"/>
    <w:styleLink w:val="List1"/>
    <w:lvl w:ilvl="0">
      <w:start w:val="2"/>
      <w:numFmt w:val="decimal"/>
      <w:lvlText w:val="%1."/>
      <w:lvlJc w:val="left"/>
      <w:pPr>
        <w:tabs>
          <w:tab w:val="num" w:pos="709"/>
        </w:tabs>
        <w:ind w:left="709" w:hanging="349"/>
      </w:pPr>
      <w:rPr>
        <w:rFonts w:ascii="Arial" w:eastAsia="Arial" w:hAnsi="Arial" w:cs="Arial"/>
        <w:b/>
        <w:bCs/>
        <w:color w:val="000000"/>
        <w:position w:val="0"/>
        <w:sz w:val="24"/>
        <w:szCs w:val="24"/>
        <w:u w:val="single" w:color="000000"/>
      </w:rPr>
    </w:lvl>
    <w:lvl w:ilvl="1">
      <w:start w:val="1"/>
      <w:numFmt w:val="lowerLetter"/>
      <w:lvlText w:val="%2."/>
      <w:lvlJc w:val="left"/>
      <w:pPr>
        <w:tabs>
          <w:tab w:val="num" w:pos="1440"/>
        </w:tabs>
        <w:ind w:left="1440" w:hanging="360"/>
      </w:pPr>
      <w:rPr>
        <w:rFonts w:ascii="Arial" w:eastAsia="Arial" w:hAnsi="Arial" w:cs="Arial"/>
        <w:b/>
        <w:bCs/>
        <w:color w:val="000000"/>
        <w:position w:val="0"/>
        <w:sz w:val="24"/>
        <w:szCs w:val="24"/>
        <w:u w:val="single" w:color="000000"/>
      </w:rPr>
    </w:lvl>
    <w:lvl w:ilvl="2">
      <w:start w:val="1"/>
      <w:numFmt w:val="lowerRoman"/>
      <w:lvlText w:val="%3."/>
      <w:lvlJc w:val="left"/>
      <w:pPr>
        <w:tabs>
          <w:tab w:val="num" w:pos="2160"/>
        </w:tabs>
        <w:ind w:left="2160" w:hanging="296"/>
      </w:pPr>
      <w:rPr>
        <w:rFonts w:ascii="Arial" w:eastAsia="Arial" w:hAnsi="Arial" w:cs="Arial"/>
        <w:b/>
        <w:bCs/>
        <w:color w:val="000000"/>
        <w:position w:val="0"/>
        <w:sz w:val="24"/>
        <w:szCs w:val="24"/>
        <w:u w:val="single" w:color="000000"/>
      </w:rPr>
    </w:lvl>
    <w:lvl w:ilvl="3">
      <w:start w:val="1"/>
      <w:numFmt w:val="decimal"/>
      <w:lvlText w:val="%4."/>
      <w:lvlJc w:val="left"/>
      <w:pPr>
        <w:tabs>
          <w:tab w:val="num" w:pos="2880"/>
        </w:tabs>
        <w:ind w:left="2880" w:hanging="360"/>
      </w:pPr>
      <w:rPr>
        <w:rFonts w:ascii="Arial" w:eastAsia="Arial" w:hAnsi="Arial" w:cs="Arial"/>
        <w:b/>
        <w:bCs/>
        <w:color w:val="000000"/>
        <w:position w:val="0"/>
        <w:sz w:val="24"/>
        <w:szCs w:val="24"/>
        <w:u w:val="single" w:color="000000"/>
      </w:rPr>
    </w:lvl>
    <w:lvl w:ilvl="4">
      <w:start w:val="1"/>
      <w:numFmt w:val="lowerLetter"/>
      <w:lvlText w:val="%5."/>
      <w:lvlJc w:val="left"/>
      <w:pPr>
        <w:tabs>
          <w:tab w:val="num" w:pos="3600"/>
        </w:tabs>
        <w:ind w:left="3600" w:hanging="360"/>
      </w:pPr>
      <w:rPr>
        <w:rFonts w:ascii="Arial" w:eastAsia="Arial" w:hAnsi="Arial" w:cs="Arial"/>
        <w:b/>
        <w:bCs/>
        <w:color w:val="000000"/>
        <w:position w:val="0"/>
        <w:sz w:val="24"/>
        <w:szCs w:val="24"/>
        <w:u w:val="single" w:color="000000"/>
      </w:rPr>
    </w:lvl>
    <w:lvl w:ilvl="5">
      <w:start w:val="1"/>
      <w:numFmt w:val="lowerRoman"/>
      <w:lvlText w:val="%6."/>
      <w:lvlJc w:val="left"/>
      <w:pPr>
        <w:tabs>
          <w:tab w:val="num" w:pos="4320"/>
        </w:tabs>
        <w:ind w:left="4320" w:hanging="296"/>
      </w:pPr>
      <w:rPr>
        <w:rFonts w:ascii="Arial" w:eastAsia="Arial" w:hAnsi="Arial" w:cs="Arial"/>
        <w:b/>
        <w:bCs/>
        <w:color w:val="000000"/>
        <w:position w:val="0"/>
        <w:sz w:val="24"/>
        <w:szCs w:val="24"/>
        <w:u w:val="single" w:color="000000"/>
      </w:rPr>
    </w:lvl>
    <w:lvl w:ilvl="6">
      <w:start w:val="1"/>
      <w:numFmt w:val="decimal"/>
      <w:lvlText w:val="%7."/>
      <w:lvlJc w:val="left"/>
      <w:pPr>
        <w:tabs>
          <w:tab w:val="num" w:pos="5040"/>
        </w:tabs>
        <w:ind w:left="5040" w:hanging="360"/>
      </w:pPr>
      <w:rPr>
        <w:rFonts w:ascii="Arial" w:eastAsia="Arial" w:hAnsi="Arial" w:cs="Arial"/>
        <w:b/>
        <w:bCs/>
        <w:color w:val="000000"/>
        <w:position w:val="0"/>
        <w:sz w:val="24"/>
        <w:szCs w:val="24"/>
        <w:u w:val="single" w:color="000000"/>
      </w:rPr>
    </w:lvl>
    <w:lvl w:ilvl="7">
      <w:start w:val="1"/>
      <w:numFmt w:val="lowerLetter"/>
      <w:lvlText w:val="%8."/>
      <w:lvlJc w:val="left"/>
      <w:pPr>
        <w:tabs>
          <w:tab w:val="num" w:pos="5760"/>
        </w:tabs>
        <w:ind w:left="5760" w:hanging="360"/>
      </w:pPr>
      <w:rPr>
        <w:rFonts w:ascii="Arial" w:eastAsia="Arial" w:hAnsi="Arial" w:cs="Arial"/>
        <w:b/>
        <w:bCs/>
        <w:color w:val="000000"/>
        <w:position w:val="0"/>
        <w:sz w:val="24"/>
        <w:szCs w:val="24"/>
        <w:u w:val="single" w:color="000000"/>
      </w:rPr>
    </w:lvl>
    <w:lvl w:ilvl="8">
      <w:start w:val="1"/>
      <w:numFmt w:val="lowerRoman"/>
      <w:lvlText w:val="%9."/>
      <w:lvlJc w:val="left"/>
      <w:pPr>
        <w:tabs>
          <w:tab w:val="num" w:pos="6480"/>
        </w:tabs>
        <w:ind w:left="6480" w:hanging="296"/>
      </w:pPr>
      <w:rPr>
        <w:rFonts w:ascii="Arial" w:eastAsia="Arial" w:hAnsi="Arial" w:cs="Arial"/>
        <w:b/>
        <w:bCs/>
        <w:color w:val="000000"/>
        <w:position w:val="0"/>
        <w:sz w:val="24"/>
        <w:szCs w:val="24"/>
        <w:u w:val="single" w:color="000000"/>
      </w:rPr>
    </w:lvl>
  </w:abstractNum>
  <w:abstractNum w:abstractNumId="7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057705C"/>
    <w:multiLevelType w:val="hybridMultilevel"/>
    <w:tmpl w:val="C8DC2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6D3AFF"/>
    <w:multiLevelType w:val="multilevel"/>
    <w:tmpl w:val="3358449E"/>
    <w:styleLink w:val="List10"/>
    <w:lvl w:ilvl="0">
      <w:start w:val="10"/>
      <w:numFmt w:val="lowerLetter"/>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81" w15:restartNumberingAfterBreak="0">
    <w:nsid w:val="508F4108"/>
    <w:multiLevelType w:val="hybridMultilevel"/>
    <w:tmpl w:val="312E295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2" w15:restartNumberingAfterBreak="0">
    <w:nsid w:val="50FF0C3F"/>
    <w:multiLevelType w:val="multilevel"/>
    <w:tmpl w:val="094AC9C6"/>
    <w:styleLink w:val="List1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3" w15:restartNumberingAfterBreak="0">
    <w:nsid w:val="51795013"/>
    <w:multiLevelType w:val="hybridMultilevel"/>
    <w:tmpl w:val="593855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3900067"/>
    <w:multiLevelType w:val="hybridMultilevel"/>
    <w:tmpl w:val="4364B22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548E12EC"/>
    <w:multiLevelType w:val="multilevel"/>
    <w:tmpl w:val="19289B34"/>
    <w:styleLink w:val="List24"/>
    <w:lvl w:ilvl="0">
      <w:numFmt w:val="bullet"/>
      <w:lvlText w:val="➢"/>
      <w:lvlJc w:val="left"/>
      <w:pPr>
        <w:tabs>
          <w:tab w:val="num" w:pos="756"/>
        </w:tabs>
        <w:ind w:left="756" w:hanging="396"/>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6" w15:restartNumberingAfterBreak="0">
    <w:nsid w:val="55402DA1"/>
    <w:multiLevelType w:val="multilevel"/>
    <w:tmpl w:val="345ACB32"/>
    <w:styleLink w:val="List7"/>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7" w15:restartNumberingAfterBreak="0">
    <w:nsid w:val="55783646"/>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67216EF"/>
    <w:multiLevelType w:val="multilevel"/>
    <w:tmpl w:val="D452CFC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89" w15:restartNumberingAfterBreak="0">
    <w:nsid w:val="58353CB0"/>
    <w:multiLevelType w:val="multilevel"/>
    <w:tmpl w:val="86D4FC34"/>
    <w:styleLink w:val="List8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0" w15:restartNumberingAfterBreak="0">
    <w:nsid w:val="5872594E"/>
    <w:multiLevelType w:val="multilevel"/>
    <w:tmpl w:val="4C269B3A"/>
    <w:styleLink w:val="List43"/>
    <w:lvl w:ilvl="0">
      <w:numFmt w:val="bullet"/>
      <w:lvlText w:val="➢"/>
      <w:lvlJc w:val="left"/>
      <w:pPr>
        <w:tabs>
          <w:tab w:val="num" w:pos="714"/>
        </w:tabs>
        <w:ind w:left="714" w:hanging="357"/>
      </w:pPr>
      <w:rPr>
        <w:rFonts w:ascii="Arial" w:eastAsia="Arial" w:hAnsi="Arial" w:cs="Arial"/>
        <w:color w:val="000000"/>
        <w:spacing w:val="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91" w15:restartNumberingAfterBreak="0">
    <w:nsid w:val="58CB27A5"/>
    <w:multiLevelType w:val="multilevel"/>
    <w:tmpl w:val="DF72CFDC"/>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2" w15:restartNumberingAfterBreak="0">
    <w:nsid w:val="5913707A"/>
    <w:multiLevelType w:val="multilevel"/>
    <w:tmpl w:val="5916F32C"/>
    <w:lvl w:ilvl="0">
      <w:start w:val="1"/>
      <w:numFmt w:val="bullet"/>
      <w:lvlText w:val=""/>
      <w:lvlJc w:val="left"/>
      <w:pPr>
        <w:tabs>
          <w:tab w:val="num" w:pos="720"/>
        </w:tabs>
        <w:ind w:left="720" w:hanging="360"/>
      </w:pPr>
      <w:rPr>
        <w:rFonts w:ascii="Wingdings" w:hAnsi="Wingdings" w:hint="default"/>
        <w:color w:val="000000"/>
        <w:spacing w:val="-7"/>
        <w:position w:val="0"/>
        <w:sz w:val="18"/>
        <w:szCs w:val="18"/>
        <w:u w:val="none"/>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93" w15:restartNumberingAfterBreak="0">
    <w:nsid w:val="592E6FE0"/>
    <w:multiLevelType w:val="multilevel"/>
    <w:tmpl w:val="400426A6"/>
    <w:styleLink w:val="List54"/>
    <w:lvl w:ilvl="0">
      <w:start w:val="1"/>
      <w:numFmt w:val="bullet"/>
      <w:lvlText w:val="➢"/>
      <w:lvlJc w:val="left"/>
      <w:pPr>
        <w:tabs>
          <w:tab w:val="num" w:pos="720"/>
        </w:tabs>
        <w:ind w:left="720" w:hanging="360"/>
      </w:pPr>
      <w:rPr>
        <w:rFonts w:ascii="Arial" w:eastAsia="Arial" w:hAnsi="Arial" w:cs="Arial"/>
        <w:color w:val="00000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val="single" w:color="000000"/>
      </w:rPr>
    </w:lvl>
  </w:abstractNum>
  <w:abstractNum w:abstractNumId="94" w15:restartNumberingAfterBreak="0">
    <w:nsid w:val="596001B5"/>
    <w:multiLevelType w:val="hybridMultilevel"/>
    <w:tmpl w:val="51D6F0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A9136B9"/>
    <w:multiLevelType w:val="multilevel"/>
    <w:tmpl w:val="2E9220D4"/>
    <w:styleLink w:val="List42"/>
    <w:lvl w:ilvl="0">
      <w:start w:val="1"/>
      <w:numFmt w:val="decimal"/>
      <w:lvlText w:val="%1."/>
      <w:lvlJc w:val="left"/>
      <w:pPr>
        <w:tabs>
          <w:tab w:val="num" w:pos="714"/>
        </w:tabs>
        <w:ind w:left="714" w:hanging="357"/>
      </w:pPr>
      <w:rPr>
        <w:rFonts w:ascii="Arial" w:eastAsia="Arial" w:hAnsi="Arial" w:cs="Arial"/>
        <w:b/>
        <w:bCs/>
        <w:color w:val="000000"/>
        <w:spacing w:val="-1"/>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1"/>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1"/>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1"/>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1"/>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1"/>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1"/>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1"/>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1"/>
        <w:position w:val="0"/>
        <w:sz w:val="22"/>
        <w:szCs w:val="22"/>
        <w:u w:val="single" w:color="000000"/>
      </w:rPr>
    </w:lvl>
  </w:abstractNum>
  <w:abstractNum w:abstractNumId="97" w15:restartNumberingAfterBreak="0">
    <w:nsid w:val="5AC865C1"/>
    <w:multiLevelType w:val="multilevel"/>
    <w:tmpl w:val="B296AA38"/>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8" w15:restartNumberingAfterBreak="0">
    <w:nsid w:val="5BD13B6F"/>
    <w:multiLevelType w:val="multilevel"/>
    <w:tmpl w:val="C6EE1D76"/>
    <w:styleLink w:val="List9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9" w15:restartNumberingAfterBreak="0">
    <w:nsid w:val="5C5D24C5"/>
    <w:multiLevelType w:val="hybridMultilevel"/>
    <w:tmpl w:val="59BAA45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0" w15:restartNumberingAfterBreak="0">
    <w:nsid w:val="5CBF5F85"/>
    <w:multiLevelType w:val="multilevel"/>
    <w:tmpl w:val="9868323C"/>
    <w:styleLink w:val="List8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1" w15:restartNumberingAfterBreak="0">
    <w:nsid w:val="5EC15D6C"/>
    <w:multiLevelType w:val="hybridMultilevel"/>
    <w:tmpl w:val="B1EEA5EE"/>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2" w15:restartNumberingAfterBreak="0">
    <w:nsid w:val="5F324596"/>
    <w:multiLevelType w:val="multilevel"/>
    <w:tmpl w:val="BF72EF90"/>
    <w:styleLink w:val="List51"/>
    <w:lvl w:ilvl="0">
      <w:start w:val="2"/>
      <w:numFmt w:val="decimal"/>
      <w:lvlText w:val="%1."/>
      <w:lvlJc w:val="left"/>
      <w:pPr>
        <w:tabs>
          <w:tab w:val="num" w:pos="709"/>
        </w:tabs>
        <w:ind w:left="709" w:hanging="349"/>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103"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4" w15:restartNumberingAfterBreak="0">
    <w:nsid w:val="60392AB5"/>
    <w:multiLevelType w:val="multilevel"/>
    <w:tmpl w:val="F17853A4"/>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5" w15:restartNumberingAfterBreak="0">
    <w:nsid w:val="625B0EDE"/>
    <w:multiLevelType w:val="multilevel"/>
    <w:tmpl w:val="7EC49468"/>
    <w:styleLink w:val="List53"/>
    <w:lvl w:ilvl="0">
      <w:start w:val="1"/>
      <w:numFmt w:val="decimal"/>
      <w:lvlText w:val="%1."/>
      <w:lvlJc w:val="left"/>
      <w:pPr>
        <w:tabs>
          <w:tab w:val="num" w:pos="892"/>
        </w:tabs>
        <w:ind w:left="892"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570"/>
        </w:tabs>
        <w:ind w:left="157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295"/>
        </w:tabs>
        <w:ind w:left="229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3010"/>
        </w:tabs>
        <w:ind w:left="301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730"/>
        </w:tabs>
        <w:ind w:left="373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455"/>
        </w:tabs>
        <w:ind w:left="445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170"/>
        </w:tabs>
        <w:ind w:left="517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890"/>
        </w:tabs>
        <w:ind w:left="589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615"/>
        </w:tabs>
        <w:ind w:left="6615" w:hanging="271"/>
      </w:pPr>
      <w:rPr>
        <w:rFonts w:ascii="Arial" w:eastAsia="Arial" w:hAnsi="Arial" w:cs="Arial"/>
        <w:b/>
        <w:bCs/>
        <w:color w:val="000000"/>
        <w:position w:val="0"/>
        <w:sz w:val="22"/>
        <w:szCs w:val="22"/>
        <w:u w:val="single" w:color="000000"/>
      </w:rPr>
    </w:lvl>
  </w:abstractNum>
  <w:abstractNum w:abstractNumId="106" w15:restartNumberingAfterBreak="0">
    <w:nsid w:val="62E66291"/>
    <w:multiLevelType w:val="multilevel"/>
    <w:tmpl w:val="DA4C3DEE"/>
    <w:styleLink w:val="List8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7" w15:restartNumberingAfterBreak="0">
    <w:nsid w:val="63E05F11"/>
    <w:multiLevelType w:val="multilevel"/>
    <w:tmpl w:val="1BCEFBE6"/>
    <w:styleLink w:val="List37"/>
    <w:lvl w:ilvl="0">
      <w:start w:val="1"/>
      <w:numFmt w:val="decimal"/>
      <w:lvlText w:val="%1."/>
      <w:lvlJc w:val="left"/>
      <w:pPr>
        <w:tabs>
          <w:tab w:val="num" w:pos="360"/>
        </w:tabs>
        <w:ind w:left="360" w:hanging="360"/>
      </w:pPr>
      <w:rPr>
        <w:rFonts w:ascii="Arial" w:eastAsia="Arial" w:hAnsi="Arial" w:cs="Arial"/>
        <w:color w:val="000000"/>
        <w:spacing w:val="-10"/>
        <w:position w:val="0"/>
        <w:sz w:val="22"/>
        <w:szCs w:val="22"/>
        <w:u w:val="single" w:color="000000"/>
      </w:rPr>
    </w:lvl>
    <w:lvl w:ilvl="1">
      <w:start w:val="1"/>
      <w:numFmt w:val="lowerLetter"/>
      <w:lvlText w:val="%2."/>
      <w:lvlJc w:val="left"/>
      <w:pPr>
        <w:tabs>
          <w:tab w:val="num" w:pos="930"/>
        </w:tabs>
        <w:ind w:left="930" w:hanging="330"/>
      </w:pPr>
      <w:rPr>
        <w:rFonts w:ascii="Arial" w:eastAsia="Arial" w:hAnsi="Arial" w:cs="Arial"/>
        <w:color w:val="000000"/>
        <w:spacing w:val="0"/>
        <w:position w:val="0"/>
        <w:sz w:val="22"/>
        <w:szCs w:val="22"/>
        <w:u w:val="single" w:color="000000"/>
      </w:rPr>
    </w:lvl>
    <w:lvl w:ilvl="2">
      <w:start w:val="1"/>
      <w:numFmt w:val="lowerRoman"/>
      <w:lvlText w:val="%3."/>
      <w:lvlJc w:val="left"/>
      <w:pPr>
        <w:tabs>
          <w:tab w:val="num" w:pos="1655"/>
        </w:tabs>
        <w:ind w:left="1655" w:hanging="271"/>
      </w:pPr>
      <w:rPr>
        <w:rFonts w:ascii="Arial" w:eastAsia="Arial" w:hAnsi="Arial" w:cs="Arial"/>
        <w:color w:val="000000"/>
        <w:spacing w:val="0"/>
        <w:position w:val="0"/>
        <w:sz w:val="22"/>
        <w:szCs w:val="22"/>
        <w:u w:val="single" w:color="000000"/>
      </w:rPr>
    </w:lvl>
    <w:lvl w:ilvl="3">
      <w:start w:val="1"/>
      <w:numFmt w:val="decimal"/>
      <w:lvlText w:val="%4."/>
      <w:lvlJc w:val="left"/>
      <w:pPr>
        <w:tabs>
          <w:tab w:val="num" w:pos="2370"/>
        </w:tabs>
        <w:ind w:left="2370" w:hanging="330"/>
      </w:pPr>
      <w:rPr>
        <w:rFonts w:ascii="Arial" w:eastAsia="Arial" w:hAnsi="Arial" w:cs="Arial"/>
        <w:color w:val="000000"/>
        <w:spacing w:val="0"/>
        <w:position w:val="0"/>
        <w:sz w:val="22"/>
        <w:szCs w:val="22"/>
        <w:u w:val="single" w:color="000000"/>
      </w:rPr>
    </w:lvl>
    <w:lvl w:ilvl="4">
      <w:start w:val="1"/>
      <w:numFmt w:val="lowerLetter"/>
      <w:lvlText w:val="%5."/>
      <w:lvlJc w:val="left"/>
      <w:pPr>
        <w:tabs>
          <w:tab w:val="num" w:pos="3090"/>
        </w:tabs>
        <w:ind w:left="3090" w:hanging="330"/>
      </w:pPr>
      <w:rPr>
        <w:rFonts w:ascii="Arial" w:eastAsia="Arial" w:hAnsi="Arial" w:cs="Arial"/>
        <w:color w:val="000000"/>
        <w:spacing w:val="0"/>
        <w:position w:val="0"/>
        <w:sz w:val="22"/>
        <w:szCs w:val="22"/>
        <w:u w:val="single" w:color="000000"/>
      </w:rPr>
    </w:lvl>
    <w:lvl w:ilvl="5">
      <w:start w:val="1"/>
      <w:numFmt w:val="lowerRoman"/>
      <w:lvlText w:val="%6."/>
      <w:lvlJc w:val="left"/>
      <w:pPr>
        <w:tabs>
          <w:tab w:val="num" w:pos="3815"/>
        </w:tabs>
        <w:ind w:left="3815" w:hanging="271"/>
      </w:pPr>
      <w:rPr>
        <w:rFonts w:ascii="Arial" w:eastAsia="Arial" w:hAnsi="Arial" w:cs="Arial"/>
        <w:color w:val="000000"/>
        <w:spacing w:val="0"/>
        <w:position w:val="0"/>
        <w:sz w:val="22"/>
        <w:szCs w:val="22"/>
        <w:u w:val="single" w:color="000000"/>
      </w:rPr>
    </w:lvl>
    <w:lvl w:ilvl="6">
      <w:start w:val="1"/>
      <w:numFmt w:val="decimal"/>
      <w:lvlText w:val="%7."/>
      <w:lvlJc w:val="left"/>
      <w:pPr>
        <w:tabs>
          <w:tab w:val="num" w:pos="4530"/>
        </w:tabs>
        <w:ind w:left="4530" w:hanging="330"/>
      </w:pPr>
      <w:rPr>
        <w:rFonts w:ascii="Arial" w:eastAsia="Arial" w:hAnsi="Arial" w:cs="Arial"/>
        <w:color w:val="000000"/>
        <w:spacing w:val="0"/>
        <w:position w:val="0"/>
        <w:sz w:val="22"/>
        <w:szCs w:val="22"/>
        <w:u w:val="single" w:color="000000"/>
      </w:rPr>
    </w:lvl>
    <w:lvl w:ilvl="7">
      <w:start w:val="1"/>
      <w:numFmt w:val="lowerLetter"/>
      <w:lvlText w:val="%8."/>
      <w:lvlJc w:val="left"/>
      <w:pPr>
        <w:tabs>
          <w:tab w:val="num" w:pos="5250"/>
        </w:tabs>
        <w:ind w:left="5250" w:hanging="330"/>
      </w:pPr>
      <w:rPr>
        <w:rFonts w:ascii="Arial" w:eastAsia="Arial" w:hAnsi="Arial" w:cs="Arial"/>
        <w:color w:val="000000"/>
        <w:spacing w:val="0"/>
        <w:position w:val="0"/>
        <w:sz w:val="22"/>
        <w:szCs w:val="22"/>
        <w:u w:val="single" w:color="000000"/>
      </w:rPr>
    </w:lvl>
    <w:lvl w:ilvl="8">
      <w:start w:val="1"/>
      <w:numFmt w:val="lowerRoman"/>
      <w:lvlText w:val="%9."/>
      <w:lvlJc w:val="left"/>
      <w:pPr>
        <w:tabs>
          <w:tab w:val="num" w:pos="5975"/>
        </w:tabs>
        <w:ind w:left="5975" w:hanging="271"/>
      </w:pPr>
      <w:rPr>
        <w:rFonts w:ascii="Arial" w:eastAsia="Arial" w:hAnsi="Arial" w:cs="Arial"/>
        <w:color w:val="000000"/>
        <w:spacing w:val="0"/>
        <w:position w:val="0"/>
        <w:sz w:val="22"/>
        <w:szCs w:val="22"/>
        <w:u w:val="single" w:color="000000"/>
      </w:rPr>
    </w:lvl>
  </w:abstractNum>
  <w:abstractNum w:abstractNumId="108" w15:restartNumberingAfterBreak="0">
    <w:nsid w:val="66D4250F"/>
    <w:multiLevelType w:val="multilevel"/>
    <w:tmpl w:val="A7BA3890"/>
    <w:styleLink w:val="List57"/>
    <w:lvl w:ilvl="0">
      <w:start w:val="1"/>
      <w:numFmt w:val="bullet"/>
      <w:lvlText w:val="➢"/>
      <w:lvlJc w:val="left"/>
      <w:pPr>
        <w:tabs>
          <w:tab w:val="num" w:pos="720"/>
        </w:tabs>
        <w:ind w:left="720" w:hanging="360"/>
      </w:pPr>
      <w:rPr>
        <w:rFonts w:ascii="Arial" w:eastAsia="Arial" w:hAnsi="Arial" w:cs="Arial"/>
        <w:color w:val="000000"/>
        <w:spacing w:val="-1"/>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1"/>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1"/>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1"/>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1"/>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1"/>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1"/>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1"/>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1"/>
        <w:position w:val="0"/>
        <w:sz w:val="22"/>
        <w:szCs w:val="22"/>
        <w:u w:color="000000"/>
      </w:rPr>
    </w:lvl>
  </w:abstractNum>
  <w:abstractNum w:abstractNumId="109" w15:restartNumberingAfterBreak="0">
    <w:nsid w:val="66F63009"/>
    <w:multiLevelType w:val="multilevel"/>
    <w:tmpl w:val="BF5E03D8"/>
    <w:styleLink w:val="List59"/>
    <w:lvl w:ilvl="0">
      <w:start w:val="1"/>
      <w:numFmt w:val="bullet"/>
      <w:lvlText w:val="➢"/>
      <w:lvlJc w:val="left"/>
      <w:pPr>
        <w:tabs>
          <w:tab w:val="num" w:pos="720"/>
        </w:tabs>
        <w:ind w:left="720" w:hanging="360"/>
      </w:pPr>
      <w:rPr>
        <w:rFonts w:ascii="Arial" w:eastAsia="Arial" w:hAnsi="Arial" w:cs="Arial"/>
        <w:color w:val="00000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val="single" w:color="000000"/>
      </w:rPr>
    </w:lvl>
  </w:abstractNum>
  <w:abstractNum w:abstractNumId="110" w15:restartNumberingAfterBreak="0">
    <w:nsid w:val="674E5E0F"/>
    <w:multiLevelType w:val="multilevel"/>
    <w:tmpl w:val="7F30EF78"/>
    <w:styleLink w:val="List6"/>
    <w:lvl w:ilvl="0">
      <w:start w:val="1"/>
      <w:numFmt w:val="bullet"/>
      <w:lvlText w:val="➢"/>
      <w:lvlJc w:val="left"/>
      <w:pPr>
        <w:tabs>
          <w:tab w:val="num" w:pos="720"/>
        </w:tabs>
        <w:ind w:left="720"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111" w15:restartNumberingAfterBreak="0">
    <w:nsid w:val="67C66E9B"/>
    <w:multiLevelType w:val="hybridMultilevel"/>
    <w:tmpl w:val="0EF41C3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2" w15:restartNumberingAfterBreak="0">
    <w:nsid w:val="6A0D4B92"/>
    <w:multiLevelType w:val="multilevel"/>
    <w:tmpl w:val="3F8C5B02"/>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3" w15:restartNumberingAfterBreak="0">
    <w:nsid w:val="6ACE23E3"/>
    <w:multiLevelType w:val="multilevel"/>
    <w:tmpl w:val="74B22EEA"/>
    <w:styleLink w:val="List94"/>
    <w:lvl w:ilvl="0">
      <w:start w:val="1"/>
      <w:numFmt w:val="bullet"/>
      <w:lvlText w:val=""/>
      <w:lvlJc w:val="left"/>
      <w:pPr>
        <w:tabs>
          <w:tab w:val="num" w:pos="720"/>
        </w:tabs>
        <w:ind w:left="720" w:hanging="360"/>
      </w:pPr>
      <w:rPr>
        <w:rFonts w:ascii="Wingdings" w:hAnsi="Wingdings" w:hint="default"/>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1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6C43192F"/>
    <w:multiLevelType w:val="hybridMultilevel"/>
    <w:tmpl w:val="883AAA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ECC5FCF"/>
    <w:multiLevelType w:val="multilevel"/>
    <w:tmpl w:val="15A83A56"/>
    <w:styleLink w:val="List45"/>
    <w:lvl w:ilvl="0">
      <w:start w:val="1"/>
      <w:numFmt w:val="decimal"/>
      <w:lvlText w:val="%1."/>
      <w:lvlJc w:val="left"/>
      <w:pPr>
        <w:tabs>
          <w:tab w:val="num" w:pos="720"/>
        </w:tabs>
        <w:ind w:left="72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117" w15:restartNumberingAfterBreak="0">
    <w:nsid w:val="6F8513B3"/>
    <w:multiLevelType w:val="hybridMultilevel"/>
    <w:tmpl w:val="963A998E"/>
    <w:lvl w:ilvl="0" w:tplc="6A7692FE">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F9E43F7"/>
    <w:multiLevelType w:val="hybridMultilevel"/>
    <w:tmpl w:val="D230FF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01D599E"/>
    <w:multiLevelType w:val="multilevel"/>
    <w:tmpl w:val="6D0AB328"/>
    <w:styleLink w:val="List6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0"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727C4306"/>
    <w:multiLevelType w:val="multilevel"/>
    <w:tmpl w:val="FE9EA464"/>
    <w:styleLink w:val="List9"/>
    <w:lvl w:ilvl="0">
      <w:start w:val="1"/>
      <w:numFmt w:val="bullet"/>
      <w:lvlText w:val="➢"/>
      <w:lvlJc w:val="left"/>
      <w:pPr>
        <w:tabs>
          <w:tab w:val="num" w:pos="720"/>
        </w:tabs>
        <w:ind w:left="720" w:hanging="360"/>
      </w:pPr>
      <w:rPr>
        <w:rFonts w:ascii="Arial" w:eastAsia="Arial" w:hAnsi="Arial" w:cs="Arial"/>
        <w:color w:val="000000"/>
        <w:spacing w:val="1"/>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1"/>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1"/>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1"/>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1"/>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1"/>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1"/>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1"/>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1"/>
        <w:position w:val="0"/>
        <w:sz w:val="22"/>
        <w:szCs w:val="22"/>
        <w:u w:color="000000"/>
      </w:rPr>
    </w:lvl>
  </w:abstractNum>
  <w:abstractNum w:abstractNumId="122" w15:restartNumberingAfterBreak="0">
    <w:nsid w:val="72BC5615"/>
    <w:multiLevelType w:val="multilevel"/>
    <w:tmpl w:val="3DD45634"/>
    <w:styleLink w:val="List3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3"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4" w15:restartNumberingAfterBreak="0">
    <w:nsid w:val="753428E7"/>
    <w:multiLevelType w:val="multilevel"/>
    <w:tmpl w:val="BD260D82"/>
    <w:styleLink w:val="List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5" w15:restartNumberingAfterBreak="0">
    <w:nsid w:val="757857DD"/>
    <w:multiLevelType w:val="multilevel"/>
    <w:tmpl w:val="02B2D460"/>
    <w:styleLink w:val="List3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6" w15:restartNumberingAfterBreak="0">
    <w:nsid w:val="77B410FB"/>
    <w:multiLevelType w:val="multilevel"/>
    <w:tmpl w:val="C6D2FC0E"/>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7" w15:restartNumberingAfterBreak="0">
    <w:nsid w:val="79F9060B"/>
    <w:multiLevelType w:val="hybridMultilevel"/>
    <w:tmpl w:val="9FAE7E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B1D5A7B"/>
    <w:multiLevelType w:val="multilevel"/>
    <w:tmpl w:val="2110DD1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129" w15:restartNumberingAfterBreak="0">
    <w:nsid w:val="7B5E13FF"/>
    <w:multiLevelType w:val="multilevel"/>
    <w:tmpl w:val="3B127FEC"/>
    <w:styleLink w:val="List5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1" w15:restartNumberingAfterBreak="0">
    <w:nsid w:val="7D4C1BC2"/>
    <w:multiLevelType w:val="multilevel"/>
    <w:tmpl w:val="88826276"/>
    <w:styleLink w:val="List17"/>
    <w:lvl w:ilvl="0">
      <w:start w:val="2"/>
      <w:numFmt w:val="lowerLetter"/>
      <w:lvlText w:val="%1."/>
      <w:lvlJc w:val="left"/>
      <w:rPr>
        <w:rFonts w:ascii="Arial" w:eastAsia="Arial" w:hAnsi="Arial" w:cs="Arial"/>
        <w:color w:val="000000"/>
        <w:position w:val="0"/>
        <w:u w:val="single" w:color="000000"/>
      </w:rPr>
    </w:lvl>
    <w:lvl w:ilvl="1">
      <w:start w:val="1"/>
      <w:numFmt w:val="bullet"/>
      <w:lvlText w:val="➢"/>
      <w:lvlJc w:val="left"/>
      <w:rPr>
        <w:rFonts w:ascii="Arial" w:eastAsia="Arial" w:hAnsi="Arial" w:cs="Arial"/>
        <w:color w:val="000000"/>
        <w:position w:val="0"/>
        <w:u w:val="single" w:color="000000"/>
      </w:rPr>
    </w:lvl>
    <w:lvl w:ilvl="2">
      <w:start w:val="1"/>
      <w:numFmt w:val="lowerRoman"/>
      <w:lvlText w:val="%3."/>
      <w:lvlJc w:val="left"/>
      <w:rPr>
        <w:rFonts w:ascii="Arial" w:eastAsia="Arial" w:hAnsi="Arial" w:cs="Arial"/>
        <w:color w:val="000000"/>
        <w:position w:val="0"/>
        <w:u w:val="single" w:color="000000"/>
      </w:rPr>
    </w:lvl>
    <w:lvl w:ilvl="3">
      <w:start w:val="1"/>
      <w:numFmt w:val="decimal"/>
      <w:lvlText w:val="%4."/>
      <w:lvlJc w:val="left"/>
      <w:rPr>
        <w:rFonts w:ascii="Arial" w:eastAsia="Arial" w:hAnsi="Arial" w:cs="Arial"/>
        <w:color w:val="000000"/>
        <w:position w:val="0"/>
        <w:u w:val="single" w:color="000000"/>
      </w:rPr>
    </w:lvl>
    <w:lvl w:ilvl="4">
      <w:start w:val="1"/>
      <w:numFmt w:val="lowerLetter"/>
      <w:lvlText w:val="%5."/>
      <w:lvlJc w:val="left"/>
      <w:rPr>
        <w:rFonts w:ascii="Arial" w:eastAsia="Arial" w:hAnsi="Arial" w:cs="Arial"/>
        <w:color w:val="000000"/>
        <w:position w:val="0"/>
        <w:u w:val="single" w:color="000000"/>
      </w:rPr>
    </w:lvl>
    <w:lvl w:ilvl="5">
      <w:start w:val="1"/>
      <w:numFmt w:val="lowerRoman"/>
      <w:lvlText w:val="%6."/>
      <w:lvlJc w:val="left"/>
      <w:rPr>
        <w:rFonts w:ascii="Arial" w:eastAsia="Arial" w:hAnsi="Arial" w:cs="Arial"/>
        <w:color w:val="000000"/>
        <w:position w:val="0"/>
        <w:u w:val="single" w:color="000000"/>
      </w:rPr>
    </w:lvl>
    <w:lvl w:ilvl="6">
      <w:start w:val="1"/>
      <w:numFmt w:val="decimal"/>
      <w:lvlText w:val="%7."/>
      <w:lvlJc w:val="left"/>
      <w:rPr>
        <w:rFonts w:ascii="Arial" w:eastAsia="Arial" w:hAnsi="Arial" w:cs="Arial"/>
        <w:color w:val="000000"/>
        <w:position w:val="0"/>
        <w:u w:val="single" w:color="000000"/>
      </w:rPr>
    </w:lvl>
    <w:lvl w:ilvl="7">
      <w:start w:val="1"/>
      <w:numFmt w:val="lowerLetter"/>
      <w:lvlText w:val="%8."/>
      <w:lvlJc w:val="left"/>
      <w:rPr>
        <w:rFonts w:ascii="Arial" w:eastAsia="Arial" w:hAnsi="Arial" w:cs="Arial"/>
        <w:color w:val="000000"/>
        <w:position w:val="0"/>
        <w:u w:val="single" w:color="000000"/>
      </w:rPr>
    </w:lvl>
    <w:lvl w:ilvl="8">
      <w:start w:val="1"/>
      <w:numFmt w:val="lowerRoman"/>
      <w:lvlText w:val="%9."/>
      <w:lvlJc w:val="left"/>
      <w:rPr>
        <w:rFonts w:ascii="Arial" w:eastAsia="Arial" w:hAnsi="Arial" w:cs="Arial"/>
        <w:color w:val="000000"/>
        <w:position w:val="0"/>
        <w:u w:val="single" w:color="000000"/>
      </w:rPr>
    </w:lvl>
  </w:abstractNum>
  <w:abstractNum w:abstractNumId="132" w15:restartNumberingAfterBreak="0">
    <w:nsid w:val="7EA26885"/>
    <w:multiLevelType w:val="multilevel"/>
    <w:tmpl w:val="28CA51EE"/>
    <w:styleLink w:val="List20"/>
    <w:lvl w:ilvl="0">
      <w:start w:val="1"/>
      <w:numFmt w:val="bullet"/>
      <w:lvlText w:val="➢"/>
      <w:lvlJc w:val="left"/>
      <w:pPr>
        <w:tabs>
          <w:tab w:val="num" w:pos="690"/>
        </w:tabs>
        <w:ind w:left="690" w:hanging="330"/>
      </w:pPr>
      <w:rPr>
        <w:rFonts w:ascii="Arial" w:eastAsia="Arial" w:hAnsi="Arial" w:cs="Arial"/>
        <w:color w:val="000000"/>
        <w:position w:val="0"/>
        <w:sz w:val="22"/>
        <w:szCs w:val="22"/>
        <w:u w:color="000000"/>
      </w:rPr>
    </w:lvl>
    <w:lvl w:ilvl="1">
      <w:start w:val="1"/>
      <w:numFmt w:val="bullet"/>
      <w:lvlText w:val="➢"/>
      <w:lvlJc w:val="left"/>
      <w:pPr>
        <w:tabs>
          <w:tab w:val="num" w:pos="851"/>
        </w:tabs>
        <w:ind w:left="851" w:hanging="284"/>
      </w:pPr>
      <w:rPr>
        <w:rFonts w:ascii="Times New Roman" w:eastAsia="Times New Roman" w:hAnsi="Times New Roman" w:cs="Times New Roman"/>
        <w:color w:val="000000"/>
        <w:position w:val="0"/>
        <w:sz w:val="20"/>
        <w:szCs w:val="20"/>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3" w15:restartNumberingAfterBreak="0">
    <w:nsid w:val="7EC7707A"/>
    <w:multiLevelType w:val="hybridMultilevel"/>
    <w:tmpl w:val="005AF6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120"/>
  </w:num>
  <w:num w:numId="3">
    <w:abstractNumId w:val="78"/>
  </w:num>
  <w:num w:numId="4">
    <w:abstractNumId w:val="57"/>
  </w:num>
  <w:num w:numId="5">
    <w:abstractNumId w:val="49"/>
  </w:num>
  <w:num w:numId="6">
    <w:abstractNumId w:val="128"/>
    <w:lvlOverride w:ilvl="0">
      <w:lvl w:ilvl="0">
        <w:start w:val="1"/>
        <w:numFmt w:val="bullet"/>
        <w:lvlText w:val="➢"/>
        <w:lvlJc w:val="left"/>
        <w:pPr>
          <w:tabs>
            <w:tab w:val="num" w:pos="1800"/>
          </w:tabs>
          <w:ind w:left="1800" w:hanging="360"/>
        </w:pPr>
        <w:rPr>
          <w:rFonts w:ascii="Arial" w:eastAsia="Arial" w:hAnsi="Arial" w:cs="Arial"/>
          <w:color w:val="000000"/>
          <w:position w:val="0"/>
          <w:sz w:val="18"/>
          <w:szCs w:val="18"/>
          <w:u w:color="000000"/>
        </w:rPr>
      </w:lvl>
    </w:lvlOverride>
  </w:num>
  <w:num w:numId="7">
    <w:abstractNumId w:val="2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
    <w:abstractNumId w:val="6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9">
    <w:abstractNumId w:val="18"/>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0">
    <w:abstractNumId w:val="4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1">
    <w:abstractNumId w:val="9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2">
    <w:abstractNumId w:val="70"/>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3">
    <w:abstractNumId w:val="64"/>
  </w:num>
  <w:num w:numId="14">
    <w:abstractNumId w:val="5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5">
    <w:abstractNumId w:val="11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6">
    <w:abstractNumId w:val="12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7">
    <w:abstractNumId w:val="3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8">
    <w:abstractNumId w:val="112"/>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19">
    <w:abstractNumId w:val="8"/>
  </w:num>
  <w:num w:numId="20">
    <w:abstractNumId w:val="2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1">
    <w:abstractNumId w:val="97"/>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2">
    <w:abstractNumId w:val="1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3">
    <w:abstractNumId w:val="53"/>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4">
    <w:abstractNumId w:val="10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5">
    <w:abstractNumId w:val="73"/>
  </w:num>
  <w:num w:numId="26">
    <w:abstractNumId w:val="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27">
    <w:abstractNumId w:val="88"/>
  </w:num>
  <w:num w:numId="28">
    <w:abstractNumId w:val="114"/>
  </w:num>
  <w:num w:numId="29">
    <w:abstractNumId w:val="3"/>
  </w:num>
  <w:num w:numId="30">
    <w:abstractNumId w:val="32"/>
  </w:num>
  <w:num w:numId="31">
    <w:abstractNumId w:val="95"/>
  </w:num>
  <w:num w:numId="32">
    <w:abstractNumId w:val="6"/>
  </w:num>
  <w:num w:numId="33">
    <w:abstractNumId w:val="87"/>
  </w:num>
  <w:num w:numId="34">
    <w:abstractNumId w:val="88"/>
    <w:lvlOverride w:ilvl="0">
      <w:lvl w:ilvl="0">
        <w:start w:val="1"/>
        <w:numFmt w:val="lowerLetter"/>
        <w:lvlText w:val="%1."/>
        <w:lvlJc w:val="left"/>
        <w:pPr>
          <w:tabs>
            <w:tab w:val="num" w:pos="720"/>
          </w:tabs>
          <w:ind w:left="720" w:hanging="360"/>
        </w:pPr>
        <w:rPr>
          <w:rFonts w:ascii="Arial" w:eastAsia="Arial" w:hAnsi="Arial" w:cs="Arial"/>
          <w:b/>
          <w:bCs/>
          <w:color w:val="000000"/>
          <w:position w:val="0"/>
          <w:sz w:val="18"/>
          <w:szCs w:val="18"/>
          <w:u w:val="none"/>
        </w:rPr>
      </w:lvl>
    </w:lvlOverride>
  </w:num>
  <w:num w:numId="35">
    <w:abstractNumId w:val="55"/>
  </w:num>
  <w:num w:numId="36">
    <w:abstractNumId w:val="30"/>
  </w:num>
  <w:num w:numId="37">
    <w:abstractNumId w:val="75"/>
  </w:num>
  <w:num w:numId="38">
    <w:abstractNumId w:val="15"/>
  </w:num>
  <w:num w:numId="39">
    <w:abstractNumId w:val="110"/>
  </w:num>
  <w:num w:numId="40">
    <w:abstractNumId w:val="86"/>
  </w:num>
  <w:num w:numId="41">
    <w:abstractNumId w:val="124"/>
  </w:num>
  <w:num w:numId="42">
    <w:abstractNumId w:val="121"/>
  </w:num>
  <w:num w:numId="43">
    <w:abstractNumId w:val="38"/>
  </w:num>
  <w:num w:numId="44">
    <w:abstractNumId w:val="82"/>
  </w:num>
  <w:num w:numId="45">
    <w:abstractNumId w:val="69"/>
  </w:num>
  <w:num w:numId="46">
    <w:abstractNumId w:val="63"/>
  </w:num>
  <w:num w:numId="47">
    <w:abstractNumId w:val="132"/>
  </w:num>
  <w:num w:numId="48">
    <w:abstractNumId w:val="67"/>
  </w:num>
  <w:num w:numId="49">
    <w:abstractNumId w:val="31"/>
  </w:num>
  <w:num w:numId="50">
    <w:abstractNumId w:val="85"/>
  </w:num>
  <w:num w:numId="51">
    <w:abstractNumId w:val="51"/>
  </w:num>
  <w:num w:numId="52">
    <w:abstractNumId w:val="130"/>
  </w:num>
  <w:num w:numId="53">
    <w:abstractNumId w:val="36"/>
  </w:num>
  <w:num w:numId="54">
    <w:abstractNumId w:val="9"/>
  </w:num>
  <w:num w:numId="55">
    <w:abstractNumId w:val="13"/>
  </w:num>
  <w:num w:numId="56">
    <w:abstractNumId w:val="123"/>
  </w:num>
  <w:num w:numId="57">
    <w:abstractNumId w:val="68"/>
  </w:num>
  <w:num w:numId="58">
    <w:abstractNumId w:val="43"/>
  </w:num>
  <w:num w:numId="59">
    <w:abstractNumId w:val="122"/>
  </w:num>
  <w:num w:numId="60">
    <w:abstractNumId w:val="125"/>
  </w:num>
  <w:num w:numId="61">
    <w:abstractNumId w:val="103"/>
  </w:num>
  <w:num w:numId="62">
    <w:abstractNumId w:val="25"/>
  </w:num>
  <w:num w:numId="63">
    <w:abstractNumId w:val="10"/>
    <w:lvlOverride w:ilvl="0">
      <w:lvl w:ilvl="0">
        <w:start w:val="1"/>
        <w:numFmt w:val="bullet"/>
        <w:lvlText w:val="➢"/>
        <w:lvlJc w:val="left"/>
        <w:pPr>
          <w:tabs>
            <w:tab w:val="num" w:pos="785"/>
          </w:tabs>
          <w:ind w:left="785" w:hanging="360"/>
        </w:pPr>
        <w:rPr>
          <w:rFonts w:ascii="Arial" w:eastAsia="Arial" w:hAnsi="Arial" w:cs="Arial"/>
          <w:color w:val="000000"/>
          <w:spacing w:val="-7"/>
          <w:position w:val="0"/>
          <w:sz w:val="18"/>
          <w:szCs w:val="18"/>
          <w:u w:val="none"/>
        </w:rPr>
      </w:lvl>
    </w:lvlOverride>
    <w:lvlOverride w:ilvl="1">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Override>
    <w:lvlOverride w:ilvl="2">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Override>
    <w:lvlOverride w:ilvl="3">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Override>
    <w:lvlOverride w:ilvl="4">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Override>
    <w:lvlOverride w:ilvl="5">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Override>
    <w:lvlOverride w:ilvl="6">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Override>
    <w:lvlOverride w:ilvl="7">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Override>
    <w:lvlOverride w:ilvl="8">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lvlOverride>
  </w:num>
  <w:num w:numId="64">
    <w:abstractNumId w:val="19"/>
    <w:lvlOverride w:ilvl="0">
      <w:lvl w:ilvl="0">
        <w:start w:val="1"/>
        <w:numFmt w:val="bullet"/>
        <w:lvlText w:val="➢"/>
        <w:lvlJc w:val="left"/>
        <w:pPr>
          <w:tabs>
            <w:tab w:val="num" w:pos="720"/>
          </w:tabs>
          <w:ind w:left="720" w:hanging="360"/>
        </w:pPr>
        <w:rPr>
          <w:rFonts w:ascii="Arial" w:eastAsia="Arial" w:hAnsi="Arial" w:cs="Arial"/>
          <w:color w:val="000000"/>
          <w:spacing w:val="0"/>
          <w:position w:val="0"/>
          <w:sz w:val="18"/>
          <w:szCs w:val="18"/>
          <w:u w:val="none"/>
        </w:rPr>
      </w:lvl>
    </w:lvlOverride>
  </w:num>
  <w:num w:numId="65">
    <w:abstractNumId w:val="23"/>
    <w:lvlOverride w:ilvl="0">
      <w:lvl w:ilvl="0">
        <w:start w:val="1"/>
        <w:numFmt w:val="bullet"/>
        <w:lvlText w:val="➢"/>
        <w:lvlJc w:val="left"/>
        <w:pPr>
          <w:tabs>
            <w:tab w:val="num" w:pos="720"/>
          </w:tabs>
          <w:ind w:left="720" w:hanging="360"/>
        </w:pPr>
        <w:rPr>
          <w:rFonts w:ascii="Arial" w:eastAsia="Arial" w:hAnsi="Arial" w:cs="Arial"/>
          <w:color w:val="000000"/>
          <w:spacing w:val="0"/>
          <w:position w:val="0"/>
          <w:sz w:val="18"/>
          <w:szCs w:val="18"/>
          <w:u w:color="000000"/>
        </w:rPr>
      </w:lvl>
    </w:lvlOverride>
  </w:num>
  <w:num w:numId="66">
    <w:abstractNumId w:val="90"/>
    <w:lvlOverride w:ilvl="0">
      <w:lvl w:ilvl="0">
        <w:numFmt w:val="bullet"/>
        <w:lvlText w:val="➢"/>
        <w:lvlJc w:val="left"/>
        <w:pPr>
          <w:tabs>
            <w:tab w:val="num" w:pos="714"/>
          </w:tabs>
          <w:ind w:left="714" w:hanging="357"/>
        </w:pPr>
        <w:rPr>
          <w:rFonts w:ascii="Arial" w:eastAsia="Arial" w:hAnsi="Arial" w:cs="Arial"/>
          <w:color w:val="000000"/>
          <w:spacing w:val="0"/>
          <w:position w:val="0"/>
          <w:sz w:val="18"/>
          <w:szCs w:val="18"/>
          <w:u w:val="none"/>
        </w:rPr>
      </w:lvl>
    </w:lvlOverride>
  </w:num>
  <w:num w:numId="67">
    <w:abstractNumId w:val="37"/>
    <w:lvlOverride w:ilvl="0">
      <w:lvl w:ilvl="0">
        <w:start w:val="2"/>
        <w:numFmt w:val="decimal"/>
        <w:lvlText w:val="%1."/>
        <w:lvlJc w:val="left"/>
        <w:pPr>
          <w:tabs>
            <w:tab w:val="num" w:pos="720"/>
          </w:tabs>
          <w:ind w:left="720" w:hanging="360"/>
        </w:pPr>
        <w:rPr>
          <w:rFonts w:ascii="Arial" w:eastAsia="Arial" w:hAnsi="Arial" w:cs="Arial"/>
          <w:b/>
          <w:bCs/>
          <w:color w:val="000000"/>
          <w:position w:val="0"/>
          <w:sz w:val="18"/>
          <w:szCs w:val="18"/>
          <w:u w:val="none"/>
        </w:rPr>
      </w:lvl>
    </w:lvlOverride>
  </w:num>
  <w:num w:numId="68">
    <w:abstractNumId w:val="116"/>
    <w:lvlOverride w:ilvl="0">
      <w:lvl w:ilvl="0">
        <w:start w:val="1"/>
        <w:numFmt w:val="decimal"/>
        <w:lvlText w:val="%1."/>
        <w:lvlJc w:val="left"/>
        <w:pPr>
          <w:tabs>
            <w:tab w:val="num" w:pos="720"/>
          </w:tabs>
          <w:ind w:left="720" w:hanging="360"/>
        </w:pPr>
        <w:rPr>
          <w:rFonts w:ascii="Arial" w:eastAsia="Arial" w:hAnsi="Arial" w:cs="Arial"/>
          <w:b/>
          <w:bCs/>
          <w:color w:val="000000"/>
          <w:spacing w:val="-3"/>
          <w:position w:val="0"/>
          <w:sz w:val="18"/>
          <w:szCs w:val="18"/>
          <w:u w:val="none"/>
        </w:rPr>
      </w:lvl>
    </w:lvlOverride>
  </w:num>
  <w:num w:numId="69">
    <w:abstractNumId w:val="48"/>
    <w:lvlOverride w:ilvl="0">
      <w:lvl w:ilvl="0">
        <w:start w:val="1"/>
        <w:numFmt w:val="bullet"/>
        <w:lvlText w:val="➢"/>
        <w:lvlJc w:val="left"/>
        <w:pPr>
          <w:tabs>
            <w:tab w:val="num" w:pos="709"/>
          </w:tabs>
          <w:ind w:left="709" w:hanging="349"/>
        </w:pPr>
        <w:rPr>
          <w:rFonts w:ascii="Arial" w:eastAsia="Arial" w:hAnsi="Arial" w:cs="Arial"/>
          <w:color w:val="000000"/>
          <w:position w:val="0"/>
          <w:sz w:val="18"/>
          <w:szCs w:val="18"/>
          <w:u w:color="000000"/>
        </w:rPr>
      </w:lvl>
    </w:lvlOverride>
  </w:num>
  <w:num w:numId="70">
    <w:abstractNumId w:val="56"/>
  </w:num>
  <w:num w:numId="71">
    <w:abstractNumId w:val="102"/>
    <w:lvlOverride w:ilvl="0">
      <w:lvl w:ilvl="0">
        <w:start w:val="3"/>
        <w:numFmt w:val="decimal"/>
        <w:lvlText w:val="%1."/>
        <w:lvlJc w:val="left"/>
        <w:pPr>
          <w:tabs>
            <w:tab w:val="num" w:pos="709"/>
          </w:tabs>
          <w:ind w:left="709" w:hanging="349"/>
        </w:pPr>
        <w:rPr>
          <w:rFonts w:ascii="Arial" w:eastAsia="Arial" w:hAnsi="Arial" w:cs="Arial"/>
          <w:b/>
          <w:bCs/>
          <w:color w:val="000000"/>
          <w:spacing w:val="-3"/>
          <w:position w:val="0"/>
          <w:sz w:val="22"/>
          <w:szCs w:val="22"/>
          <w:u w:val="none"/>
        </w:rPr>
      </w:lvl>
    </w:lvlOverride>
  </w:num>
  <w:num w:numId="72">
    <w:abstractNumId w:val="42"/>
    <w:lvlOverride w:ilvl="0">
      <w:lvl w:ilvl="0">
        <w:start w:val="1"/>
        <w:numFmt w:val="decimal"/>
        <w:lvlText w:val="%1."/>
        <w:lvlJc w:val="left"/>
        <w:pPr>
          <w:tabs>
            <w:tab w:val="num" w:pos="1080"/>
          </w:tabs>
          <w:ind w:left="1080" w:hanging="360"/>
        </w:pPr>
        <w:rPr>
          <w:rFonts w:ascii="Arial" w:eastAsia="Arial" w:hAnsi="Arial" w:cs="Arial"/>
          <w:b/>
          <w:bCs/>
          <w:color w:val="000000"/>
          <w:spacing w:val="-3"/>
          <w:position w:val="0"/>
          <w:sz w:val="22"/>
          <w:szCs w:val="22"/>
          <w:u w:val="none"/>
        </w:rPr>
      </w:lvl>
    </w:lvlOverride>
  </w:num>
  <w:num w:numId="73">
    <w:abstractNumId w:val="93"/>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val="none"/>
        </w:rPr>
      </w:lvl>
    </w:lvlOverride>
  </w:num>
  <w:num w:numId="74">
    <w:abstractNumId w:val="26"/>
    <w:lvlOverride w:ilvl="0">
      <w:lvl w:ilvl="0">
        <w:start w:val="1"/>
        <w:numFmt w:val="bullet"/>
        <w:lvlText w:val="➢"/>
        <w:lvlJc w:val="left"/>
        <w:pPr>
          <w:tabs>
            <w:tab w:val="num" w:pos="720"/>
          </w:tabs>
          <w:ind w:left="720" w:hanging="360"/>
        </w:pPr>
        <w:rPr>
          <w:rFonts w:ascii="Arial" w:eastAsia="Arial" w:hAnsi="Arial" w:cs="Arial"/>
          <w:color w:val="000000"/>
          <w:spacing w:val="0"/>
          <w:position w:val="0"/>
          <w:sz w:val="18"/>
          <w:szCs w:val="18"/>
          <w:u w:color="000000"/>
        </w:rPr>
      </w:lvl>
    </w:lvlOverride>
  </w:num>
  <w:num w:numId="75">
    <w:abstractNumId w:val="12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76">
    <w:abstractNumId w:val="108"/>
    <w:lvlOverride w:ilvl="0">
      <w:lvl w:ilvl="0">
        <w:start w:val="1"/>
        <w:numFmt w:val="bullet"/>
        <w:lvlText w:val="➢"/>
        <w:lvlJc w:val="left"/>
        <w:pPr>
          <w:tabs>
            <w:tab w:val="num" w:pos="720"/>
          </w:tabs>
          <w:ind w:left="720" w:hanging="360"/>
        </w:pPr>
        <w:rPr>
          <w:rFonts w:ascii="Arial" w:eastAsia="Arial" w:hAnsi="Arial" w:cs="Arial"/>
          <w:color w:val="000000"/>
          <w:spacing w:val="-1"/>
          <w:position w:val="0"/>
          <w:sz w:val="18"/>
          <w:szCs w:val="18"/>
          <w:u w:color="000000"/>
        </w:rPr>
      </w:lvl>
    </w:lvlOverride>
  </w:num>
  <w:num w:numId="77">
    <w:abstractNumId w:val="22"/>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78">
    <w:abstractNumId w:val="10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val="none"/>
        </w:rPr>
      </w:lvl>
    </w:lvlOverride>
  </w:num>
  <w:num w:numId="79">
    <w:abstractNumId w:val="34"/>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0">
    <w:abstractNumId w:val="1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1">
    <w:abstractNumId w:val="100"/>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2">
    <w:abstractNumId w:val="58"/>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3">
    <w:abstractNumId w:val="106"/>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4">
    <w:abstractNumId w:val="5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5">
    <w:abstractNumId w:val="27"/>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6">
    <w:abstractNumId w:val="89"/>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7">
    <w:abstractNumId w:val="7"/>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8">
    <w:abstractNumId w:val="41"/>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89">
    <w:abstractNumId w:val="98"/>
    <w:lvlOverride w:ilvl="0">
      <w:lvl w:ilvl="0">
        <w:start w:val="1"/>
        <w:numFmt w:val="bullet"/>
        <w:lvlText w:val="➢"/>
        <w:lvlJc w:val="left"/>
        <w:pPr>
          <w:tabs>
            <w:tab w:val="num" w:pos="720"/>
          </w:tabs>
          <w:ind w:left="720" w:hanging="360"/>
        </w:pPr>
        <w:rPr>
          <w:rFonts w:ascii="Arial" w:eastAsia="Arial" w:hAnsi="Arial" w:cs="Arial"/>
          <w:color w:val="000000"/>
          <w:position w:val="0"/>
          <w:sz w:val="18"/>
          <w:szCs w:val="18"/>
          <w:u w:color="000000"/>
        </w:rPr>
      </w:lvl>
    </w:lvlOverride>
  </w:num>
  <w:num w:numId="90">
    <w:abstractNumId w:val="71"/>
    <w:lvlOverride w:ilvl="0">
      <w:lvl w:ilvl="0">
        <w:numFmt w:val="bullet"/>
        <w:lvlText w:val="➢"/>
        <w:lvlJc w:val="left"/>
        <w:pPr>
          <w:tabs>
            <w:tab w:val="num" w:pos="690"/>
          </w:tabs>
          <w:ind w:left="690" w:hanging="330"/>
        </w:pPr>
        <w:rPr>
          <w:rFonts w:ascii="Arial" w:eastAsia="Arial" w:hAnsi="Arial" w:cs="Arial"/>
          <w:color w:val="000000"/>
          <w:position w:val="0"/>
          <w:sz w:val="18"/>
          <w:szCs w:val="18"/>
          <w:u w:color="000000"/>
        </w:rPr>
      </w:lvl>
    </w:lvlOverride>
  </w:num>
  <w:num w:numId="91">
    <w:abstractNumId w:val="113"/>
  </w:num>
  <w:num w:numId="92">
    <w:abstractNumId w:val="14"/>
  </w:num>
  <w:num w:numId="93">
    <w:abstractNumId w:val="61"/>
  </w:num>
  <w:num w:numId="94">
    <w:abstractNumId w:val="105"/>
  </w:num>
  <w:num w:numId="95">
    <w:abstractNumId w:val="131"/>
  </w:num>
  <w:num w:numId="96">
    <w:abstractNumId w:val="60"/>
  </w:num>
  <w:num w:numId="97">
    <w:abstractNumId w:val="133"/>
  </w:num>
  <w:num w:numId="98">
    <w:abstractNumId w:val="92"/>
  </w:num>
  <w:num w:numId="99">
    <w:abstractNumId w:val="5"/>
  </w:num>
  <w:num w:numId="100">
    <w:abstractNumId w:val="17"/>
  </w:num>
  <w:num w:numId="101">
    <w:abstractNumId w:val="28"/>
  </w:num>
  <w:num w:numId="102">
    <w:abstractNumId w:val="33"/>
  </w:num>
  <w:num w:numId="103">
    <w:abstractNumId w:val="35"/>
  </w:num>
  <w:num w:numId="104">
    <w:abstractNumId w:val="47"/>
  </w:num>
  <w:num w:numId="105">
    <w:abstractNumId w:val="52"/>
  </w:num>
  <w:num w:numId="106">
    <w:abstractNumId w:val="77"/>
  </w:num>
  <w:num w:numId="107">
    <w:abstractNumId w:val="80"/>
  </w:num>
  <w:num w:numId="108">
    <w:abstractNumId w:val="107"/>
  </w:num>
  <w:num w:numId="109">
    <w:abstractNumId w:val="12"/>
  </w:num>
  <w:num w:numId="110">
    <w:abstractNumId w:val="127"/>
  </w:num>
  <w:num w:numId="111">
    <w:abstractNumId w:val="118"/>
  </w:num>
  <w:num w:numId="112">
    <w:abstractNumId w:val="94"/>
  </w:num>
  <w:num w:numId="113">
    <w:abstractNumId w:val="101"/>
  </w:num>
  <w:num w:numId="114">
    <w:abstractNumId w:val="62"/>
  </w:num>
  <w:num w:numId="115">
    <w:abstractNumId w:val="72"/>
  </w:num>
  <w:num w:numId="116">
    <w:abstractNumId w:val="10"/>
    <w:lvlOverride w:ilvl="0">
      <w:lvl w:ilvl="0">
        <w:start w:val="1"/>
        <w:numFmt w:val="bullet"/>
        <w:lvlText w:val="➢"/>
        <w:lvlJc w:val="left"/>
        <w:pPr>
          <w:tabs>
            <w:tab w:val="num" w:pos="720"/>
          </w:tabs>
          <w:ind w:left="720" w:hanging="360"/>
        </w:pPr>
        <w:rPr>
          <w:rFonts w:ascii="Arial" w:eastAsia="Arial" w:hAnsi="Arial" w:cs="Arial"/>
          <w:color w:val="000000"/>
          <w:spacing w:val="-7"/>
          <w:position w:val="0"/>
          <w:sz w:val="18"/>
          <w:szCs w:val="18"/>
          <w:u w:val="none"/>
        </w:rPr>
      </w:lvl>
    </w:lvlOverride>
  </w:num>
  <w:num w:numId="117">
    <w:abstractNumId w:val="10"/>
  </w:num>
  <w:num w:numId="118">
    <w:abstractNumId w:val="19"/>
  </w:num>
  <w:num w:numId="119">
    <w:abstractNumId w:val="37"/>
  </w:num>
  <w:num w:numId="120">
    <w:abstractNumId w:val="42"/>
  </w:num>
  <w:num w:numId="121">
    <w:abstractNumId w:val="90"/>
  </w:num>
  <w:num w:numId="122">
    <w:abstractNumId w:val="93"/>
  </w:num>
  <w:num w:numId="123">
    <w:abstractNumId w:val="96"/>
  </w:num>
  <w:num w:numId="124">
    <w:abstractNumId w:val="102"/>
  </w:num>
  <w:num w:numId="125">
    <w:abstractNumId w:val="109"/>
  </w:num>
  <w:num w:numId="126">
    <w:abstractNumId w:val="116"/>
  </w:num>
  <w:num w:numId="127">
    <w:abstractNumId w:val="50"/>
  </w:num>
  <w:num w:numId="128">
    <w:abstractNumId w:val="79"/>
  </w:num>
  <w:num w:numId="129">
    <w:abstractNumId w:val="29"/>
  </w:num>
  <w:num w:numId="130">
    <w:abstractNumId w:val="65"/>
  </w:num>
  <w:num w:numId="131">
    <w:abstractNumId w:val="4"/>
  </w:num>
  <w:num w:numId="132">
    <w:abstractNumId w:val="7"/>
  </w:num>
  <w:num w:numId="133">
    <w:abstractNumId w:val="11"/>
  </w:num>
  <w:num w:numId="134">
    <w:abstractNumId w:val="16"/>
  </w:num>
  <w:num w:numId="135">
    <w:abstractNumId w:val="18"/>
  </w:num>
  <w:num w:numId="136">
    <w:abstractNumId w:val="21"/>
  </w:num>
  <w:num w:numId="137">
    <w:abstractNumId w:val="22"/>
  </w:num>
  <w:num w:numId="138">
    <w:abstractNumId w:val="23"/>
  </w:num>
  <w:num w:numId="139">
    <w:abstractNumId w:val="24"/>
  </w:num>
  <w:num w:numId="140">
    <w:abstractNumId w:val="26"/>
  </w:num>
  <w:num w:numId="141">
    <w:abstractNumId w:val="27"/>
  </w:num>
  <w:num w:numId="142">
    <w:abstractNumId w:val="34"/>
  </w:num>
  <w:num w:numId="143">
    <w:abstractNumId w:val="39"/>
  </w:num>
  <w:num w:numId="144">
    <w:abstractNumId w:val="41"/>
  </w:num>
  <w:num w:numId="145">
    <w:abstractNumId w:val="44"/>
  </w:num>
  <w:num w:numId="146">
    <w:abstractNumId w:val="48"/>
  </w:num>
  <w:num w:numId="147">
    <w:abstractNumId w:val="53"/>
  </w:num>
  <w:num w:numId="148">
    <w:abstractNumId w:val="54"/>
  </w:num>
  <w:num w:numId="149">
    <w:abstractNumId w:val="58"/>
  </w:num>
  <w:num w:numId="150">
    <w:abstractNumId w:val="59"/>
  </w:num>
  <w:num w:numId="151">
    <w:abstractNumId w:val="66"/>
  </w:num>
  <w:num w:numId="152">
    <w:abstractNumId w:val="70"/>
  </w:num>
  <w:num w:numId="153">
    <w:abstractNumId w:val="71"/>
  </w:num>
  <w:num w:numId="154">
    <w:abstractNumId w:val="89"/>
  </w:num>
  <w:num w:numId="155">
    <w:abstractNumId w:val="91"/>
  </w:num>
  <w:num w:numId="156">
    <w:abstractNumId w:val="97"/>
  </w:num>
  <w:num w:numId="157">
    <w:abstractNumId w:val="98"/>
  </w:num>
  <w:num w:numId="158">
    <w:abstractNumId w:val="100"/>
  </w:num>
  <w:num w:numId="159">
    <w:abstractNumId w:val="104"/>
  </w:num>
  <w:num w:numId="160">
    <w:abstractNumId w:val="106"/>
  </w:num>
  <w:num w:numId="161">
    <w:abstractNumId w:val="108"/>
  </w:num>
  <w:num w:numId="162">
    <w:abstractNumId w:val="112"/>
  </w:num>
  <w:num w:numId="163">
    <w:abstractNumId w:val="119"/>
  </w:num>
  <w:num w:numId="164">
    <w:abstractNumId w:val="126"/>
  </w:num>
  <w:num w:numId="165">
    <w:abstractNumId w:val="128"/>
  </w:num>
  <w:num w:numId="166">
    <w:abstractNumId w:val="129"/>
  </w:num>
  <w:num w:numId="167">
    <w:abstractNumId w:val="117"/>
  </w:num>
  <w:num w:numId="168">
    <w:abstractNumId w:val="74"/>
  </w:num>
  <w:num w:numId="169">
    <w:abstractNumId w:val="115"/>
  </w:num>
  <w:num w:numId="170">
    <w:abstractNumId w:val="84"/>
  </w:num>
  <w:num w:numId="171">
    <w:abstractNumId w:val="81"/>
  </w:num>
  <w:num w:numId="172">
    <w:abstractNumId w:val="76"/>
  </w:num>
  <w:num w:numId="173">
    <w:abstractNumId w:val="46"/>
  </w:num>
  <w:num w:numId="174">
    <w:abstractNumId w:val="45"/>
  </w:num>
  <w:num w:numId="175">
    <w:abstractNumId w:val="111"/>
  </w:num>
  <w:num w:numId="176">
    <w:abstractNumId w:val="99"/>
  </w:num>
  <w:num w:numId="177">
    <w:abstractNumId w:val="20"/>
  </w:num>
  <w:num w:numId="178">
    <w:abstractNumId w:val="83"/>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3065"/>
    <w:rsid w:val="00006BBF"/>
    <w:rsid w:val="0000723E"/>
    <w:rsid w:val="00010FEE"/>
    <w:rsid w:val="000126FF"/>
    <w:rsid w:val="00013C32"/>
    <w:rsid w:val="00014047"/>
    <w:rsid w:val="00021212"/>
    <w:rsid w:val="0002295B"/>
    <w:rsid w:val="000270DD"/>
    <w:rsid w:val="0002757C"/>
    <w:rsid w:val="00027F41"/>
    <w:rsid w:val="0003055E"/>
    <w:rsid w:val="00032667"/>
    <w:rsid w:val="00032D09"/>
    <w:rsid w:val="00037A49"/>
    <w:rsid w:val="000412BD"/>
    <w:rsid w:val="000419F8"/>
    <w:rsid w:val="00043DDE"/>
    <w:rsid w:val="000441EB"/>
    <w:rsid w:val="00045BA4"/>
    <w:rsid w:val="0004773B"/>
    <w:rsid w:val="00054EC6"/>
    <w:rsid w:val="000559BA"/>
    <w:rsid w:val="00056224"/>
    <w:rsid w:val="00057CFF"/>
    <w:rsid w:val="00057D1F"/>
    <w:rsid w:val="00063850"/>
    <w:rsid w:val="00063B41"/>
    <w:rsid w:val="00066C9B"/>
    <w:rsid w:val="00070248"/>
    <w:rsid w:val="00070350"/>
    <w:rsid w:val="000710A9"/>
    <w:rsid w:val="00072372"/>
    <w:rsid w:val="00072C41"/>
    <w:rsid w:val="00073542"/>
    <w:rsid w:val="00073C73"/>
    <w:rsid w:val="00073D19"/>
    <w:rsid w:val="000750CA"/>
    <w:rsid w:val="00076FD5"/>
    <w:rsid w:val="00081D73"/>
    <w:rsid w:val="00084904"/>
    <w:rsid w:val="000902D9"/>
    <w:rsid w:val="0009274F"/>
    <w:rsid w:val="000927E6"/>
    <w:rsid w:val="0009498C"/>
    <w:rsid w:val="000953EC"/>
    <w:rsid w:val="00096E3B"/>
    <w:rsid w:val="00097F4A"/>
    <w:rsid w:val="000A08FE"/>
    <w:rsid w:val="000A0AF4"/>
    <w:rsid w:val="000A1FDD"/>
    <w:rsid w:val="000A2D8C"/>
    <w:rsid w:val="000A53A1"/>
    <w:rsid w:val="000B147B"/>
    <w:rsid w:val="000B2F5E"/>
    <w:rsid w:val="000B32B7"/>
    <w:rsid w:val="000B4422"/>
    <w:rsid w:val="000B5E92"/>
    <w:rsid w:val="000B67CB"/>
    <w:rsid w:val="000B6EEB"/>
    <w:rsid w:val="000B7A2A"/>
    <w:rsid w:val="000C1263"/>
    <w:rsid w:val="000C18BB"/>
    <w:rsid w:val="000C2774"/>
    <w:rsid w:val="000C5527"/>
    <w:rsid w:val="000C5CE1"/>
    <w:rsid w:val="000C733A"/>
    <w:rsid w:val="000D0C21"/>
    <w:rsid w:val="000D1257"/>
    <w:rsid w:val="000D18A2"/>
    <w:rsid w:val="000D28AD"/>
    <w:rsid w:val="000D294F"/>
    <w:rsid w:val="000D2CA6"/>
    <w:rsid w:val="000D4CF1"/>
    <w:rsid w:val="000D6459"/>
    <w:rsid w:val="000E054C"/>
    <w:rsid w:val="000E386A"/>
    <w:rsid w:val="000E403F"/>
    <w:rsid w:val="000E74ED"/>
    <w:rsid w:val="000E76C6"/>
    <w:rsid w:val="000F34AE"/>
    <w:rsid w:val="000F588F"/>
    <w:rsid w:val="000F5C79"/>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F08"/>
    <w:rsid w:val="0014177D"/>
    <w:rsid w:val="00143B37"/>
    <w:rsid w:val="0014647F"/>
    <w:rsid w:val="00146F61"/>
    <w:rsid w:val="0015233E"/>
    <w:rsid w:val="00161B0E"/>
    <w:rsid w:val="00162128"/>
    <w:rsid w:val="00162923"/>
    <w:rsid w:val="0016403C"/>
    <w:rsid w:val="00164227"/>
    <w:rsid w:val="001650B0"/>
    <w:rsid w:val="0017092C"/>
    <w:rsid w:val="00170A14"/>
    <w:rsid w:val="00174A57"/>
    <w:rsid w:val="00175B3A"/>
    <w:rsid w:val="00175DE9"/>
    <w:rsid w:val="001773BE"/>
    <w:rsid w:val="001773FF"/>
    <w:rsid w:val="0018036D"/>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A7E28"/>
    <w:rsid w:val="001A7FC9"/>
    <w:rsid w:val="001B046A"/>
    <w:rsid w:val="001B15F8"/>
    <w:rsid w:val="001B18B2"/>
    <w:rsid w:val="001B2E4D"/>
    <w:rsid w:val="001B4C67"/>
    <w:rsid w:val="001C1015"/>
    <w:rsid w:val="001C28F2"/>
    <w:rsid w:val="001C2C41"/>
    <w:rsid w:val="001C2EE3"/>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201577"/>
    <w:rsid w:val="00201F02"/>
    <w:rsid w:val="00202C1E"/>
    <w:rsid w:val="0020361C"/>
    <w:rsid w:val="00204EDB"/>
    <w:rsid w:val="002066F7"/>
    <w:rsid w:val="00207AB1"/>
    <w:rsid w:val="002105B5"/>
    <w:rsid w:val="0021330D"/>
    <w:rsid w:val="002144B2"/>
    <w:rsid w:val="00216264"/>
    <w:rsid w:val="00217F7F"/>
    <w:rsid w:val="0022465C"/>
    <w:rsid w:val="00224E23"/>
    <w:rsid w:val="002251D3"/>
    <w:rsid w:val="00227F0D"/>
    <w:rsid w:val="00231C9D"/>
    <w:rsid w:val="0023322A"/>
    <w:rsid w:val="00234B5D"/>
    <w:rsid w:val="0023621A"/>
    <w:rsid w:val="00236527"/>
    <w:rsid w:val="0023758A"/>
    <w:rsid w:val="00240415"/>
    <w:rsid w:val="00244998"/>
    <w:rsid w:val="002470CD"/>
    <w:rsid w:val="002508EE"/>
    <w:rsid w:val="0025231B"/>
    <w:rsid w:val="002523F4"/>
    <w:rsid w:val="00252575"/>
    <w:rsid w:val="00252E92"/>
    <w:rsid w:val="002539F0"/>
    <w:rsid w:val="00254C24"/>
    <w:rsid w:val="00254E49"/>
    <w:rsid w:val="00256756"/>
    <w:rsid w:val="00256FFF"/>
    <w:rsid w:val="002602B2"/>
    <w:rsid w:val="00261FB2"/>
    <w:rsid w:val="002634AA"/>
    <w:rsid w:val="002666D3"/>
    <w:rsid w:val="00267814"/>
    <w:rsid w:val="00270517"/>
    <w:rsid w:val="00272548"/>
    <w:rsid w:val="00276C64"/>
    <w:rsid w:val="00276D01"/>
    <w:rsid w:val="002803A7"/>
    <w:rsid w:val="00281892"/>
    <w:rsid w:val="00282402"/>
    <w:rsid w:val="0028629E"/>
    <w:rsid w:val="00286D2E"/>
    <w:rsid w:val="002877F7"/>
    <w:rsid w:val="00290A58"/>
    <w:rsid w:val="00291896"/>
    <w:rsid w:val="002918FA"/>
    <w:rsid w:val="00291C56"/>
    <w:rsid w:val="0029202E"/>
    <w:rsid w:val="00296178"/>
    <w:rsid w:val="002965F6"/>
    <w:rsid w:val="00296D0E"/>
    <w:rsid w:val="002A17D9"/>
    <w:rsid w:val="002A2061"/>
    <w:rsid w:val="002A5A50"/>
    <w:rsid w:val="002A7879"/>
    <w:rsid w:val="002B2BFC"/>
    <w:rsid w:val="002B395C"/>
    <w:rsid w:val="002B4A2E"/>
    <w:rsid w:val="002C117F"/>
    <w:rsid w:val="002C1570"/>
    <w:rsid w:val="002C30C7"/>
    <w:rsid w:val="002C362B"/>
    <w:rsid w:val="002C716E"/>
    <w:rsid w:val="002D1D65"/>
    <w:rsid w:val="002D52B1"/>
    <w:rsid w:val="002D58B5"/>
    <w:rsid w:val="002D63EC"/>
    <w:rsid w:val="002D6E00"/>
    <w:rsid w:val="002D6E4E"/>
    <w:rsid w:val="002D7771"/>
    <w:rsid w:val="002E0AA6"/>
    <w:rsid w:val="002E139E"/>
    <w:rsid w:val="002E3708"/>
    <w:rsid w:val="002E49CB"/>
    <w:rsid w:val="002E5644"/>
    <w:rsid w:val="002E754B"/>
    <w:rsid w:val="002E7C40"/>
    <w:rsid w:val="002F2F30"/>
    <w:rsid w:val="002F2F54"/>
    <w:rsid w:val="002F406A"/>
    <w:rsid w:val="002F4DFD"/>
    <w:rsid w:val="002F5458"/>
    <w:rsid w:val="002F5A7C"/>
    <w:rsid w:val="002F6FF9"/>
    <w:rsid w:val="0030340D"/>
    <w:rsid w:val="003037D8"/>
    <w:rsid w:val="00303AED"/>
    <w:rsid w:val="00305048"/>
    <w:rsid w:val="0030642A"/>
    <w:rsid w:val="00306F27"/>
    <w:rsid w:val="00310156"/>
    <w:rsid w:val="00310C8B"/>
    <w:rsid w:val="00313AEA"/>
    <w:rsid w:val="003142A6"/>
    <w:rsid w:val="00315A73"/>
    <w:rsid w:val="003161DD"/>
    <w:rsid w:val="00316712"/>
    <w:rsid w:val="00316996"/>
    <w:rsid w:val="0031778A"/>
    <w:rsid w:val="00320357"/>
    <w:rsid w:val="003214BF"/>
    <w:rsid w:val="0032296D"/>
    <w:rsid w:val="00324182"/>
    <w:rsid w:val="00325B1A"/>
    <w:rsid w:val="00325ED0"/>
    <w:rsid w:val="0033249E"/>
    <w:rsid w:val="00333199"/>
    <w:rsid w:val="00334112"/>
    <w:rsid w:val="00334755"/>
    <w:rsid w:val="00335926"/>
    <w:rsid w:val="00337E4D"/>
    <w:rsid w:val="00341333"/>
    <w:rsid w:val="003413A5"/>
    <w:rsid w:val="0034187B"/>
    <w:rsid w:val="00343395"/>
    <w:rsid w:val="00343DD9"/>
    <w:rsid w:val="00345F6E"/>
    <w:rsid w:val="0034685B"/>
    <w:rsid w:val="00350535"/>
    <w:rsid w:val="00350D81"/>
    <w:rsid w:val="00351FBF"/>
    <w:rsid w:val="00353690"/>
    <w:rsid w:val="003549EE"/>
    <w:rsid w:val="00355E89"/>
    <w:rsid w:val="00356654"/>
    <w:rsid w:val="003571D2"/>
    <w:rsid w:val="00360624"/>
    <w:rsid w:val="00360947"/>
    <w:rsid w:val="00361BF8"/>
    <w:rsid w:val="0036567C"/>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52E9"/>
    <w:rsid w:val="003A775A"/>
    <w:rsid w:val="003B2CEB"/>
    <w:rsid w:val="003B37B7"/>
    <w:rsid w:val="003B3FBB"/>
    <w:rsid w:val="003B6163"/>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2461"/>
    <w:rsid w:val="0040301F"/>
    <w:rsid w:val="004034F6"/>
    <w:rsid w:val="004044F7"/>
    <w:rsid w:val="00404BBA"/>
    <w:rsid w:val="00405861"/>
    <w:rsid w:val="0040594B"/>
    <w:rsid w:val="0040704B"/>
    <w:rsid w:val="00407C05"/>
    <w:rsid w:val="00410633"/>
    <w:rsid w:val="004131F7"/>
    <w:rsid w:val="00413341"/>
    <w:rsid w:val="0041372F"/>
    <w:rsid w:val="004145AA"/>
    <w:rsid w:val="004148CF"/>
    <w:rsid w:val="00416822"/>
    <w:rsid w:val="00420125"/>
    <w:rsid w:val="004251E5"/>
    <w:rsid w:val="00425928"/>
    <w:rsid w:val="00427480"/>
    <w:rsid w:val="00433067"/>
    <w:rsid w:val="00433E9C"/>
    <w:rsid w:val="00434571"/>
    <w:rsid w:val="004347CB"/>
    <w:rsid w:val="00435435"/>
    <w:rsid w:val="00435648"/>
    <w:rsid w:val="004360A8"/>
    <w:rsid w:val="004366C2"/>
    <w:rsid w:val="004371CF"/>
    <w:rsid w:val="00440BB8"/>
    <w:rsid w:val="00440E0A"/>
    <w:rsid w:val="004419F7"/>
    <w:rsid w:val="0044381B"/>
    <w:rsid w:val="00446757"/>
    <w:rsid w:val="0044686F"/>
    <w:rsid w:val="00450AD6"/>
    <w:rsid w:val="00453ADC"/>
    <w:rsid w:val="004558F5"/>
    <w:rsid w:val="0045606F"/>
    <w:rsid w:val="004565D2"/>
    <w:rsid w:val="00462861"/>
    <w:rsid w:val="004628C5"/>
    <w:rsid w:val="00467580"/>
    <w:rsid w:val="004702FB"/>
    <w:rsid w:val="00471503"/>
    <w:rsid w:val="00472A48"/>
    <w:rsid w:val="00473525"/>
    <w:rsid w:val="0047437F"/>
    <w:rsid w:val="00480F37"/>
    <w:rsid w:val="004836BC"/>
    <w:rsid w:val="00484066"/>
    <w:rsid w:val="00494636"/>
    <w:rsid w:val="0049479E"/>
    <w:rsid w:val="004947E8"/>
    <w:rsid w:val="004948A4"/>
    <w:rsid w:val="0049624F"/>
    <w:rsid w:val="004972CD"/>
    <w:rsid w:val="004A09B3"/>
    <w:rsid w:val="004A3A9C"/>
    <w:rsid w:val="004A4982"/>
    <w:rsid w:val="004A53F4"/>
    <w:rsid w:val="004A5765"/>
    <w:rsid w:val="004A77CC"/>
    <w:rsid w:val="004A7A0C"/>
    <w:rsid w:val="004B0DE0"/>
    <w:rsid w:val="004B0F40"/>
    <w:rsid w:val="004B21EE"/>
    <w:rsid w:val="004B26DD"/>
    <w:rsid w:val="004B2CAE"/>
    <w:rsid w:val="004B3AFB"/>
    <w:rsid w:val="004B3ED8"/>
    <w:rsid w:val="004B445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E6099"/>
    <w:rsid w:val="004E7F8C"/>
    <w:rsid w:val="004F02BD"/>
    <w:rsid w:val="004F2927"/>
    <w:rsid w:val="004F77C4"/>
    <w:rsid w:val="004F79D0"/>
    <w:rsid w:val="00500126"/>
    <w:rsid w:val="00501FC8"/>
    <w:rsid w:val="00504CB7"/>
    <w:rsid w:val="00505F62"/>
    <w:rsid w:val="00511D63"/>
    <w:rsid w:val="005131B3"/>
    <w:rsid w:val="0051451C"/>
    <w:rsid w:val="005161DB"/>
    <w:rsid w:val="00517420"/>
    <w:rsid w:val="00520CDD"/>
    <w:rsid w:val="0052142A"/>
    <w:rsid w:val="00523D6B"/>
    <w:rsid w:val="00524F1D"/>
    <w:rsid w:val="0052500C"/>
    <w:rsid w:val="005252A0"/>
    <w:rsid w:val="00527A19"/>
    <w:rsid w:val="005322D7"/>
    <w:rsid w:val="005324DD"/>
    <w:rsid w:val="005337C7"/>
    <w:rsid w:val="00533D88"/>
    <w:rsid w:val="0053510E"/>
    <w:rsid w:val="00535286"/>
    <w:rsid w:val="0053655A"/>
    <w:rsid w:val="005367B7"/>
    <w:rsid w:val="005423BF"/>
    <w:rsid w:val="00542937"/>
    <w:rsid w:val="005429F9"/>
    <w:rsid w:val="00543C3C"/>
    <w:rsid w:val="00547004"/>
    <w:rsid w:val="00552DDA"/>
    <w:rsid w:val="00554719"/>
    <w:rsid w:val="005547CE"/>
    <w:rsid w:val="005557A8"/>
    <w:rsid w:val="00556C06"/>
    <w:rsid w:val="00560A26"/>
    <w:rsid w:val="00562EBC"/>
    <w:rsid w:val="00563976"/>
    <w:rsid w:val="00564690"/>
    <w:rsid w:val="00566418"/>
    <w:rsid w:val="00566891"/>
    <w:rsid w:val="00567F7D"/>
    <w:rsid w:val="00572C2C"/>
    <w:rsid w:val="00573DC4"/>
    <w:rsid w:val="00574275"/>
    <w:rsid w:val="00577730"/>
    <w:rsid w:val="00577D71"/>
    <w:rsid w:val="005801D4"/>
    <w:rsid w:val="005841AF"/>
    <w:rsid w:val="005845F4"/>
    <w:rsid w:val="0058474E"/>
    <w:rsid w:val="00584DF5"/>
    <w:rsid w:val="005867C8"/>
    <w:rsid w:val="005878CC"/>
    <w:rsid w:val="00587BCA"/>
    <w:rsid w:val="005912CB"/>
    <w:rsid w:val="005927E7"/>
    <w:rsid w:val="005945F7"/>
    <w:rsid w:val="005969B1"/>
    <w:rsid w:val="005A0DB6"/>
    <w:rsid w:val="005A51CE"/>
    <w:rsid w:val="005A6510"/>
    <w:rsid w:val="005A6648"/>
    <w:rsid w:val="005A6F4D"/>
    <w:rsid w:val="005B00E2"/>
    <w:rsid w:val="005B1756"/>
    <w:rsid w:val="005B4061"/>
    <w:rsid w:val="005B4C34"/>
    <w:rsid w:val="005B5AF6"/>
    <w:rsid w:val="005B5CEE"/>
    <w:rsid w:val="005B6195"/>
    <w:rsid w:val="005B71FE"/>
    <w:rsid w:val="005B7AD5"/>
    <w:rsid w:val="005B7C60"/>
    <w:rsid w:val="005C1559"/>
    <w:rsid w:val="005C1ACF"/>
    <w:rsid w:val="005C22F5"/>
    <w:rsid w:val="005C2B6C"/>
    <w:rsid w:val="005C3BD9"/>
    <w:rsid w:val="005C4B3B"/>
    <w:rsid w:val="005C62A3"/>
    <w:rsid w:val="005D3196"/>
    <w:rsid w:val="005D4684"/>
    <w:rsid w:val="005D4A3D"/>
    <w:rsid w:val="005E0219"/>
    <w:rsid w:val="005E125F"/>
    <w:rsid w:val="005E215B"/>
    <w:rsid w:val="005E2B7B"/>
    <w:rsid w:val="005E3357"/>
    <w:rsid w:val="005E4D47"/>
    <w:rsid w:val="005E556C"/>
    <w:rsid w:val="005E68F1"/>
    <w:rsid w:val="005E7047"/>
    <w:rsid w:val="005F07F3"/>
    <w:rsid w:val="005F119E"/>
    <w:rsid w:val="005F1658"/>
    <w:rsid w:val="005F1E21"/>
    <w:rsid w:val="005F2173"/>
    <w:rsid w:val="005F2A82"/>
    <w:rsid w:val="005F6B65"/>
    <w:rsid w:val="005F74C3"/>
    <w:rsid w:val="006003D5"/>
    <w:rsid w:val="006005EE"/>
    <w:rsid w:val="00601ACD"/>
    <w:rsid w:val="006027AD"/>
    <w:rsid w:val="00603583"/>
    <w:rsid w:val="0060531A"/>
    <w:rsid w:val="0060627F"/>
    <w:rsid w:val="006067BE"/>
    <w:rsid w:val="00607F47"/>
    <w:rsid w:val="00610E1F"/>
    <w:rsid w:val="006127D9"/>
    <w:rsid w:val="006135B6"/>
    <w:rsid w:val="00614675"/>
    <w:rsid w:val="00615FF5"/>
    <w:rsid w:val="006167FB"/>
    <w:rsid w:val="00621E0F"/>
    <w:rsid w:val="00622673"/>
    <w:rsid w:val="00622E51"/>
    <w:rsid w:val="006237AA"/>
    <w:rsid w:val="006251A8"/>
    <w:rsid w:val="00627602"/>
    <w:rsid w:val="00630BE0"/>
    <w:rsid w:val="006317AA"/>
    <w:rsid w:val="00631E7A"/>
    <w:rsid w:val="00633632"/>
    <w:rsid w:val="00633A68"/>
    <w:rsid w:val="006347C3"/>
    <w:rsid w:val="00634E47"/>
    <w:rsid w:val="00635091"/>
    <w:rsid w:val="00636EFA"/>
    <w:rsid w:val="00641F43"/>
    <w:rsid w:val="006425E5"/>
    <w:rsid w:val="0064296D"/>
    <w:rsid w:val="0065017E"/>
    <w:rsid w:val="00650F2D"/>
    <w:rsid w:val="00651AE5"/>
    <w:rsid w:val="00652430"/>
    <w:rsid w:val="00652A23"/>
    <w:rsid w:val="00656BF9"/>
    <w:rsid w:val="00656CAD"/>
    <w:rsid w:val="00657E65"/>
    <w:rsid w:val="00660827"/>
    <w:rsid w:val="006616C6"/>
    <w:rsid w:val="00662631"/>
    <w:rsid w:val="00662E9A"/>
    <w:rsid w:val="0066523F"/>
    <w:rsid w:val="006709C7"/>
    <w:rsid w:val="00671479"/>
    <w:rsid w:val="00673F39"/>
    <w:rsid w:val="00675EE0"/>
    <w:rsid w:val="006761D5"/>
    <w:rsid w:val="00677E14"/>
    <w:rsid w:val="00680367"/>
    <w:rsid w:val="00680EE0"/>
    <w:rsid w:val="00681B51"/>
    <w:rsid w:val="00681E19"/>
    <w:rsid w:val="00682EFC"/>
    <w:rsid w:val="006831E2"/>
    <w:rsid w:val="0068329B"/>
    <w:rsid w:val="00683596"/>
    <w:rsid w:val="00683D8A"/>
    <w:rsid w:val="00687629"/>
    <w:rsid w:val="0069342D"/>
    <w:rsid w:val="0069394C"/>
    <w:rsid w:val="006945C7"/>
    <w:rsid w:val="0069474D"/>
    <w:rsid w:val="00696190"/>
    <w:rsid w:val="006975C6"/>
    <w:rsid w:val="006A08EF"/>
    <w:rsid w:val="006A0A51"/>
    <w:rsid w:val="006A1FDA"/>
    <w:rsid w:val="006A2977"/>
    <w:rsid w:val="006A3025"/>
    <w:rsid w:val="006A3454"/>
    <w:rsid w:val="006A3530"/>
    <w:rsid w:val="006A3DF4"/>
    <w:rsid w:val="006A3E52"/>
    <w:rsid w:val="006A4344"/>
    <w:rsid w:val="006A449D"/>
    <w:rsid w:val="006A5918"/>
    <w:rsid w:val="006A5A75"/>
    <w:rsid w:val="006A67B3"/>
    <w:rsid w:val="006A7CBA"/>
    <w:rsid w:val="006B27A7"/>
    <w:rsid w:val="006B2936"/>
    <w:rsid w:val="006B3ED5"/>
    <w:rsid w:val="006B43C7"/>
    <w:rsid w:val="006B4750"/>
    <w:rsid w:val="006B5169"/>
    <w:rsid w:val="006B5336"/>
    <w:rsid w:val="006B78FD"/>
    <w:rsid w:val="006C2884"/>
    <w:rsid w:val="006C7667"/>
    <w:rsid w:val="006D080D"/>
    <w:rsid w:val="006D168D"/>
    <w:rsid w:val="006D1BF5"/>
    <w:rsid w:val="006D4139"/>
    <w:rsid w:val="006D4F65"/>
    <w:rsid w:val="006D51D5"/>
    <w:rsid w:val="006D6F86"/>
    <w:rsid w:val="006D71B6"/>
    <w:rsid w:val="006D791C"/>
    <w:rsid w:val="006D79D6"/>
    <w:rsid w:val="006E1778"/>
    <w:rsid w:val="006E4E1C"/>
    <w:rsid w:val="006E4E60"/>
    <w:rsid w:val="006E6372"/>
    <w:rsid w:val="006E6B4E"/>
    <w:rsid w:val="006E6FAA"/>
    <w:rsid w:val="006E7206"/>
    <w:rsid w:val="006F0247"/>
    <w:rsid w:val="006F0B58"/>
    <w:rsid w:val="006F1961"/>
    <w:rsid w:val="006F1DA5"/>
    <w:rsid w:val="006F3205"/>
    <w:rsid w:val="006F77E6"/>
    <w:rsid w:val="00700382"/>
    <w:rsid w:val="007003BE"/>
    <w:rsid w:val="00700675"/>
    <w:rsid w:val="00701662"/>
    <w:rsid w:val="00706474"/>
    <w:rsid w:val="00706F8F"/>
    <w:rsid w:val="007109D5"/>
    <w:rsid w:val="00713515"/>
    <w:rsid w:val="00714E86"/>
    <w:rsid w:val="007168B1"/>
    <w:rsid w:val="00723088"/>
    <w:rsid w:val="00723F51"/>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377"/>
    <w:rsid w:val="00736442"/>
    <w:rsid w:val="0073674D"/>
    <w:rsid w:val="007377F7"/>
    <w:rsid w:val="00741DB9"/>
    <w:rsid w:val="00742CD8"/>
    <w:rsid w:val="0074331B"/>
    <w:rsid w:val="00744280"/>
    <w:rsid w:val="00744822"/>
    <w:rsid w:val="00746E15"/>
    <w:rsid w:val="00752C71"/>
    <w:rsid w:val="007538E6"/>
    <w:rsid w:val="0075462E"/>
    <w:rsid w:val="00755B46"/>
    <w:rsid w:val="00755BF8"/>
    <w:rsid w:val="00756325"/>
    <w:rsid w:val="0075686C"/>
    <w:rsid w:val="00756CD0"/>
    <w:rsid w:val="00757000"/>
    <w:rsid w:val="007600F5"/>
    <w:rsid w:val="0076036A"/>
    <w:rsid w:val="00760EF7"/>
    <w:rsid w:val="00761C53"/>
    <w:rsid w:val="007628F1"/>
    <w:rsid w:val="00762AE1"/>
    <w:rsid w:val="00762BF6"/>
    <w:rsid w:val="00762F36"/>
    <w:rsid w:val="00763A30"/>
    <w:rsid w:val="00764837"/>
    <w:rsid w:val="00764956"/>
    <w:rsid w:val="00764FB9"/>
    <w:rsid w:val="00765C4F"/>
    <w:rsid w:val="0076602F"/>
    <w:rsid w:val="00766ABB"/>
    <w:rsid w:val="007705CD"/>
    <w:rsid w:val="007745FB"/>
    <w:rsid w:val="0077657A"/>
    <w:rsid w:val="00777CD0"/>
    <w:rsid w:val="00780265"/>
    <w:rsid w:val="00780CBE"/>
    <w:rsid w:val="007821DB"/>
    <w:rsid w:val="0078283C"/>
    <w:rsid w:val="00785298"/>
    <w:rsid w:val="00785DFD"/>
    <w:rsid w:val="00785F39"/>
    <w:rsid w:val="00790916"/>
    <w:rsid w:val="00791D19"/>
    <w:rsid w:val="00794C93"/>
    <w:rsid w:val="0079633E"/>
    <w:rsid w:val="00797DA5"/>
    <w:rsid w:val="007A02C8"/>
    <w:rsid w:val="007A0CE8"/>
    <w:rsid w:val="007A14EE"/>
    <w:rsid w:val="007A1C1E"/>
    <w:rsid w:val="007A2B93"/>
    <w:rsid w:val="007A3597"/>
    <w:rsid w:val="007A4A09"/>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487B"/>
    <w:rsid w:val="007D5247"/>
    <w:rsid w:val="007D6FB3"/>
    <w:rsid w:val="007D75EE"/>
    <w:rsid w:val="007E0E83"/>
    <w:rsid w:val="007E1A63"/>
    <w:rsid w:val="007E1BA4"/>
    <w:rsid w:val="007E280B"/>
    <w:rsid w:val="007E547C"/>
    <w:rsid w:val="007E6054"/>
    <w:rsid w:val="007E6C40"/>
    <w:rsid w:val="007F13AF"/>
    <w:rsid w:val="007F35C2"/>
    <w:rsid w:val="007F4821"/>
    <w:rsid w:val="007F52ED"/>
    <w:rsid w:val="007F63DE"/>
    <w:rsid w:val="007F6CA5"/>
    <w:rsid w:val="00800C52"/>
    <w:rsid w:val="00801702"/>
    <w:rsid w:val="00804064"/>
    <w:rsid w:val="00804543"/>
    <w:rsid w:val="00807EE9"/>
    <w:rsid w:val="00811A01"/>
    <w:rsid w:val="00814077"/>
    <w:rsid w:val="0081481B"/>
    <w:rsid w:val="00814E94"/>
    <w:rsid w:val="00816944"/>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186"/>
    <w:rsid w:val="008363BC"/>
    <w:rsid w:val="008425D2"/>
    <w:rsid w:val="008451C6"/>
    <w:rsid w:val="008456FA"/>
    <w:rsid w:val="00845A5F"/>
    <w:rsid w:val="00846300"/>
    <w:rsid w:val="0084710A"/>
    <w:rsid w:val="0085079A"/>
    <w:rsid w:val="00851735"/>
    <w:rsid w:val="00854619"/>
    <w:rsid w:val="00855353"/>
    <w:rsid w:val="008649BE"/>
    <w:rsid w:val="008674DC"/>
    <w:rsid w:val="008676DC"/>
    <w:rsid w:val="008677CA"/>
    <w:rsid w:val="00872C33"/>
    <w:rsid w:val="0087357E"/>
    <w:rsid w:val="00875D38"/>
    <w:rsid w:val="008823F5"/>
    <w:rsid w:val="00885BD5"/>
    <w:rsid w:val="008863E7"/>
    <w:rsid w:val="00890AA1"/>
    <w:rsid w:val="00891CDB"/>
    <w:rsid w:val="008920F9"/>
    <w:rsid w:val="00892BAD"/>
    <w:rsid w:val="00893D99"/>
    <w:rsid w:val="008949A5"/>
    <w:rsid w:val="008952BC"/>
    <w:rsid w:val="008A1CCC"/>
    <w:rsid w:val="008A2BF8"/>
    <w:rsid w:val="008A3D19"/>
    <w:rsid w:val="008A3E67"/>
    <w:rsid w:val="008A4A0F"/>
    <w:rsid w:val="008A548D"/>
    <w:rsid w:val="008A5D4C"/>
    <w:rsid w:val="008A6DD5"/>
    <w:rsid w:val="008A6F5B"/>
    <w:rsid w:val="008B0A1F"/>
    <w:rsid w:val="008B202D"/>
    <w:rsid w:val="008B44FC"/>
    <w:rsid w:val="008B48DB"/>
    <w:rsid w:val="008B5E3A"/>
    <w:rsid w:val="008B72CE"/>
    <w:rsid w:val="008C0197"/>
    <w:rsid w:val="008C14FF"/>
    <w:rsid w:val="008C1A72"/>
    <w:rsid w:val="008C2659"/>
    <w:rsid w:val="008C45F6"/>
    <w:rsid w:val="008C4F87"/>
    <w:rsid w:val="008C5FA6"/>
    <w:rsid w:val="008C5FAE"/>
    <w:rsid w:val="008C697E"/>
    <w:rsid w:val="008C716A"/>
    <w:rsid w:val="008C7423"/>
    <w:rsid w:val="008C7A1B"/>
    <w:rsid w:val="008D02BB"/>
    <w:rsid w:val="008D05D9"/>
    <w:rsid w:val="008D100B"/>
    <w:rsid w:val="008D7B0B"/>
    <w:rsid w:val="008E051B"/>
    <w:rsid w:val="008E0592"/>
    <w:rsid w:val="008E112F"/>
    <w:rsid w:val="008E1FDA"/>
    <w:rsid w:val="008E38B9"/>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3ADD"/>
    <w:rsid w:val="0091482A"/>
    <w:rsid w:val="009170C5"/>
    <w:rsid w:val="00917449"/>
    <w:rsid w:val="00917602"/>
    <w:rsid w:val="00917EE4"/>
    <w:rsid w:val="00925447"/>
    <w:rsid w:val="0092646E"/>
    <w:rsid w:val="00927A0C"/>
    <w:rsid w:val="00930868"/>
    <w:rsid w:val="009309C8"/>
    <w:rsid w:val="00931799"/>
    <w:rsid w:val="00931A7A"/>
    <w:rsid w:val="00932596"/>
    <w:rsid w:val="00933516"/>
    <w:rsid w:val="009346B7"/>
    <w:rsid w:val="00936D77"/>
    <w:rsid w:val="00936E5C"/>
    <w:rsid w:val="0094064B"/>
    <w:rsid w:val="00941D07"/>
    <w:rsid w:val="00941FBE"/>
    <w:rsid w:val="0094329B"/>
    <w:rsid w:val="00943753"/>
    <w:rsid w:val="00944F06"/>
    <w:rsid w:val="00945D47"/>
    <w:rsid w:val="00945FBE"/>
    <w:rsid w:val="00946415"/>
    <w:rsid w:val="0094655A"/>
    <w:rsid w:val="00950C0B"/>
    <w:rsid w:val="009532E1"/>
    <w:rsid w:val="00953FFE"/>
    <w:rsid w:val="0095677B"/>
    <w:rsid w:val="009568E7"/>
    <w:rsid w:val="00960022"/>
    <w:rsid w:val="0096004B"/>
    <w:rsid w:val="0096038D"/>
    <w:rsid w:val="00960601"/>
    <w:rsid w:val="00962E95"/>
    <w:rsid w:val="009634F3"/>
    <w:rsid w:val="009637BB"/>
    <w:rsid w:val="00963A80"/>
    <w:rsid w:val="00964434"/>
    <w:rsid w:val="00970709"/>
    <w:rsid w:val="00970EF8"/>
    <w:rsid w:val="009726C7"/>
    <w:rsid w:val="00972931"/>
    <w:rsid w:val="00975424"/>
    <w:rsid w:val="0097617D"/>
    <w:rsid w:val="009761A2"/>
    <w:rsid w:val="00976BE6"/>
    <w:rsid w:val="009770BA"/>
    <w:rsid w:val="00981A60"/>
    <w:rsid w:val="00982244"/>
    <w:rsid w:val="00985334"/>
    <w:rsid w:val="00985EDF"/>
    <w:rsid w:val="00986B5C"/>
    <w:rsid w:val="00987C1E"/>
    <w:rsid w:val="00990DCB"/>
    <w:rsid w:val="0099154B"/>
    <w:rsid w:val="00992070"/>
    <w:rsid w:val="00993830"/>
    <w:rsid w:val="00993CDA"/>
    <w:rsid w:val="009950B8"/>
    <w:rsid w:val="009973B6"/>
    <w:rsid w:val="00997E92"/>
    <w:rsid w:val="009A069B"/>
    <w:rsid w:val="009A1928"/>
    <w:rsid w:val="009A1BF0"/>
    <w:rsid w:val="009A274E"/>
    <w:rsid w:val="009A2B25"/>
    <w:rsid w:val="009A2B2D"/>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2F2A"/>
    <w:rsid w:val="009C5B8F"/>
    <w:rsid w:val="009C7175"/>
    <w:rsid w:val="009D133E"/>
    <w:rsid w:val="009D1A88"/>
    <w:rsid w:val="009D481F"/>
    <w:rsid w:val="009D4AC7"/>
    <w:rsid w:val="009D6169"/>
    <w:rsid w:val="009E0F9C"/>
    <w:rsid w:val="009E10AF"/>
    <w:rsid w:val="009E1328"/>
    <w:rsid w:val="009E3EA1"/>
    <w:rsid w:val="009E58A0"/>
    <w:rsid w:val="009F0A93"/>
    <w:rsid w:val="009F0D9F"/>
    <w:rsid w:val="009F1A08"/>
    <w:rsid w:val="009F1EF1"/>
    <w:rsid w:val="009F3910"/>
    <w:rsid w:val="009F41F8"/>
    <w:rsid w:val="009F4B98"/>
    <w:rsid w:val="009F53C9"/>
    <w:rsid w:val="009F696C"/>
    <w:rsid w:val="009F7F98"/>
    <w:rsid w:val="00A02B63"/>
    <w:rsid w:val="00A035D4"/>
    <w:rsid w:val="00A03F60"/>
    <w:rsid w:val="00A04F91"/>
    <w:rsid w:val="00A06044"/>
    <w:rsid w:val="00A07CC5"/>
    <w:rsid w:val="00A13F4E"/>
    <w:rsid w:val="00A144FE"/>
    <w:rsid w:val="00A15E5B"/>
    <w:rsid w:val="00A22E8F"/>
    <w:rsid w:val="00A23184"/>
    <w:rsid w:val="00A238A2"/>
    <w:rsid w:val="00A2757D"/>
    <w:rsid w:val="00A332AA"/>
    <w:rsid w:val="00A33302"/>
    <w:rsid w:val="00A349B5"/>
    <w:rsid w:val="00A3567A"/>
    <w:rsid w:val="00A3664F"/>
    <w:rsid w:val="00A3698B"/>
    <w:rsid w:val="00A424C5"/>
    <w:rsid w:val="00A429ED"/>
    <w:rsid w:val="00A46ED1"/>
    <w:rsid w:val="00A51B3A"/>
    <w:rsid w:val="00A52459"/>
    <w:rsid w:val="00A53527"/>
    <w:rsid w:val="00A55B03"/>
    <w:rsid w:val="00A609E8"/>
    <w:rsid w:val="00A623EE"/>
    <w:rsid w:val="00A62405"/>
    <w:rsid w:val="00A640AD"/>
    <w:rsid w:val="00A6568E"/>
    <w:rsid w:val="00A66504"/>
    <w:rsid w:val="00A668DC"/>
    <w:rsid w:val="00A67DE8"/>
    <w:rsid w:val="00A70313"/>
    <w:rsid w:val="00A7059C"/>
    <w:rsid w:val="00A72B0B"/>
    <w:rsid w:val="00A73E95"/>
    <w:rsid w:val="00A75E95"/>
    <w:rsid w:val="00A77058"/>
    <w:rsid w:val="00A77317"/>
    <w:rsid w:val="00A80F2E"/>
    <w:rsid w:val="00A818D1"/>
    <w:rsid w:val="00A81B7E"/>
    <w:rsid w:val="00A827D0"/>
    <w:rsid w:val="00A8322D"/>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5D0E"/>
    <w:rsid w:val="00AA6078"/>
    <w:rsid w:val="00AA6E15"/>
    <w:rsid w:val="00AA76A7"/>
    <w:rsid w:val="00AC0291"/>
    <w:rsid w:val="00AC115C"/>
    <w:rsid w:val="00AC27E7"/>
    <w:rsid w:val="00AC54BA"/>
    <w:rsid w:val="00AC6FCA"/>
    <w:rsid w:val="00AD0ABB"/>
    <w:rsid w:val="00AD6C5F"/>
    <w:rsid w:val="00AE07EE"/>
    <w:rsid w:val="00AE2009"/>
    <w:rsid w:val="00AE2B07"/>
    <w:rsid w:val="00AE5786"/>
    <w:rsid w:val="00AE5B25"/>
    <w:rsid w:val="00AE6C63"/>
    <w:rsid w:val="00AE724E"/>
    <w:rsid w:val="00AF166B"/>
    <w:rsid w:val="00AF1F2F"/>
    <w:rsid w:val="00AF2F43"/>
    <w:rsid w:val="00AF2FF8"/>
    <w:rsid w:val="00AF310E"/>
    <w:rsid w:val="00AF4769"/>
    <w:rsid w:val="00AF65BC"/>
    <w:rsid w:val="00AF7FB0"/>
    <w:rsid w:val="00B003D2"/>
    <w:rsid w:val="00B015E9"/>
    <w:rsid w:val="00B01637"/>
    <w:rsid w:val="00B04046"/>
    <w:rsid w:val="00B047C4"/>
    <w:rsid w:val="00B05771"/>
    <w:rsid w:val="00B07382"/>
    <w:rsid w:val="00B11A13"/>
    <w:rsid w:val="00B14E03"/>
    <w:rsid w:val="00B151E0"/>
    <w:rsid w:val="00B15224"/>
    <w:rsid w:val="00B1669F"/>
    <w:rsid w:val="00B169F3"/>
    <w:rsid w:val="00B17103"/>
    <w:rsid w:val="00B17196"/>
    <w:rsid w:val="00B2101E"/>
    <w:rsid w:val="00B220B8"/>
    <w:rsid w:val="00B2332F"/>
    <w:rsid w:val="00B26A2B"/>
    <w:rsid w:val="00B2763D"/>
    <w:rsid w:val="00B27F7E"/>
    <w:rsid w:val="00B3044F"/>
    <w:rsid w:val="00B30581"/>
    <w:rsid w:val="00B306A6"/>
    <w:rsid w:val="00B319E5"/>
    <w:rsid w:val="00B3232B"/>
    <w:rsid w:val="00B34487"/>
    <w:rsid w:val="00B34C08"/>
    <w:rsid w:val="00B35DE5"/>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40FE"/>
    <w:rsid w:val="00B65497"/>
    <w:rsid w:val="00B65670"/>
    <w:rsid w:val="00B66B9B"/>
    <w:rsid w:val="00B66F4D"/>
    <w:rsid w:val="00B67D11"/>
    <w:rsid w:val="00B701F3"/>
    <w:rsid w:val="00B702AD"/>
    <w:rsid w:val="00B723D3"/>
    <w:rsid w:val="00B757D1"/>
    <w:rsid w:val="00B75915"/>
    <w:rsid w:val="00B75CC8"/>
    <w:rsid w:val="00B7687A"/>
    <w:rsid w:val="00B76A83"/>
    <w:rsid w:val="00B77796"/>
    <w:rsid w:val="00B8053B"/>
    <w:rsid w:val="00B81D5B"/>
    <w:rsid w:val="00B8246A"/>
    <w:rsid w:val="00B84476"/>
    <w:rsid w:val="00B84D29"/>
    <w:rsid w:val="00B85C2D"/>
    <w:rsid w:val="00B87A0F"/>
    <w:rsid w:val="00B91C4E"/>
    <w:rsid w:val="00B91ECF"/>
    <w:rsid w:val="00B92507"/>
    <w:rsid w:val="00B92549"/>
    <w:rsid w:val="00B92B1F"/>
    <w:rsid w:val="00B93434"/>
    <w:rsid w:val="00B934AD"/>
    <w:rsid w:val="00B95E9C"/>
    <w:rsid w:val="00BA0BDE"/>
    <w:rsid w:val="00BA0FC2"/>
    <w:rsid w:val="00BA1DFD"/>
    <w:rsid w:val="00BA3316"/>
    <w:rsid w:val="00BA36E4"/>
    <w:rsid w:val="00BA6EF0"/>
    <w:rsid w:val="00BB0304"/>
    <w:rsid w:val="00BB2FFF"/>
    <w:rsid w:val="00BB35C9"/>
    <w:rsid w:val="00BB4EA2"/>
    <w:rsid w:val="00BB510F"/>
    <w:rsid w:val="00BB761B"/>
    <w:rsid w:val="00BB77B7"/>
    <w:rsid w:val="00BC026B"/>
    <w:rsid w:val="00BC07A7"/>
    <w:rsid w:val="00BC0BBB"/>
    <w:rsid w:val="00BC0CB0"/>
    <w:rsid w:val="00BC2A72"/>
    <w:rsid w:val="00BC2D61"/>
    <w:rsid w:val="00BC421A"/>
    <w:rsid w:val="00BC7526"/>
    <w:rsid w:val="00BD1011"/>
    <w:rsid w:val="00BD143D"/>
    <w:rsid w:val="00BD34BD"/>
    <w:rsid w:val="00BD56C3"/>
    <w:rsid w:val="00BD5A7D"/>
    <w:rsid w:val="00BD616F"/>
    <w:rsid w:val="00BD7F8C"/>
    <w:rsid w:val="00BE153B"/>
    <w:rsid w:val="00BE3953"/>
    <w:rsid w:val="00BE4DE6"/>
    <w:rsid w:val="00BE500B"/>
    <w:rsid w:val="00BE52B1"/>
    <w:rsid w:val="00BE5DCB"/>
    <w:rsid w:val="00BF12E4"/>
    <w:rsid w:val="00C011E4"/>
    <w:rsid w:val="00C021AE"/>
    <w:rsid w:val="00C02399"/>
    <w:rsid w:val="00C02EF0"/>
    <w:rsid w:val="00C045B7"/>
    <w:rsid w:val="00C10EC4"/>
    <w:rsid w:val="00C125C6"/>
    <w:rsid w:val="00C161E9"/>
    <w:rsid w:val="00C16647"/>
    <w:rsid w:val="00C17FE0"/>
    <w:rsid w:val="00C21CE2"/>
    <w:rsid w:val="00C22D3C"/>
    <w:rsid w:val="00C238C0"/>
    <w:rsid w:val="00C24394"/>
    <w:rsid w:val="00C24613"/>
    <w:rsid w:val="00C25C5B"/>
    <w:rsid w:val="00C315C9"/>
    <w:rsid w:val="00C31E4C"/>
    <w:rsid w:val="00C3301A"/>
    <w:rsid w:val="00C33281"/>
    <w:rsid w:val="00C34664"/>
    <w:rsid w:val="00C35AD8"/>
    <w:rsid w:val="00C36988"/>
    <w:rsid w:val="00C40F61"/>
    <w:rsid w:val="00C414B7"/>
    <w:rsid w:val="00C4182B"/>
    <w:rsid w:val="00C4435E"/>
    <w:rsid w:val="00C45056"/>
    <w:rsid w:val="00C4598E"/>
    <w:rsid w:val="00C45C53"/>
    <w:rsid w:val="00C45F3F"/>
    <w:rsid w:val="00C4650B"/>
    <w:rsid w:val="00C47420"/>
    <w:rsid w:val="00C4793C"/>
    <w:rsid w:val="00C479C1"/>
    <w:rsid w:val="00C50135"/>
    <w:rsid w:val="00C50528"/>
    <w:rsid w:val="00C54A0F"/>
    <w:rsid w:val="00C600F3"/>
    <w:rsid w:val="00C657B9"/>
    <w:rsid w:val="00C66102"/>
    <w:rsid w:val="00C710C5"/>
    <w:rsid w:val="00C71560"/>
    <w:rsid w:val="00C71805"/>
    <w:rsid w:val="00C7306F"/>
    <w:rsid w:val="00C735E6"/>
    <w:rsid w:val="00C73F13"/>
    <w:rsid w:val="00C773A2"/>
    <w:rsid w:val="00C8336C"/>
    <w:rsid w:val="00C83BCA"/>
    <w:rsid w:val="00C85C8A"/>
    <w:rsid w:val="00C91B64"/>
    <w:rsid w:val="00C9270A"/>
    <w:rsid w:val="00C940CB"/>
    <w:rsid w:val="00C9746F"/>
    <w:rsid w:val="00CA05AA"/>
    <w:rsid w:val="00CA1466"/>
    <w:rsid w:val="00CA484D"/>
    <w:rsid w:val="00CB1778"/>
    <w:rsid w:val="00CB1FFC"/>
    <w:rsid w:val="00CB31CA"/>
    <w:rsid w:val="00CB37CB"/>
    <w:rsid w:val="00CB3976"/>
    <w:rsid w:val="00CB4405"/>
    <w:rsid w:val="00CB492E"/>
    <w:rsid w:val="00CB54FD"/>
    <w:rsid w:val="00CB6719"/>
    <w:rsid w:val="00CB71BB"/>
    <w:rsid w:val="00CB77E9"/>
    <w:rsid w:val="00CB7CBD"/>
    <w:rsid w:val="00CC2AA0"/>
    <w:rsid w:val="00CC32BB"/>
    <w:rsid w:val="00CD30A4"/>
    <w:rsid w:val="00CD3CF8"/>
    <w:rsid w:val="00CD6CE0"/>
    <w:rsid w:val="00CD6E25"/>
    <w:rsid w:val="00CD6E99"/>
    <w:rsid w:val="00CE05C2"/>
    <w:rsid w:val="00CE065F"/>
    <w:rsid w:val="00CE3A75"/>
    <w:rsid w:val="00CE5E70"/>
    <w:rsid w:val="00CF0488"/>
    <w:rsid w:val="00CF1A92"/>
    <w:rsid w:val="00CF22BC"/>
    <w:rsid w:val="00CF3AD2"/>
    <w:rsid w:val="00CF5128"/>
    <w:rsid w:val="00CF6E5D"/>
    <w:rsid w:val="00D01C2C"/>
    <w:rsid w:val="00D05362"/>
    <w:rsid w:val="00D054FD"/>
    <w:rsid w:val="00D05591"/>
    <w:rsid w:val="00D06748"/>
    <w:rsid w:val="00D107EF"/>
    <w:rsid w:val="00D108AB"/>
    <w:rsid w:val="00D11E5C"/>
    <w:rsid w:val="00D12E72"/>
    <w:rsid w:val="00D13403"/>
    <w:rsid w:val="00D14A6E"/>
    <w:rsid w:val="00D15A1C"/>
    <w:rsid w:val="00D15AF5"/>
    <w:rsid w:val="00D176E2"/>
    <w:rsid w:val="00D17AAB"/>
    <w:rsid w:val="00D17E5C"/>
    <w:rsid w:val="00D24FD6"/>
    <w:rsid w:val="00D251E1"/>
    <w:rsid w:val="00D26562"/>
    <w:rsid w:val="00D3450B"/>
    <w:rsid w:val="00D34780"/>
    <w:rsid w:val="00D35366"/>
    <w:rsid w:val="00D3708C"/>
    <w:rsid w:val="00D379CF"/>
    <w:rsid w:val="00D40A63"/>
    <w:rsid w:val="00D41D56"/>
    <w:rsid w:val="00D421C8"/>
    <w:rsid w:val="00D431FF"/>
    <w:rsid w:val="00D4321E"/>
    <w:rsid w:val="00D435B6"/>
    <w:rsid w:val="00D455A4"/>
    <w:rsid w:val="00D464AF"/>
    <w:rsid w:val="00D46DDF"/>
    <w:rsid w:val="00D50BC0"/>
    <w:rsid w:val="00D530AB"/>
    <w:rsid w:val="00D534B5"/>
    <w:rsid w:val="00D53AF6"/>
    <w:rsid w:val="00D5409A"/>
    <w:rsid w:val="00D54F01"/>
    <w:rsid w:val="00D579BA"/>
    <w:rsid w:val="00D6020C"/>
    <w:rsid w:val="00D6021C"/>
    <w:rsid w:val="00D60A0B"/>
    <w:rsid w:val="00D615B3"/>
    <w:rsid w:val="00D627BE"/>
    <w:rsid w:val="00D62C8F"/>
    <w:rsid w:val="00D64D94"/>
    <w:rsid w:val="00D65035"/>
    <w:rsid w:val="00D65AC5"/>
    <w:rsid w:val="00D66AFE"/>
    <w:rsid w:val="00D71612"/>
    <w:rsid w:val="00D71B4A"/>
    <w:rsid w:val="00D7467F"/>
    <w:rsid w:val="00D7485E"/>
    <w:rsid w:val="00D74CF7"/>
    <w:rsid w:val="00D74E15"/>
    <w:rsid w:val="00D75FD4"/>
    <w:rsid w:val="00D814C0"/>
    <w:rsid w:val="00D81849"/>
    <w:rsid w:val="00D82A89"/>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713"/>
    <w:rsid w:val="00DB2AA9"/>
    <w:rsid w:val="00DB4167"/>
    <w:rsid w:val="00DB4F7A"/>
    <w:rsid w:val="00DB5672"/>
    <w:rsid w:val="00DB60D7"/>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F3B70"/>
    <w:rsid w:val="00DF4011"/>
    <w:rsid w:val="00DF40DE"/>
    <w:rsid w:val="00DF42B2"/>
    <w:rsid w:val="00DF4528"/>
    <w:rsid w:val="00DF4C36"/>
    <w:rsid w:val="00DF57D8"/>
    <w:rsid w:val="00DF5D9C"/>
    <w:rsid w:val="00DF5E73"/>
    <w:rsid w:val="00DF78A2"/>
    <w:rsid w:val="00E00658"/>
    <w:rsid w:val="00E01750"/>
    <w:rsid w:val="00E03828"/>
    <w:rsid w:val="00E04E9A"/>
    <w:rsid w:val="00E052AA"/>
    <w:rsid w:val="00E056F1"/>
    <w:rsid w:val="00E06A8E"/>
    <w:rsid w:val="00E06D2D"/>
    <w:rsid w:val="00E06F8D"/>
    <w:rsid w:val="00E07D90"/>
    <w:rsid w:val="00E10662"/>
    <w:rsid w:val="00E115FA"/>
    <w:rsid w:val="00E122DB"/>
    <w:rsid w:val="00E130C7"/>
    <w:rsid w:val="00E147FC"/>
    <w:rsid w:val="00E153CA"/>
    <w:rsid w:val="00E156FF"/>
    <w:rsid w:val="00E1639E"/>
    <w:rsid w:val="00E171FD"/>
    <w:rsid w:val="00E208BB"/>
    <w:rsid w:val="00E21027"/>
    <w:rsid w:val="00E237BA"/>
    <w:rsid w:val="00E277BC"/>
    <w:rsid w:val="00E30F9D"/>
    <w:rsid w:val="00E33B9C"/>
    <w:rsid w:val="00E33CAA"/>
    <w:rsid w:val="00E3613B"/>
    <w:rsid w:val="00E36151"/>
    <w:rsid w:val="00E37141"/>
    <w:rsid w:val="00E378ED"/>
    <w:rsid w:val="00E4002B"/>
    <w:rsid w:val="00E40231"/>
    <w:rsid w:val="00E409CD"/>
    <w:rsid w:val="00E453F2"/>
    <w:rsid w:val="00E46F50"/>
    <w:rsid w:val="00E47ADA"/>
    <w:rsid w:val="00E52875"/>
    <w:rsid w:val="00E5458B"/>
    <w:rsid w:val="00E557CC"/>
    <w:rsid w:val="00E55B9D"/>
    <w:rsid w:val="00E55CDA"/>
    <w:rsid w:val="00E56063"/>
    <w:rsid w:val="00E60576"/>
    <w:rsid w:val="00E60C13"/>
    <w:rsid w:val="00E627DD"/>
    <w:rsid w:val="00E654B8"/>
    <w:rsid w:val="00E66C92"/>
    <w:rsid w:val="00E66CE8"/>
    <w:rsid w:val="00E7054C"/>
    <w:rsid w:val="00E75C92"/>
    <w:rsid w:val="00E77650"/>
    <w:rsid w:val="00E77DD7"/>
    <w:rsid w:val="00E86572"/>
    <w:rsid w:val="00E87CD5"/>
    <w:rsid w:val="00E91639"/>
    <w:rsid w:val="00E92745"/>
    <w:rsid w:val="00E9730B"/>
    <w:rsid w:val="00EA04BE"/>
    <w:rsid w:val="00EA2779"/>
    <w:rsid w:val="00EA592A"/>
    <w:rsid w:val="00EA670D"/>
    <w:rsid w:val="00EA68E0"/>
    <w:rsid w:val="00EA692D"/>
    <w:rsid w:val="00EA6DD4"/>
    <w:rsid w:val="00EB168D"/>
    <w:rsid w:val="00EB1836"/>
    <w:rsid w:val="00EB1D26"/>
    <w:rsid w:val="00EB22F1"/>
    <w:rsid w:val="00EB43A5"/>
    <w:rsid w:val="00EB5F0E"/>
    <w:rsid w:val="00EB7BCF"/>
    <w:rsid w:val="00EC068A"/>
    <w:rsid w:val="00EC0897"/>
    <w:rsid w:val="00EC28A6"/>
    <w:rsid w:val="00EC3C75"/>
    <w:rsid w:val="00EC4168"/>
    <w:rsid w:val="00EC4202"/>
    <w:rsid w:val="00EC4BB8"/>
    <w:rsid w:val="00EC4ED4"/>
    <w:rsid w:val="00EC526F"/>
    <w:rsid w:val="00EC6359"/>
    <w:rsid w:val="00EC7BB0"/>
    <w:rsid w:val="00ED089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6B35"/>
    <w:rsid w:val="00EF707C"/>
    <w:rsid w:val="00F0112B"/>
    <w:rsid w:val="00F04833"/>
    <w:rsid w:val="00F05645"/>
    <w:rsid w:val="00F06558"/>
    <w:rsid w:val="00F07371"/>
    <w:rsid w:val="00F07F34"/>
    <w:rsid w:val="00F12126"/>
    <w:rsid w:val="00F12153"/>
    <w:rsid w:val="00F13141"/>
    <w:rsid w:val="00F13C73"/>
    <w:rsid w:val="00F14F83"/>
    <w:rsid w:val="00F16B2B"/>
    <w:rsid w:val="00F16C51"/>
    <w:rsid w:val="00F17F79"/>
    <w:rsid w:val="00F21FD4"/>
    <w:rsid w:val="00F224F6"/>
    <w:rsid w:val="00F23165"/>
    <w:rsid w:val="00F24D15"/>
    <w:rsid w:val="00F313AF"/>
    <w:rsid w:val="00F3261E"/>
    <w:rsid w:val="00F32938"/>
    <w:rsid w:val="00F36610"/>
    <w:rsid w:val="00F37ACD"/>
    <w:rsid w:val="00F37BD9"/>
    <w:rsid w:val="00F42BB9"/>
    <w:rsid w:val="00F443CF"/>
    <w:rsid w:val="00F479D0"/>
    <w:rsid w:val="00F50D5C"/>
    <w:rsid w:val="00F51390"/>
    <w:rsid w:val="00F54CCE"/>
    <w:rsid w:val="00F54EE6"/>
    <w:rsid w:val="00F574A0"/>
    <w:rsid w:val="00F57517"/>
    <w:rsid w:val="00F61384"/>
    <w:rsid w:val="00F712D5"/>
    <w:rsid w:val="00F76404"/>
    <w:rsid w:val="00F77B81"/>
    <w:rsid w:val="00F8226F"/>
    <w:rsid w:val="00F84779"/>
    <w:rsid w:val="00F851F3"/>
    <w:rsid w:val="00F90CBF"/>
    <w:rsid w:val="00F92B91"/>
    <w:rsid w:val="00F97EEC"/>
    <w:rsid w:val="00FA2CC4"/>
    <w:rsid w:val="00FA7457"/>
    <w:rsid w:val="00FB0A2D"/>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6DDB"/>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C3D72"/>
  <w15:docId w15:val="{F62B6E81-2030-4574-8AF8-22131811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next w:val="Navaden"/>
    <w:link w:val="Naslov9Znak"/>
    <w:rsid w:val="00917449"/>
    <w:pPr>
      <w:keepNext/>
      <w:pBdr>
        <w:top w:val="nil"/>
        <w:left w:val="nil"/>
        <w:bottom w:val="nil"/>
        <w:right w:val="nil"/>
        <w:between w:val="nil"/>
        <w:bar w:val="nil"/>
      </w:pBdr>
      <w:spacing w:after="0" w:line="240" w:lineRule="auto"/>
      <w:jc w:val="both"/>
      <w:outlineLvl w:val="8"/>
    </w:pPr>
    <w:rPr>
      <w:rFonts w:ascii="Times New Roman" w:eastAsia="Times New Roman" w:hAnsi="Times New Roman" w:cs="Times New Roman"/>
      <w:b/>
      <w:bCs/>
      <w:color w:val="000000"/>
      <w:sz w:val="24"/>
      <w:szCs w:val="24"/>
      <w:u w:color="000000"/>
      <w:bdr w:val="ni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5"/>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165"/>
      </w:numPr>
    </w:pPr>
  </w:style>
  <w:style w:type="numbering" w:customStyle="1" w:styleId="List61">
    <w:name w:val="List 61"/>
    <w:basedOn w:val="Brezseznama"/>
    <w:rsid w:val="00117C5C"/>
    <w:pPr>
      <w:numPr>
        <w:numId w:val="27"/>
      </w:numPr>
    </w:pPr>
  </w:style>
  <w:style w:type="numbering" w:customStyle="1" w:styleId="List62">
    <w:name w:val="List 62"/>
    <w:basedOn w:val="Brezseznama"/>
    <w:rsid w:val="00117C5C"/>
    <w:pPr>
      <w:numPr>
        <w:numId w:val="139"/>
      </w:numPr>
    </w:pPr>
  </w:style>
  <w:style w:type="numbering" w:customStyle="1" w:styleId="List63">
    <w:name w:val="List 63"/>
    <w:basedOn w:val="Brezseznama"/>
    <w:rsid w:val="00117C5C"/>
    <w:pPr>
      <w:numPr>
        <w:numId w:val="151"/>
      </w:numPr>
    </w:pPr>
  </w:style>
  <w:style w:type="numbering" w:customStyle="1" w:styleId="List64">
    <w:name w:val="List 64"/>
    <w:basedOn w:val="Brezseznama"/>
    <w:rsid w:val="00117C5C"/>
    <w:pPr>
      <w:numPr>
        <w:numId w:val="135"/>
      </w:numPr>
    </w:pPr>
  </w:style>
  <w:style w:type="numbering" w:customStyle="1" w:styleId="List65">
    <w:name w:val="List 65"/>
    <w:basedOn w:val="Brezseznama"/>
    <w:rsid w:val="00117C5C"/>
    <w:pPr>
      <w:numPr>
        <w:numId w:val="145"/>
      </w:numPr>
    </w:pPr>
  </w:style>
  <w:style w:type="numbering" w:customStyle="1" w:styleId="List66">
    <w:name w:val="List 66"/>
    <w:basedOn w:val="Brezseznama"/>
    <w:rsid w:val="00117C5C"/>
    <w:pPr>
      <w:numPr>
        <w:numId w:val="155"/>
      </w:numPr>
    </w:pPr>
  </w:style>
  <w:style w:type="numbering" w:customStyle="1" w:styleId="List67">
    <w:name w:val="List 67"/>
    <w:basedOn w:val="Brezseznama"/>
    <w:rsid w:val="00117C5C"/>
    <w:pPr>
      <w:numPr>
        <w:numId w:val="152"/>
      </w:numPr>
    </w:pPr>
  </w:style>
  <w:style w:type="numbering" w:customStyle="1" w:styleId="List68">
    <w:name w:val="List 68"/>
    <w:basedOn w:val="Brezseznama"/>
    <w:rsid w:val="00117C5C"/>
    <w:pPr>
      <w:numPr>
        <w:numId w:val="13"/>
      </w:numPr>
    </w:pPr>
  </w:style>
  <w:style w:type="numbering" w:customStyle="1" w:styleId="List69">
    <w:name w:val="List 69"/>
    <w:basedOn w:val="Brezseznama"/>
    <w:rsid w:val="00117C5C"/>
    <w:pPr>
      <w:numPr>
        <w:numId w:val="148"/>
      </w:numPr>
    </w:pPr>
  </w:style>
  <w:style w:type="numbering" w:customStyle="1" w:styleId="List70">
    <w:name w:val="List 70"/>
    <w:basedOn w:val="Brezseznama"/>
    <w:rsid w:val="00EA592A"/>
  </w:style>
  <w:style w:type="numbering" w:customStyle="1" w:styleId="List71">
    <w:name w:val="List 71"/>
    <w:basedOn w:val="Brezseznama"/>
    <w:rsid w:val="00EA592A"/>
    <w:pPr>
      <w:numPr>
        <w:numId w:val="164"/>
      </w:numPr>
    </w:pPr>
  </w:style>
  <w:style w:type="numbering" w:customStyle="1" w:styleId="List72">
    <w:name w:val="List 72"/>
    <w:basedOn w:val="Brezseznama"/>
    <w:rsid w:val="00EA592A"/>
    <w:pPr>
      <w:numPr>
        <w:numId w:val="143"/>
      </w:numPr>
    </w:pPr>
  </w:style>
  <w:style w:type="numbering" w:customStyle="1" w:styleId="List73">
    <w:name w:val="List 73"/>
    <w:basedOn w:val="Brezseznama"/>
    <w:rsid w:val="00EA592A"/>
    <w:pPr>
      <w:numPr>
        <w:numId w:val="162"/>
      </w:numPr>
    </w:pPr>
  </w:style>
  <w:style w:type="numbering" w:customStyle="1" w:styleId="List74">
    <w:name w:val="List 74"/>
    <w:basedOn w:val="Brezseznama"/>
    <w:rsid w:val="00EA592A"/>
    <w:pPr>
      <w:numPr>
        <w:numId w:val="19"/>
      </w:numPr>
    </w:pPr>
  </w:style>
  <w:style w:type="numbering" w:customStyle="1" w:styleId="List75">
    <w:name w:val="List 75"/>
    <w:basedOn w:val="Brezseznama"/>
    <w:rsid w:val="00EA592A"/>
    <w:pPr>
      <w:numPr>
        <w:numId w:val="136"/>
      </w:numPr>
    </w:pPr>
  </w:style>
  <w:style w:type="numbering" w:customStyle="1" w:styleId="List76">
    <w:name w:val="List 76"/>
    <w:basedOn w:val="Brezseznama"/>
    <w:rsid w:val="00EA592A"/>
    <w:pPr>
      <w:numPr>
        <w:numId w:val="156"/>
      </w:numPr>
    </w:pPr>
  </w:style>
  <w:style w:type="numbering" w:customStyle="1" w:styleId="List77">
    <w:name w:val="List 77"/>
    <w:basedOn w:val="Brezseznama"/>
    <w:rsid w:val="00EA592A"/>
    <w:pPr>
      <w:numPr>
        <w:numId w:val="133"/>
      </w:numPr>
    </w:pPr>
  </w:style>
  <w:style w:type="numbering" w:customStyle="1" w:styleId="List78">
    <w:name w:val="List 78"/>
    <w:basedOn w:val="Brezseznama"/>
    <w:rsid w:val="00EA592A"/>
    <w:pPr>
      <w:numPr>
        <w:numId w:val="147"/>
      </w:numPr>
    </w:pPr>
  </w:style>
  <w:style w:type="numbering" w:customStyle="1" w:styleId="List79">
    <w:name w:val="List 79"/>
    <w:basedOn w:val="Brezseznama"/>
    <w:rsid w:val="00EA592A"/>
    <w:pPr>
      <w:numPr>
        <w:numId w:val="159"/>
      </w:numPr>
    </w:pPr>
  </w:style>
  <w:style w:type="numbering" w:customStyle="1" w:styleId="List80">
    <w:name w:val="List 80"/>
    <w:basedOn w:val="Brezseznama"/>
    <w:rsid w:val="00EA592A"/>
    <w:pPr>
      <w:numPr>
        <w:numId w:val="25"/>
      </w:numPr>
    </w:pPr>
  </w:style>
  <w:style w:type="numbering" w:customStyle="1" w:styleId="List81">
    <w:name w:val="List 81"/>
    <w:basedOn w:val="Brezseznama"/>
    <w:rsid w:val="00EA592A"/>
    <w:pPr>
      <w:numPr>
        <w:numId w:val="131"/>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8"/>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Tabelamrea1">
    <w:name w:val="Tabela – mreža1"/>
    <w:basedOn w:val="Navadnatabela"/>
    <w:next w:val="Tabelamrea"/>
    <w:uiPriority w:val="59"/>
    <w:rsid w:val="00402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znam21">
    <w:name w:val="Seznam 21"/>
    <w:basedOn w:val="Brezseznama"/>
    <w:rsid w:val="00276D01"/>
    <w:pPr>
      <w:numPr>
        <w:numId w:val="35"/>
      </w:numPr>
    </w:pPr>
  </w:style>
  <w:style w:type="table" w:customStyle="1" w:styleId="NormalTablePHPDOCX1">
    <w:name w:val="Normal Table PHPDOCX1"/>
    <w:uiPriority w:val="99"/>
    <w:semiHidden/>
    <w:unhideWhenUsed/>
    <w:qFormat/>
    <w:rsid w:val="00917449"/>
    <w:pPr>
      <w:spacing w:after="0" w:line="240" w:lineRule="auto"/>
    </w:pPr>
    <w:tblPr>
      <w:tblInd w:w="0" w:type="dxa"/>
      <w:tblCellMar>
        <w:top w:w="0" w:type="dxa"/>
        <w:left w:w="108" w:type="dxa"/>
        <w:bottom w:w="0" w:type="dxa"/>
        <w:right w:w="108" w:type="dxa"/>
      </w:tblCellMar>
    </w:tblPr>
  </w:style>
  <w:style w:type="character" w:customStyle="1" w:styleId="Naslov9Znak">
    <w:name w:val="Naslov 9 Znak"/>
    <w:basedOn w:val="Privzetapisavaodstavka"/>
    <w:link w:val="Naslov9"/>
    <w:rsid w:val="00917449"/>
    <w:rPr>
      <w:rFonts w:ascii="Times New Roman" w:eastAsia="Times New Roman" w:hAnsi="Times New Roman" w:cs="Times New Roman"/>
      <w:b/>
      <w:bCs/>
      <w:color w:val="000000"/>
      <w:sz w:val="24"/>
      <w:szCs w:val="24"/>
      <w:u w:color="000000"/>
      <w:bdr w:val="nil"/>
      <w:lang w:eastAsia="sl-SI"/>
    </w:rPr>
  </w:style>
  <w:style w:type="numbering" w:customStyle="1" w:styleId="Brezseznama1">
    <w:name w:val="Brez seznama1"/>
    <w:next w:val="Brezseznama"/>
    <w:uiPriority w:val="99"/>
    <w:semiHidden/>
    <w:unhideWhenUsed/>
    <w:rsid w:val="00917449"/>
  </w:style>
  <w:style w:type="table" w:customStyle="1" w:styleId="Tabelamrea2">
    <w:name w:val="Tabela – mreža2"/>
    <w:basedOn w:val="Navadnatabela"/>
    <w:next w:val="Tabelamrea"/>
    <w:uiPriority w:val="59"/>
    <w:rsid w:val="00917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gmbh1">
    <w:name w:val="Progmbh1"/>
    <w:basedOn w:val="Navadnatabela"/>
    <w:next w:val="Svetelseznam"/>
    <w:uiPriority w:val="61"/>
    <w:rsid w:val="00917449"/>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917449"/>
    <w:pPr>
      <w:spacing w:after="0" w:line="240" w:lineRule="auto"/>
    </w:pPr>
    <w:tblPr/>
    <w:tblStylePr w:type="lastCol">
      <w:pPr>
        <w:jc w:val="right"/>
      </w:pPr>
    </w:tblStylePr>
  </w:style>
  <w:style w:type="table" w:customStyle="1" w:styleId="NormalTablePHPDOCX2">
    <w:name w:val="Normal Table PHPDOCX2"/>
    <w:uiPriority w:val="99"/>
    <w:semiHidden/>
    <w:unhideWhenUsed/>
    <w:qFormat/>
    <w:rsid w:val="00917449"/>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917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91744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numbering" w:customStyle="1" w:styleId="List681">
    <w:name w:val="List 681"/>
    <w:basedOn w:val="Brezseznama"/>
    <w:rsid w:val="00917449"/>
    <w:pPr>
      <w:numPr>
        <w:numId w:val="163"/>
      </w:numPr>
    </w:pPr>
  </w:style>
  <w:style w:type="numbering" w:customStyle="1" w:styleId="Brezseznama11">
    <w:name w:val="Brez seznama11"/>
    <w:next w:val="Brezseznama"/>
    <w:uiPriority w:val="99"/>
    <w:semiHidden/>
    <w:unhideWhenUsed/>
    <w:rsid w:val="00917449"/>
  </w:style>
  <w:style w:type="character" w:styleId="SledenaHiperpovezava">
    <w:name w:val="FollowedHyperlink"/>
    <w:basedOn w:val="Privzetapisavaodstavka"/>
    <w:uiPriority w:val="99"/>
    <w:semiHidden/>
    <w:unhideWhenUsed/>
    <w:rsid w:val="00917449"/>
    <w:rPr>
      <w:color w:val="800080"/>
      <w:u w:val="single"/>
    </w:rPr>
  </w:style>
  <w:style w:type="paragraph" w:customStyle="1" w:styleId="font5">
    <w:name w:val="font5"/>
    <w:basedOn w:val="Navaden"/>
    <w:rsid w:val="00917449"/>
    <w:pPr>
      <w:spacing w:before="100" w:beforeAutospacing="1" w:after="100" w:afterAutospacing="1" w:line="240" w:lineRule="auto"/>
    </w:pPr>
    <w:rPr>
      <w:rFonts w:ascii="Arial" w:eastAsia="Times New Roman" w:hAnsi="Arial" w:cs="Arial"/>
      <w:sz w:val="16"/>
      <w:szCs w:val="16"/>
      <w:lang w:eastAsia="sl-SI"/>
    </w:rPr>
  </w:style>
  <w:style w:type="paragraph" w:customStyle="1" w:styleId="font6">
    <w:name w:val="font6"/>
    <w:basedOn w:val="Navaden"/>
    <w:rsid w:val="00917449"/>
    <w:pPr>
      <w:spacing w:before="100" w:beforeAutospacing="1" w:after="100" w:afterAutospacing="1" w:line="240" w:lineRule="auto"/>
    </w:pPr>
    <w:rPr>
      <w:rFonts w:ascii="Tahoma" w:eastAsia="Times New Roman" w:hAnsi="Tahoma" w:cs="Tahoma"/>
      <w:color w:val="000000"/>
      <w:sz w:val="18"/>
      <w:szCs w:val="18"/>
      <w:lang w:eastAsia="sl-SI"/>
    </w:rPr>
  </w:style>
  <w:style w:type="paragraph" w:customStyle="1" w:styleId="font7">
    <w:name w:val="font7"/>
    <w:basedOn w:val="Navaden"/>
    <w:rsid w:val="00917449"/>
    <w:pPr>
      <w:spacing w:before="100" w:beforeAutospacing="1" w:after="100" w:afterAutospacing="1" w:line="240" w:lineRule="auto"/>
    </w:pPr>
    <w:rPr>
      <w:rFonts w:ascii="Tahoma" w:eastAsia="Times New Roman" w:hAnsi="Tahoma" w:cs="Tahoma"/>
      <w:b/>
      <w:bCs/>
      <w:color w:val="000000"/>
      <w:sz w:val="18"/>
      <w:szCs w:val="18"/>
      <w:lang w:eastAsia="sl-SI"/>
    </w:rPr>
  </w:style>
  <w:style w:type="paragraph" w:customStyle="1" w:styleId="xl65">
    <w:name w:val="xl65"/>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66">
    <w:name w:val="xl66"/>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67">
    <w:name w:val="xl67"/>
    <w:basedOn w:val="Navaden"/>
    <w:rsid w:val="00917449"/>
    <w:pP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68">
    <w:name w:val="xl68"/>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69">
    <w:name w:val="xl69"/>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71">
    <w:name w:val="xl71"/>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2">
    <w:name w:val="xl72"/>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3">
    <w:name w:val="xl73"/>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4">
    <w:name w:val="xl74"/>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5">
    <w:name w:val="xl75"/>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6">
    <w:name w:val="xl7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7">
    <w:name w:val="xl77"/>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78">
    <w:name w:val="xl78"/>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9">
    <w:name w:val="xl79"/>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80">
    <w:name w:val="xl8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1">
    <w:name w:val="xl81"/>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2">
    <w:name w:val="xl82"/>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3">
    <w:name w:val="xl83"/>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84">
    <w:name w:val="xl84"/>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5">
    <w:name w:val="xl85"/>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6">
    <w:name w:val="xl8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7">
    <w:name w:val="xl87"/>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8">
    <w:name w:val="xl88"/>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89">
    <w:name w:val="xl89"/>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90">
    <w:name w:val="xl90"/>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1">
    <w:name w:val="xl91"/>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993300"/>
      <w:sz w:val="24"/>
      <w:szCs w:val="24"/>
      <w:lang w:eastAsia="sl-SI"/>
    </w:rPr>
  </w:style>
  <w:style w:type="paragraph" w:customStyle="1" w:styleId="xl92">
    <w:name w:val="xl92"/>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993300"/>
      <w:sz w:val="24"/>
      <w:szCs w:val="24"/>
      <w:lang w:eastAsia="sl-SI"/>
    </w:rPr>
  </w:style>
  <w:style w:type="paragraph" w:customStyle="1" w:styleId="xl93">
    <w:name w:val="xl93"/>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4">
    <w:name w:val="xl94"/>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95">
    <w:name w:val="xl95"/>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6">
    <w:name w:val="xl96"/>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7">
    <w:name w:val="xl97"/>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8">
    <w:name w:val="xl98"/>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9">
    <w:name w:val="xl99"/>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0">
    <w:name w:val="xl100"/>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1">
    <w:name w:val="xl101"/>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02">
    <w:name w:val="xl102"/>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3">
    <w:name w:val="xl103"/>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4">
    <w:name w:val="xl104"/>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05">
    <w:name w:val="xl105"/>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6">
    <w:name w:val="xl106"/>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7">
    <w:name w:val="xl107"/>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8">
    <w:name w:val="xl108"/>
    <w:basedOn w:val="Navaden"/>
    <w:rsid w:val="00917449"/>
    <w:pP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sl-SI"/>
    </w:rPr>
  </w:style>
  <w:style w:type="paragraph" w:customStyle="1" w:styleId="xl109">
    <w:name w:val="xl109"/>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0">
    <w:name w:val="xl11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18"/>
      <w:szCs w:val="18"/>
      <w:lang w:eastAsia="sl-SI"/>
    </w:rPr>
  </w:style>
  <w:style w:type="paragraph" w:customStyle="1" w:styleId="xl111">
    <w:name w:val="xl111"/>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sl-SI"/>
    </w:rPr>
  </w:style>
  <w:style w:type="paragraph" w:customStyle="1" w:styleId="xl112">
    <w:name w:val="xl112"/>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sl-SI"/>
    </w:rPr>
  </w:style>
  <w:style w:type="paragraph" w:customStyle="1" w:styleId="xl113">
    <w:name w:val="xl113"/>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4">
    <w:name w:val="xl114"/>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5">
    <w:name w:val="xl115"/>
    <w:basedOn w:val="Navaden"/>
    <w:rsid w:val="0091744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6">
    <w:name w:val="xl11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7">
    <w:name w:val="xl117"/>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8">
    <w:name w:val="xl118"/>
    <w:basedOn w:val="Navaden"/>
    <w:rsid w:val="00917449"/>
    <w:pP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9">
    <w:name w:val="xl119"/>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20">
    <w:name w:val="xl120"/>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63">
    <w:name w:val="xl63"/>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sl-SI"/>
    </w:rPr>
  </w:style>
  <w:style w:type="paragraph" w:customStyle="1" w:styleId="xl64">
    <w:name w:val="xl64"/>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sl-SI"/>
    </w:rPr>
  </w:style>
  <w:style w:type="numbering" w:customStyle="1" w:styleId="Brezseznama2">
    <w:name w:val="Brez seznama2"/>
    <w:next w:val="Brezseznama"/>
    <w:uiPriority w:val="99"/>
    <w:semiHidden/>
    <w:unhideWhenUsed/>
    <w:rsid w:val="00917449"/>
  </w:style>
  <w:style w:type="paragraph" w:styleId="NaslovTOC">
    <w:name w:val="TOC Heading"/>
    <w:basedOn w:val="Naslov1"/>
    <w:next w:val="Navaden"/>
    <w:uiPriority w:val="39"/>
    <w:unhideWhenUsed/>
    <w:qFormat/>
    <w:rsid w:val="00917449"/>
    <w:pPr>
      <w:spacing w:before="240" w:line="259" w:lineRule="auto"/>
      <w:outlineLvl w:val="9"/>
    </w:pPr>
    <w:rPr>
      <w:rFonts w:asciiTheme="majorHAnsi" w:hAnsiTheme="majorHAnsi"/>
      <w:b w:val="0"/>
      <w:bCs w:val="0"/>
      <w:color w:val="365F91" w:themeColor="accent1" w:themeShade="BF"/>
      <w:sz w:val="32"/>
      <w:szCs w:val="32"/>
      <w:lang w:eastAsia="sl-SI"/>
    </w:rPr>
  </w:style>
  <w:style w:type="paragraph" w:customStyle="1" w:styleId="HeaderFooter">
    <w:name w:val="Header &amp; Footer"/>
    <w:rsid w:val="00917449"/>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sl-SI"/>
    </w:rPr>
  </w:style>
  <w:style w:type="numbering" w:customStyle="1" w:styleId="List0">
    <w:name w:val="List 0"/>
    <w:basedOn w:val="ImportedStyle2"/>
    <w:rsid w:val="00917449"/>
    <w:pPr>
      <w:numPr>
        <w:numId w:val="104"/>
      </w:numPr>
    </w:pPr>
  </w:style>
  <w:style w:type="numbering" w:customStyle="1" w:styleId="ImportedStyle2">
    <w:name w:val="Imported Style 2"/>
    <w:rsid w:val="00917449"/>
  </w:style>
  <w:style w:type="numbering" w:customStyle="1" w:styleId="List1">
    <w:name w:val="List 1"/>
    <w:basedOn w:val="ImportedStyle2"/>
    <w:rsid w:val="00917449"/>
    <w:pPr>
      <w:numPr>
        <w:numId w:val="106"/>
      </w:numPr>
    </w:pPr>
  </w:style>
  <w:style w:type="numbering" w:customStyle="1" w:styleId="Seznam211">
    <w:name w:val="Seznam 211"/>
    <w:basedOn w:val="ImportedStyle1"/>
    <w:rsid w:val="00917449"/>
    <w:pPr>
      <w:numPr>
        <w:numId w:val="32"/>
      </w:numPr>
    </w:pPr>
  </w:style>
  <w:style w:type="numbering" w:customStyle="1" w:styleId="ImportedStyle1">
    <w:name w:val="Imported Style 1"/>
    <w:rsid w:val="00917449"/>
  </w:style>
  <w:style w:type="numbering" w:customStyle="1" w:styleId="Seznam31">
    <w:name w:val="Seznam 31"/>
    <w:basedOn w:val="ImportedStyle3"/>
    <w:rsid w:val="00917449"/>
    <w:pPr>
      <w:numPr>
        <w:numId w:val="36"/>
      </w:numPr>
    </w:pPr>
  </w:style>
  <w:style w:type="numbering" w:customStyle="1" w:styleId="ImportedStyle3">
    <w:name w:val="Imported Style 3"/>
    <w:rsid w:val="00917449"/>
  </w:style>
  <w:style w:type="numbering" w:customStyle="1" w:styleId="Seznam41">
    <w:name w:val="Seznam 41"/>
    <w:basedOn w:val="ImportedStyle4"/>
    <w:rsid w:val="00917449"/>
    <w:pPr>
      <w:numPr>
        <w:numId w:val="37"/>
      </w:numPr>
    </w:pPr>
  </w:style>
  <w:style w:type="numbering" w:customStyle="1" w:styleId="ImportedStyle4">
    <w:name w:val="Imported Style 4"/>
    <w:rsid w:val="00917449"/>
  </w:style>
  <w:style w:type="numbering" w:customStyle="1" w:styleId="Seznam51">
    <w:name w:val="Seznam 51"/>
    <w:basedOn w:val="ImportedStyle5"/>
    <w:rsid w:val="00917449"/>
    <w:pPr>
      <w:numPr>
        <w:numId w:val="38"/>
      </w:numPr>
    </w:pPr>
  </w:style>
  <w:style w:type="numbering" w:customStyle="1" w:styleId="ImportedStyle5">
    <w:name w:val="Imported Style 5"/>
    <w:rsid w:val="00917449"/>
  </w:style>
  <w:style w:type="numbering" w:customStyle="1" w:styleId="List6">
    <w:name w:val="List 6"/>
    <w:basedOn w:val="ImportedStyle6"/>
    <w:rsid w:val="00917449"/>
    <w:pPr>
      <w:numPr>
        <w:numId w:val="39"/>
      </w:numPr>
    </w:pPr>
  </w:style>
  <w:style w:type="numbering" w:customStyle="1" w:styleId="ImportedStyle6">
    <w:name w:val="Imported Style 6"/>
    <w:rsid w:val="00917449"/>
  </w:style>
  <w:style w:type="numbering" w:customStyle="1" w:styleId="List7">
    <w:name w:val="List 7"/>
    <w:basedOn w:val="ImportedStyle7"/>
    <w:rsid w:val="00917449"/>
    <w:pPr>
      <w:numPr>
        <w:numId w:val="40"/>
      </w:numPr>
    </w:pPr>
  </w:style>
  <w:style w:type="numbering" w:customStyle="1" w:styleId="ImportedStyle7">
    <w:name w:val="Imported Style 7"/>
    <w:rsid w:val="00917449"/>
  </w:style>
  <w:style w:type="numbering" w:customStyle="1" w:styleId="List8">
    <w:name w:val="List 8"/>
    <w:basedOn w:val="ImportedStyle8"/>
    <w:rsid w:val="00917449"/>
    <w:pPr>
      <w:numPr>
        <w:numId w:val="41"/>
      </w:numPr>
    </w:pPr>
  </w:style>
  <w:style w:type="numbering" w:customStyle="1" w:styleId="ImportedStyle8">
    <w:name w:val="Imported Style 8"/>
    <w:rsid w:val="00917449"/>
  </w:style>
  <w:style w:type="numbering" w:customStyle="1" w:styleId="List9">
    <w:name w:val="List 9"/>
    <w:basedOn w:val="ImportedStyle9"/>
    <w:rsid w:val="00917449"/>
    <w:pPr>
      <w:numPr>
        <w:numId w:val="42"/>
      </w:numPr>
    </w:pPr>
  </w:style>
  <w:style w:type="numbering" w:customStyle="1" w:styleId="ImportedStyle9">
    <w:name w:val="Imported Style 9"/>
    <w:rsid w:val="00917449"/>
  </w:style>
  <w:style w:type="paragraph" w:styleId="Sprotnaopomba-besedilo">
    <w:name w:val="footnote text"/>
    <w:link w:val="Sprotnaopomba-besediloZnak"/>
    <w:rsid w:val="0091744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eastAsia="sl-SI"/>
    </w:rPr>
  </w:style>
  <w:style w:type="character" w:customStyle="1" w:styleId="Sprotnaopomba-besediloZnak">
    <w:name w:val="Sprotna opomba - besedilo Znak"/>
    <w:basedOn w:val="Privzetapisavaodstavka"/>
    <w:link w:val="Sprotnaopomba-besedilo"/>
    <w:rsid w:val="00917449"/>
    <w:rPr>
      <w:rFonts w:ascii="Times New Roman" w:eastAsia="Times New Roman" w:hAnsi="Times New Roman" w:cs="Times New Roman"/>
      <w:color w:val="000000"/>
      <w:sz w:val="20"/>
      <w:szCs w:val="20"/>
      <w:u w:color="000000"/>
      <w:bdr w:val="nil"/>
      <w:lang w:eastAsia="sl-SI"/>
    </w:rPr>
  </w:style>
  <w:style w:type="numbering" w:customStyle="1" w:styleId="List10">
    <w:name w:val="List 10"/>
    <w:basedOn w:val="ImportedStyle3"/>
    <w:rsid w:val="00917449"/>
    <w:pPr>
      <w:numPr>
        <w:numId w:val="107"/>
      </w:numPr>
    </w:pPr>
  </w:style>
  <w:style w:type="character" w:customStyle="1" w:styleId="Link">
    <w:name w:val="Link"/>
    <w:rsid w:val="00917449"/>
    <w:rPr>
      <w:color w:val="0000FF"/>
      <w:u w:val="single" w:color="0000FF"/>
    </w:rPr>
  </w:style>
  <w:style w:type="character" w:customStyle="1" w:styleId="Hyperlink0">
    <w:name w:val="Hyperlink.0"/>
    <w:basedOn w:val="Link"/>
    <w:rsid w:val="00917449"/>
    <w:rPr>
      <w:rFonts w:ascii="Arial" w:eastAsia="Arial" w:hAnsi="Arial" w:cs="Arial"/>
      <w:color w:val="0000FF"/>
      <w:sz w:val="22"/>
      <w:szCs w:val="22"/>
      <w:u w:val="single" w:color="0000FF"/>
    </w:rPr>
  </w:style>
  <w:style w:type="numbering" w:customStyle="1" w:styleId="List11">
    <w:name w:val="List 11"/>
    <w:basedOn w:val="ImportedStyle10"/>
    <w:rsid w:val="00917449"/>
    <w:pPr>
      <w:numPr>
        <w:numId w:val="43"/>
      </w:numPr>
    </w:pPr>
  </w:style>
  <w:style w:type="numbering" w:customStyle="1" w:styleId="ImportedStyle10">
    <w:name w:val="Imported Style 10"/>
    <w:rsid w:val="00917449"/>
  </w:style>
  <w:style w:type="numbering" w:customStyle="1" w:styleId="List12">
    <w:name w:val="List 12"/>
    <w:basedOn w:val="ImportedStyle11"/>
    <w:rsid w:val="00917449"/>
    <w:pPr>
      <w:numPr>
        <w:numId w:val="44"/>
      </w:numPr>
    </w:pPr>
  </w:style>
  <w:style w:type="numbering" w:customStyle="1" w:styleId="ImportedStyle11">
    <w:name w:val="Imported Style 11"/>
    <w:rsid w:val="00917449"/>
  </w:style>
  <w:style w:type="numbering" w:customStyle="1" w:styleId="List13">
    <w:name w:val="List 13"/>
    <w:basedOn w:val="ImportedStyle12"/>
    <w:rsid w:val="00917449"/>
    <w:pPr>
      <w:numPr>
        <w:numId w:val="45"/>
      </w:numPr>
    </w:pPr>
  </w:style>
  <w:style w:type="numbering" w:customStyle="1" w:styleId="ImportedStyle12">
    <w:name w:val="Imported Style 12"/>
    <w:rsid w:val="00917449"/>
  </w:style>
  <w:style w:type="numbering" w:customStyle="1" w:styleId="List14">
    <w:name w:val="List 14"/>
    <w:basedOn w:val="ImportedStyle13"/>
    <w:rsid w:val="00917449"/>
    <w:pPr>
      <w:numPr>
        <w:numId w:val="103"/>
      </w:numPr>
    </w:pPr>
  </w:style>
  <w:style w:type="numbering" w:customStyle="1" w:styleId="ImportedStyle13">
    <w:name w:val="Imported Style 13"/>
    <w:rsid w:val="00917449"/>
  </w:style>
  <w:style w:type="numbering" w:customStyle="1" w:styleId="List15">
    <w:name w:val="List 15"/>
    <w:basedOn w:val="ImportedStyle14"/>
    <w:rsid w:val="00917449"/>
    <w:pPr>
      <w:numPr>
        <w:numId w:val="93"/>
      </w:numPr>
    </w:pPr>
  </w:style>
  <w:style w:type="numbering" w:customStyle="1" w:styleId="ImportedStyle14">
    <w:name w:val="Imported Style 14"/>
    <w:rsid w:val="00917449"/>
  </w:style>
  <w:style w:type="numbering" w:customStyle="1" w:styleId="List16">
    <w:name w:val="List 16"/>
    <w:basedOn w:val="ImportedStyle14"/>
    <w:rsid w:val="00917449"/>
    <w:pPr>
      <w:numPr>
        <w:numId w:val="46"/>
      </w:numPr>
    </w:pPr>
  </w:style>
  <w:style w:type="numbering" w:customStyle="1" w:styleId="List17">
    <w:name w:val="List 17"/>
    <w:basedOn w:val="ImportedStyle14"/>
    <w:rsid w:val="00917449"/>
    <w:pPr>
      <w:numPr>
        <w:numId w:val="95"/>
      </w:numPr>
    </w:pPr>
  </w:style>
  <w:style w:type="numbering" w:customStyle="1" w:styleId="List18">
    <w:name w:val="List 18"/>
    <w:basedOn w:val="ImportedStyle14"/>
    <w:rsid w:val="00917449"/>
    <w:pPr>
      <w:numPr>
        <w:numId w:val="92"/>
      </w:numPr>
    </w:pPr>
  </w:style>
  <w:style w:type="paragraph" w:styleId="HTML-oblikovano">
    <w:name w:val="HTML Preformatted"/>
    <w:link w:val="HTML-oblikovanoZnak"/>
    <w:rsid w:val="0091744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u w:color="000000"/>
      <w:bdr w:val="nil"/>
      <w:lang w:eastAsia="sl-SI"/>
    </w:rPr>
  </w:style>
  <w:style w:type="character" w:customStyle="1" w:styleId="HTML-oblikovanoZnak">
    <w:name w:val="HTML-oblikovano Znak"/>
    <w:basedOn w:val="Privzetapisavaodstavka"/>
    <w:link w:val="HTML-oblikovano"/>
    <w:rsid w:val="00917449"/>
    <w:rPr>
      <w:rFonts w:ascii="Courier New" w:eastAsia="Courier New" w:hAnsi="Courier New" w:cs="Courier New"/>
      <w:color w:val="000000"/>
      <w:sz w:val="18"/>
      <w:szCs w:val="18"/>
      <w:u w:color="000000"/>
      <w:bdr w:val="nil"/>
      <w:lang w:eastAsia="sl-SI"/>
    </w:rPr>
  </w:style>
  <w:style w:type="numbering" w:customStyle="1" w:styleId="List19">
    <w:name w:val="List 19"/>
    <w:basedOn w:val="ImportedStyle13"/>
    <w:rsid w:val="00917449"/>
    <w:pPr>
      <w:numPr>
        <w:numId w:val="99"/>
      </w:numPr>
    </w:pPr>
  </w:style>
  <w:style w:type="numbering" w:customStyle="1" w:styleId="List20">
    <w:name w:val="List 20"/>
    <w:basedOn w:val="ImportedStyle15"/>
    <w:rsid w:val="00917449"/>
    <w:pPr>
      <w:numPr>
        <w:numId w:val="47"/>
      </w:numPr>
    </w:pPr>
  </w:style>
  <w:style w:type="numbering" w:customStyle="1" w:styleId="ImportedStyle15">
    <w:name w:val="Imported Style 15"/>
    <w:rsid w:val="00917449"/>
  </w:style>
  <w:style w:type="numbering" w:customStyle="1" w:styleId="ImportedStyle16">
    <w:name w:val="Imported Style 16"/>
    <w:rsid w:val="00917449"/>
  </w:style>
  <w:style w:type="numbering" w:customStyle="1" w:styleId="List22">
    <w:name w:val="List 22"/>
    <w:basedOn w:val="ImportedStyle17"/>
    <w:rsid w:val="00917449"/>
    <w:pPr>
      <w:numPr>
        <w:numId w:val="48"/>
      </w:numPr>
    </w:pPr>
  </w:style>
  <w:style w:type="numbering" w:customStyle="1" w:styleId="ImportedStyle17">
    <w:name w:val="Imported Style 17"/>
    <w:rsid w:val="00917449"/>
  </w:style>
  <w:style w:type="numbering" w:customStyle="1" w:styleId="List23">
    <w:name w:val="List 23"/>
    <w:basedOn w:val="ImportedStyle18"/>
    <w:rsid w:val="00917449"/>
    <w:pPr>
      <w:numPr>
        <w:numId w:val="49"/>
      </w:numPr>
    </w:pPr>
  </w:style>
  <w:style w:type="numbering" w:customStyle="1" w:styleId="ImportedStyle18">
    <w:name w:val="Imported Style 18"/>
    <w:rsid w:val="00917449"/>
  </w:style>
  <w:style w:type="numbering" w:customStyle="1" w:styleId="List24">
    <w:name w:val="List 24"/>
    <w:basedOn w:val="ImportedStyle18"/>
    <w:rsid w:val="00917449"/>
    <w:pPr>
      <w:numPr>
        <w:numId w:val="50"/>
      </w:numPr>
    </w:pPr>
  </w:style>
  <w:style w:type="paragraph" w:customStyle="1" w:styleId="Natisni-OdZaZadevaPoslano">
    <w:name w:val="Natisni- Od: Za: Zadeva: Poslano:"/>
    <w:rsid w:val="00917449"/>
    <w:pPr>
      <w:pBdr>
        <w:top w:val="nil"/>
        <w:left w:val="nil"/>
        <w:bottom w:val="nil"/>
        <w:right w:val="nil"/>
        <w:between w:val="nil"/>
        <w:bar w:val="nil"/>
      </w:pBdr>
      <w:tabs>
        <w:tab w:val="left" w:pos="1021"/>
      </w:tabs>
      <w:spacing w:after="0" w:line="240" w:lineRule="auto"/>
    </w:pPr>
    <w:rPr>
      <w:rFonts w:ascii="Arial" w:eastAsia="Arial" w:hAnsi="Arial" w:cs="Arial"/>
      <w:color w:val="000000"/>
      <w:sz w:val="20"/>
      <w:szCs w:val="20"/>
      <w:u w:color="000000"/>
      <w:bdr w:val="nil"/>
      <w:lang w:eastAsia="sl-SI"/>
    </w:rPr>
  </w:style>
  <w:style w:type="numbering" w:customStyle="1" w:styleId="List25">
    <w:name w:val="List 25"/>
    <w:basedOn w:val="ImportedStyle19"/>
    <w:rsid w:val="00917449"/>
    <w:pPr>
      <w:numPr>
        <w:numId w:val="51"/>
      </w:numPr>
    </w:pPr>
  </w:style>
  <w:style w:type="numbering" w:customStyle="1" w:styleId="ImportedStyle19">
    <w:name w:val="Imported Style 19"/>
    <w:rsid w:val="00917449"/>
  </w:style>
  <w:style w:type="numbering" w:customStyle="1" w:styleId="List26">
    <w:name w:val="List 26"/>
    <w:basedOn w:val="ImportedStyle20"/>
    <w:rsid w:val="00917449"/>
    <w:pPr>
      <w:numPr>
        <w:numId w:val="52"/>
      </w:numPr>
    </w:pPr>
  </w:style>
  <w:style w:type="numbering" w:customStyle="1" w:styleId="ImportedStyle20">
    <w:name w:val="Imported Style 20"/>
    <w:rsid w:val="00917449"/>
  </w:style>
  <w:style w:type="numbering" w:customStyle="1" w:styleId="List27">
    <w:name w:val="List 27"/>
    <w:basedOn w:val="ImportedStyle21"/>
    <w:rsid w:val="00917449"/>
    <w:pPr>
      <w:numPr>
        <w:numId w:val="53"/>
      </w:numPr>
    </w:pPr>
  </w:style>
  <w:style w:type="numbering" w:customStyle="1" w:styleId="ImportedStyle21">
    <w:name w:val="Imported Style 21"/>
    <w:rsid w:val="00917449"/>
  </w:style>
  <w:style w:type="numbering" w:customStyle="1" w:styleId="List28">
    <w:name w:val="List 28"/>
    <w:basedOn w:val="ImportedStyle22"/>
    <w:rsid w:val="00917449"/>
    <w:pPr>
      <w:numPr>
        <w:numId w:val="54"/>
      </w:numPr>
    </w:pPr>
  </w:style>
  <w:style w:type="numbering" w:customStyle="1" w:styleId="ImportedStyle22">
    <w:name w:val="Imported Style 22"/>
    <w:rsid w:val="00917449"/>
  </w:style>
  <w:style w:type="numbering" w:customStyle="1" w:styleId="List29">
    <w:name w:val="List 29"/>
    <w:basedOn w:val="ImportedStyle23"/>
    <w:rsid w:val="00917449"/>
    <w:pPr>
      <w:numPr>
        <w:numId w:val="55"/>
      </w:numPr>
    </w:pPr>
  </w:style>
  <w:style w:type="numbering" w:customStyle="1" w:styleId="ImportedStyle23">
    <w:name w:val="Imported Style 23"/>
    <w:rsid w:val="00917449"/>
  </w:style>
  <w:style w:type="numbering" w:customStyle="1" w:styleId="List30">
    <w:name w:val="List 30"/>
    <w:basedOn w:val="ImportedStyle23"/>
    <w:rsid w:val="00917449"/>
    <w:pPr>
      <w:numPr>
        <w:numId w:val="56"/>
      </w:numPr>
    </w:pPr>
  </w:style>
  <w:style w:type="numbering" w:customStyle="1" w:styleId="List31">
    <w:name w:val="List 31"/>
    <w:basedOn w:val="ImportedStyle24"/>
    <w:rsid w:val="00917449"/>
    <w:pPr>
      <w:numPr>
        <w:numId w:val="57"/>
      </w:numPr>
    </w:pPr>
  </w:style>
  <w:style w:type="numbering" w:customStyle="1" w:styleId="ImportedStyle24">
    <w:name w:val="Imported Style 24"/>
    <w:rsid w:val="00917449"/>
  </w:style>
  <w:style w:type="numbering" w:customStyle="1" w:styleId="List32">
    <w:name w:val="List 32"/>
    <w:basedOn w:val="ImportedStyle24"/>
    <w:rsid w:val="00917449"/>
    <w:pPr>
      <w:numPr>
        <w:numId w:val="58"/>
      </w:numPr>
    </w:pPr>
  </w:style>
  <w:style w:type="numbering" w:customStyle="1" w:styleId="List33">
    <w:name w:val="List 33"/>
    <w:basedOn w:val="ImportedStyle25"/>
    <w:rsid w:val="00917449"/>
    <w:pPr>
      <w:numPr>
        <w:numId w:val="59"/>
      </w:numPr>
    </w:pPr>
  </w:style>
  <w:style w:type="numbering" w:customStyle="1" w:styleId="ImportedStyle25">
    <w:name w:val="Imported Style 25"/>
    <w:rsid w:val="00917449"/>
  </w:style>
  <w:style w:type="numbering" w:customStyle="1" w:styleId="List34">
    <w:name w:val="List 34"/>
    <w:basedOn w:val="ImportedStyle26"/>
    <w:rsid w:val="00917449"/>
    <w:pPr>
      <w:numPr>
        <w:numId w:val="60"/>
      </w:numPr>
    </w:pPr>
  </w:style>
  <w:style w:type="numbering" w:customStyle="1" w:styleId="ImportedStyle26">
    <w:name w:val="Imported Style 26"/>
    <w:rsid w:val="00917449"/>
  </w:style>
  <w:style w:type="numbering" w:customStyle="1" w:styleId="List35">
    <w:name w:val="List 35"/>
    <w:basedOn w:val="ImportedStyle27"/>
    <w:rsid w:val="00917449"/>
    <w:pPr>
      <w:numPr>
        <w:numId w:val="61"/>
      </w:numPr>
    </w:pPr>
  </w:style>
  <w:style w:type="numbering" w:customStyle="1" w:styleId="ImportedStyle27">
    <w:name w:val="Imported Style 27"/>
    <w:rsid w:val="00917449"/>
  </w:style>
  <w:style w:type="numbering" w:customStyle="1" w:styleId="List36">
    <w:name w:val="List 36"/>
    <w:basedOn w:val="ImportedStyle28"/>
    <w:rsid w:val="00917449"/>
    <w:pPr>
      <w:numPr>
        <w:numId w:val="62"/>
      </w:numPr>
    </w:pPr>
  </w:style>
  <w:style w:type="numbering" w:customStyle="1" w:styleId="ImportedStyle28">
    <w:name w:val="Imported Style 28"/>
    <w:rsid w:val="00917449"/>
  </w:style>
  <w:style w:type="numbering" w:customStyle="1" w:styleId="List37">
    <w:name w:val="List 37"/>
    <w:basedOn w:val="ImportedStyle29"/>
    <w:rsid w:val="00917449"/>
    <w:pPr>
      <w:numPr>
        <w:numId w:val="108"/>
      </w:numPr>
    </w:pPr>
  </w:style>
  <w:style w:type="numbering" w:customStyle="1" w:styleId="ImportedStyle29">
    <w:name w:val="Imported Style 29"/>
    <w:rsid w:val="00917449"/>
  </w:style>
  <w:style w:type="numbering" w:customStyle="1" w:styleId="List38">
    <w:name w:val="List 38"/>
    <w:basedOn w:val="ImportedStyle30"/>
    <w:rsid w:val="00917449"/>
    <w:pPr>
      <w:numPr>
        <w:numId w:val="117"/>
      </w:numPr>
    </w:pPr>
  </w:style>
  <w:style w:type="numbering" w:customStyle="1" w:styleId="ImportedStyle30">
    <w:name w:val="Imported Style 30"/>
    <w:rsid w:val="00917449"/>
  </w:style>
  <w:style w:type="numbering" w:customStyle="1" w:styleId="List39">
    <w:name w:val="List 39"/>
    <w:basedOn w:val="ImportedStyle31"/>
    <w:rsid w:val="00917449"/>
    <w:pPr>
      <w:numPr>
        <w:numId w:val="118"/>
      </w:numPr>
    </w:pPr>
  </w:style>
  <w:style w:type="numbering" w:customStyle="1" w:styleId="ImportedStyle31">
    <w:name w:val="Imported Style 31"/>
    <w:rsid w:val="00917449"/>
  </w:style>
  <w:style w:type="numbering" w:customStyle="1" w:styleId="List40">
    <w:name w:val="List 40"/>
    <w:basedOn w:val="ImportedStyle32"/>
    <w:rsid w:val="00917449"/>
    <w:pPr>
      <w:numPr>
        <w:numId w:val="138"/>
      </w:numPr>
    </w:pPr>
  </w:style>
  <w:style w:type="numbering" w:customStyle="1" w:styleId="ImportedStyle32">
    <w:name w:val="Imported Style 32"/>
    <w:rsid w:val="00917449"/>
  </w:style>
  <w:style w:type="numbering" w:customStyle="1" w:styleId="List41">
    <w:name w:val="List 41"/>
    <w:basedOn w:val="ImportedStyle33"/>
    <w:rsid w:val="00917449"/>
    <w:pPr>
      <w:numPr>
        <w:numId w:val="105"/>
      </w:numPr>
    </w:pPr>
  </w:style>
  <w:style w:type="numbering" w:customStyle="1" w:styleId="ImportedStyle33">
    <w:name w:val="Imported Style 33"/>
    <w:rsid w:val="00917449"/>
  </w:style>
  <w:style w:type="numbering" w:customStyle="1" w:styleId="List42">
    <w:name w:val="List 42"/>
    <w:basedOn w:val="ImportedStyle34"/>
    <w:rsid w:val="00917449"/>
    <w:pPr>
      <w:numPr>
        <w:numId w:val="123"/>
      </w:numPr>
    </w:pPr>
  </w:style>
  <w:style w:type="numbering" w:customStyle="1" w:styleId="ImportedStyle34">
    <w:name w:val="Imported Style 34"/>
    <w:rsid w:val="00917449"/>
  </w:style>
  <w:style w:type="numbering" w:customStyle="1" w:styleId="List43">
    <w:name w:val="List 43"/>
    <w:basedOn w:val="ImportedStyle30"/>
    <w:rsid w:val="00917449"/>
    <w:pPr>
      <w:numPr>
        <w:numId w:val="121"/>
      </w:numPr>
    </w:pPr>
  </w:style>
  <w:style w:type="numbering" w:customStyle="1" w:styleId="List44">
    <w:name w:val="List 44"/>
    <w:basedOn w:val="ImportedStyle34"/>
    <w:rsid w:val="00917449"/>
    <w:pPr>
      <w:numPr>
        <w:numId w:val="119"/>
      </w:numPr>
    </w:pPr>
  </w:style>
  <w:style w:type="numbering" w:customStyle="1" w:styleId="List45">
    <w:name w:val="List 45"/>
    <w:basedOn w:val="ImportedStyle35"/>
    <w:rsid w:val="00917449"/>
    <w:pPr>
      <w:numPr>
        <w:numId w:val="126"/>
      </w:numPr>
    </w:pPr>
  </w:style>
  <w:style w:type="numbering" w:customStyle="1" w:styleId="ImportedStyle35">
    <w:name w:val="Imported Style 35"/>
    <w:rsid w:val="00917449"/>
  </w:style>
  <w:style w:type="numbering" w:customStyle="1" w:styleId="List46">
    <w:name w:val="List 46"/>
    <w:basedOn w:val="ImportedStyle36"/>
    <w:rsid w:val="00917449"/>
    <w:pPr>
      <w:numPr>
        <w:numId w:val="102"/>
      </w:numPr>
    </w:pPr>
  </w:style>
  <w:style w:type="numbering" w:customStyle="1" w:styleId="ImportedStyle36">
    <w:name w:val="Imported Style 36"/>
    <w:rsid w:val="00917449"/>
  </w:style>
  <w:style w:type="numbering" w:customStyle="1" w:styleId="List47">
    <w:name w:val="List 47"/>
    <w:basedOn w:val="ImportedStyle37"/>
    <w:rsid w:val="00917449"/>
    <w:pPr>
      <w:numPr>
        <w:numId w:val="146"/>
      </w:numPr>
    </w:pPr>
  </w:style>
  <w:style w:type="numbering" w:customStyle="1" w:styleId="ImportedStyle37">
    <w:name w:val="Imported Style 37"/>
    <w:rsid w:val="00917449"/>
  </w:style>
  <w:style w:type="numbering" w:customStyle="1" w:styleId="List48">
    <w:name w:val="List 48"/>
    <w:basedOn w:val="ImportedStyle30"/>
    <w:rsid w:val="00917449"/>
    <w:pPr>
      <w:numPr>
        <w:numId w:val="70"/>
      </w:numPr>
    </w:pPr>
  </w:style>
  <w:style w:type="numbering" w:customStyle="1" w:styleId="List49">
    <w:name w:val="List 49"/>
    <w:basedOn w:val="ImportedStyle38"/>
    <w:rsid w:val="00917449"/>
    <w:pPr>
      <w:numPr>
        <w:numId w:val="101"/>
      </w:numPr>
    </w:pPr>
  </w:style>
  <w:style w:type="numbering" w:customStyle="1" w:styleId="ImportedStyle38">
    <w:name w:val="Imported Style 38"/>
    <w:rsid w:val="00917449"/>
  </w:style>
  <w:style w:type="numbering" w:customStyle="1" w:styleId="List50">
    <w:name w:val="List 50"/>
    <w:basedOn w:val="ImportedStyle39"/>
    <w:rsid w:val="00917449"/>
    <w:pPr>
      <w:numPr>
        <w:numId w:val="100"/>
      </w:numPr>
    </w:pPr>
  </w:style>
  <w:style w:type="numbering" w:customStyle="1" w:styleId="ImportedStyle39">
    <w:name w:val="Imported Style 39"/>
    <w:rsid w:val="00917449"/>
  </w:style>
  <w:style w:type="numbering" w:customStyle="1" w:styleId="List51">
    <w:name w:val="List 51"/>
    <w:basedOn w:val="ImportedStyle39"/>
    <w:rsid w:val="00917449"/>
    <w:pPr>
      <w:numPr>
        <w:numId w:val="124"/>
      </w:numPr>
    </w:pPr>
  </w:style>
  <w:style w:type="numbering" w:customStyle="1" w:styleId="List52">
    <w:name w:val="List 52"/>
    <w:basedOn w:val="ImportedStyle40"/>
    <w:rsid w:val="00917449"/>
    <w:pPr>
      <w:numPr>
        <w:numId w:val="120"/>
      </w:numPr>
    </w:pPr>
  </w:style>
  <w:style w:type="numbering" w:customStyle="1" w:styleId="ImportedStyle40">
    <w:name w:val="Imported Style 40"/>
    <w:rsid w:val="00917449"/>
  </w:style>
  <w:style w:type="numbering" w:customStyle="1" w:styleId="List53">
    <w:name w:val="List 53"/>
    <w:basedOn w:val="ImportedStyle41"/>
    <w:rsid w:val="00917449"/>
    <w:pPr>
      <w:numPr>
        <w:numId w:val="94"/>
      </w:numPr>
    </w:pPr>
  </w:style>
  <w:style w:type="numbering" w:customStyle="1" w:styleId="ImportedStyle41">
    <w:name w:val="Imported Style 41"/>
    <w:rsid w:val="00917449"/>
  </w:style>
  <w:style w:type="numbering" w:customStyle="1" w:styleId="List54">
    <w:name w:val="List 54"/>
    <w:basedOn w:val="ImportedStyle42"/>
    <w:rsid w:val="00917449"/>
    <w:pPr>
      <w:numPr>
        <w:numId w:val="122"/>
      </w:numPr>
    </w:pPr>
  </w:style>
  <w:style w:type="numbering" w:customStyle="1" w:styleId="ImportedStyle42">
    <w:name w:val="Imported Style 42"/>
    <w:rsid w:val="00917449"/>
  </w:style>
  <w:style w:type="numbering" w:customStyle="1" w:styleId="List55">
    <w:name w:val="List 55"/>
    <w:basedOn w:val="ImportedStyle43"/>
    <w:rsid w:val="00917449"/>
    <w:pPr>
      <w:numPr>
        <w:numId w:val="140"/>
      </w:numPr>
    </w:pPr>
  </w:style>
  <w:style w:type="numbering" w:customStyle="1" w:styleId="ImportedStyle43">
    <w:name w:val="Imported Style 43"/>
    <w:rsid w:val="00917449"/>
  </w:style>
  <w:style w:type="numbering" w:customStyle="1" w:styleId="List56">
    <w:name w:val="List 56"/>
    <w:basedOn w:val="ImportedStyle44"/>
    <w:rsid w:val="00917449"/>
    <w:pPr>
      <w:numPr>
        <w:numId w:val="166"/>
      </w:numPr>
    </w:pPr>
  </w:style>
  <w:style w:type="numbering" w:customStyle="1" w:styleId="ImportedStyle44">
    <w:name w:val="Imported Style 44"/>
    <w:rsid w:val="00917449"/>
  </w:style>
  <w:style w:type="numbering" w:customStyle="1" w:styleId="List57">
    <w:name w:val="List 57"/>
    <w:basedOn w:val="ImportedStyle45"/>
    <w:rsid w:val="00917449"/>
    <w:pPr>
      <w:numPr>
        <w:numId w:val="161"/>
      </w:numPr>
    </w:pPr>
  </w:style>
  <w:style w:type="numbering" w:customStyle="1" w:styleId="ImportedStyle45">
    <w:name w:val="Imported Style 45"/>
    <w:rsid w:val="00917449"/>
  </w:style>
  <w:style w:type="numbering" w:customStyle="1" w:styleId="List58">
    <w:name w:val="List 58"/>
    <w:basedOn w:val="ImportedStyle46"/>
    <w:rsid w:val="00917449"/>
    <w:pPr>
      <w:numPr>
        <w:numId w:val="137"/>
      </w:numPr>
    </w:pPr>
  </w:style>
  <w:style w:type="numbering" w:customStyle="1" w:styleId="ImportedStyle46">
    <w:name w:val="Imported Style 46"/>
    <w:rsid w:val="00917449"/>
  </w:style>
  <w:style w:type="numbering" w:customStyle="1" w:styleId="List59">
    <w:name w:val="List 59"/>
    <w:basedOn w:val="ImportedStyle47"/>
    <w:rsid w:val="00917449"/>
    <w:pPr>
      <w:numPr>
        <w:numId w:val="125"/>
      </w:numPr>
    </w:pPr>
  </w:style>
  <w:style w:type="numbering" w:customStyle="1" w:styleId="ImportedStyle47">
    <w:name w:val="Imported Style 47"/>
    <w:rsid w:val="00917449"/>
  </w:style>
  <w:style w:type="numbering" w:customStyle="1" w:styleId="ImportedStyle48">
    <w:name w:val="Imported Style 48"/>
    <w:rsid w:val="00917449"/>
  </w:style>
  <w:style w:type="numbering" w:customStyle="1" w:styleId="ImportedStyle49">
    <w:name w:val="Imported Style 49"/>
    <w:rsid w:val="00917449"/>
  </w:style>
  <w:style w:type="numbering" w:customStyle="1" w:styleId="ImportedStyle50">
    <w:name w:val="Imported Style 50"/>
    <w:rsid w:val="00917449"/>
  </w:style>
  <w:style w:type="numbering" w:customStyle="1" w:styleId="ImportedStyle51">
    <w:name w:val="Imported Style 51"/>
    <w:rsid w:val="00917449"/>
  </w:style>
  <w:style w:type="numbering" w:customStyle="1" w:styleId="ImportedStyle52">
    <w:name w:val="Imported Style 52"/>
    <w:rsid w:val="00917449"/>
  </w:style>
  <w:style w:type="numbering" w:customStyle="1" w:styleId="ImportedStyle53">
    <w:name w:val="Imported Style 53"/>
    <w:rsid w:val="00917449"/>
  </w:style>
  <w:style w:type="numbering" w:customStyle="1" w:styleId="ImportedStyle54">
    <w:name w:val="Imported Style 54"/>
    <w:rsid w:val="00917449"/>
  </w:style>
  <w:style w:type="numbering" w:customStyle="1" w:styleId="ImportedStyle55">
    <w:name w:val="Imported Style 55"/>
    <w:rsid w:val="00917449"/>
  </w:style>
  <w:style w:type="numbering" w:customStyle="1" w:styleId="ImportedStyle56">
    <w:name w:val="Imported Style 56"/>
    <w:rsid w:val="00917449"/>
  </w:style>
  <w:style w:type="numbering" w:customStyle="1" w:styleId="ImportedStyle57">
    <w:name w:val="Imported Style 57"/>
    <w:rsid w:val="00917449"/>
  </w:style>
  <w:style w:type="numbering" w:customStyle="1" w:styleId="ImportedStyle58">
    <w:name w:val="Imported Style 58"/>
    <w:rsid w:val="00917449"/>
  </w:style>
  <w:style w:type="numbering" w:customStyle="1" w:styleId="ImportedStyle59">
    <w:name w:val="Imported Style 59"/>
    <w:rsid w:val="00917449"/>
  </w:style>
  <w:style w:type="numbering" w:customStyle="1" w:styleId="ImportedStyle60">
    <w:name w:val="Imported Style 60"/>
    <w:rsid w:val="00917449"/>
  </w:style>
  <w:style w:type="numbering" w:customStyle="1" w:styleId="ImportedStyle61">
    <w:name w:val="Imported Style 61"/>
    <w:rsid w:val="00917449"/>
  </w:style>
  <w:style w:type="numbering" w:customStyle="1" w:styleId="ImportedStyle62">
    <w:name w:val="Imported Style 62"/>
    <w:rsid w:val="00917449"/>
  </w:style>
  <w:style w:type="numbering" w:customStyle="1" w:styleId="ImportedStyle63">
    <w:name w:val="Imported Style 63"/>
    <w:rsid w:val="00917449"/>
  </w:style>
  <w:style w:type="numbering" w:customStyle="1" w:styleId="ImportedStyle64">
    <w:name w:val="Imported Style 64"/>
    <w:rsid w:val="00917449"/>
  </w:style>
  <w:style w:type="numbering" w:customStyle="1" w:styleId="ImportedStyle65">
    <w:name w:val="Imported Style 65"/>
    <w:rsid w:val="00917449"/>
  </w:style>
  <w:style w:type="numbering" w:customStyle="1" w:styleId="ImportedStyle66">
    <w:name w:val="Imported Style 66"/>
    <w:rsid w:val="00917449"/>
  </w:style>
  <w:style w:type="numbering" w:customStyle="1" w:styleId="ImportedStyle67">
    <w:name w:val="Imported Style 67"/>
    <w:rsid w:val="00917449"/>
  </w:style>
  <w:style w:type="numbering" w:customStyle="1" w:styleId="ImportedStyle68">
    <w:name w:val="Imported Style 68"/>
    <w:rsid w:val="00917449"/>
  </w:style>
  <w:style w:type="numbering" w:customStyle="1" w:styleId="ImportedStyle69">
    <w:name w:val="Imported Style 69"/>
    <w:rsid w:val="00917449"/>
  </w:style>
  <w:style w:type="numbering" w:customStyle="1" w:styleId="List82">
    <w:name w:val="List 82"/>
    <w:basedOn w:val="ImportedStyle70"/>
    <w:rsid w:val="00917449"/>
    <w:pPr>
      <w:numPr>
        <w:numId w:val="142"/>
      </w:numPr>
    </w:pPr>
  </w:style>
  <w:style w:type="numbering" w:customStyle="1" w:styleId="ImportedStyle70">
    <w:name w:val="Imported Style 70"/>
    <w:rsid w:val="00917449"/>
  </w:style>
  <w:style w:type="numbering" w:customStyle="1" w:styleId="List83">
    <w:name w:val="List 83"/>
    <w:basedOn w:val="ImportedStyle71"/>
    <w:rsid w:val="00917449"/>
    <w:pPr>
      <w:numPr>
        <w:numId w:val="134"/>
      </w:numPr>
    </w:pPr>
  </w:style>
  <w:style w:type="numbering" w:customStyle="1" w:styleId="ImportedStyle71">
    <w:name w:val="Imported Style 71"/>
    <w:rsid w:val="00917449"/>
  </w:style>
  <w:style w:type="numbering" w:customStyle="1" w:styleId="List84">
    <w:name w:val="List 84"/>
    <w:basedOn w:val="ImportedStyle72"/>
    <w:rsid w:val="00917449"/>
    <w:pPr>
      <w:numPr>
        <w:numId w:val="158"/>
      </w:numPr>
    </w:pPr>
  </w:style>
  <w:style w:type="numbering" w:customStyle="1" w:styleId="ImportedStyle72">
    <w:name w:val="Imported Style 72"/>
    <w:rsid w:val="00917449"/>
  </w:style>
  <w:style w:type="numbering" w:customStyle="1" w:styleId="List85">
    <w:name w:val="List 85"/>
    <w:basedOn w:val="ImportedStyle73"/>
    <w:rsid w:val="00917449"/>
    <w:pPr>
      <w:numPr>
        <w:numId w:val="149"/>
      </w:numPr>
    </w:pPr>
  </w:style>
  <w:style w:type="numbering" w:customStyle="1" w:styleId="ImportedStyle73">
    <w:name w:val="Imported Style 73"/>
    <w:rsid w:val="00917449"/>
  </w:style>
  <w:style w:type="numbering" w:customStyle="1" w:styleId="List86">
    <w:name w:val="List 86"/>
    <w:basedOn w:val="ImportedStyle74"/>
    <w:rsid w:val="00917449"/>
    <w:pPr>
      <w:numPr>
        <w:numId w:val="160"/>
      </w:numPr>
    </w:pPr>
  </w:style>
  <w:style w:type="numbering" w:customStyle="1" w:styleId="ImportedStyle74">
    <w:name w:val="Imported Style 74"/>
    <w:rsid w:val="00917449"/>
  </w:style>
  <w:style w:type="numbering" w:customStyle="1" w:styleId="List87">
    <w:name w:val="List 87"/>
    <w:basedOn w:val="ImportedStyle75"/>
    <w:rsid w:val="00917449"/>
    <w:pPr>
      <w:numPr>
        <w:numId w:val="150"/>
      </w:numPr>
    </w:pPr>
  </w:style>
  <w:style w:type="numbering" w:customStyle="1" w:styleId="ImportedStyle75">
    <w:name w:val="Imported Style 75"/>
    <w:rsid w:val="00917449"/>
  </w:style>
  <w:style w:type="numbering" w:customStyle="1" w:styleId="List88">
    <w:name w:val="List 88"/>
    <w:basedOn w:val="ImportedStyle76"/>
    <w:rsid w:val="00917449"/>
    <w:pPr>
      <w:numPr>
        <w:numId w:val="141"/>
      </w:numPr>
    </w:pPr>
  </w:style>
  <w:style w:type="numbering" w:customStyle="1" w:styleId="ImportedStyle76">
    <w:name w:val="Imported Style 76"/>
    <w:rsid w:val="00917449"/>
  </w:style>
  <w:style w:type="numbering" w:customStyle="1" w:styleId="List89">
    <w:name w:val="List 89"/>
    <w:basedOn w:val="ImportedStyle77"/>
    <w:rsid w:val="00917449"/>
    <w:pPr>
      <w:numPr>
        <w:numId w:val="154"/>
      </w:numPr>
    </w:pPr>
  </w:style>
  <w:style w:type="numbering" w:customStyle="1" w:styleId="ImportedStyle77">
    <w:name w:val="Imported Style 77"/>
    <w:rsid w:val="00917449"/>
  </w:style>
  <w:style w:type="numbering" w:customStyle="1" w:styleId="List90">
    <w:name w:val="List 90"/>
    <w:basedOn w:val="ImportedStyle78"/>
    <w:rsid w:val="00917449"/>
    <w:pPr>
      <w:numPr>
        <w:numId w:val="132"/>
      </w:numPr>
    </w:pPr>
  </w:style>
  <w:style w:type="numbering" w:customStyle="1" w:styleId="ImportedStyle78">
    <w:name w:val="Imported Style 78"/>
    <w:rsid w:val="00917449"/>
  </w:style>
  <w:style w:type="numbering" w:customStyle="1" w:styleId="List91">
    <w:name w:val="List 91"/>
    <w:basedOn w:val="ImportedStyle79"/>
    <w:rsid w:val="00917449"/>
    <w:pPr>
      <w:numPr>
        <w:numId w:val="144"/>
      </w:numPr>
    </w:pPr>
  </w:style>
  <w:style w:type="numbering" w:customStyle="1" w:styleId="ImportedStyle79">
    <w:name w:val="Imported Style 79"/>
    <w:rsid w:val="00917449"/>
  </w:style>
  <w:style w:type="numbering" w:customStyle="1" w:styleId="List92">
    <w:name w:val="List 92"/>
    <w:basedOn w:val="ImportedStyle80"/>
    <w:rsid w:val="00917449"/>
    <w:pPr>
      <w:numPr>
        <w:numId w:val="157"/>
      </w:numPr>
    </w:pPr>
  </w:style>
  <w:style w:type="numbering" w:customStyle="1" w:styleId="ImportedStyle80">
    <w:name w:val="Imported Style 80"/>
    <w:rsid w:val="00917449"/>
  </w:style>
  <w:style w:type="numbering" w:customStyle="1" w:styleId="List93">
    <w:name w:val="List 93"/>
    <w:basedOn w:val="ImportedStyle80"/>
    <w:rsid w:val="00917449"/>
    <w:pPr>
      <w:numPr>
        <w:numId w:val="153"/>
      </w:numPr>
    </w:pPr>
  </w:style>
  <w:style w:type="numbering" w:customStyle="1" w:styleId="List94">
    <w:name w:val="List 94"/>
    <w:basedOn w:val="ImportedStyle81"/>
    <w:rsid w:val="00917449"/>
    <w:pPr>
      <w:numPr>
        <w:numId w:val="91"/>
      </w:numPr>
    </w:pPr>
  </w:style>
  <w:style w:type="numbering" w:customStyle="1" w:styleId="ImportedStyle81">
    <w:name w:val="Imported Style 81"/>
    <w:rsid w:val="00917449"/>
  </w:style>
  <w:style w:type="paragraph" w:styleId="Golobesedilo">
    <w:name w:val="Plain Text"/>
    <w:basedOn w:val="Navaden"/>
    <w:link w:val="GolobesediloZnak"/>
    <w:uiPriority w:val="99"/>
    <w:semiHidden/>
    <w:unhideWhenUsed/>
    <w:rsid w:val="00917449"/>
    <w:pPr>
      <w:spacing w:after="0" w:line="240" w:lineRule="auto"/>
    </w:pPr>
    <w:rPr>
      <w:rFonts w:ascii="Calibri" w:hAnsi="Calibri"/>
      <w:szCs w:val="21"/>
      <w:u w:color="000000"/>
    </w:rPr>
  </w:style>
  <w:style w:type="character" w:customStyle="1" w:styleId="GolobesediloZnak">
    <w:name w:val="Golo besedilo Znak"/>
    <w:basedOn w:val="Privzetapisavaodstavka"/>
    <w:link w:val="Golobesedilo"/>
    <w:uiPriority w:val="99"/>
    <w:semiHidden/>
    <w:rsid w:val="00917449"/>
    <w:rPr>
      <w:rFonts w:ascii="Calibri" w:hAnsi="Calibri"/>
      <w:szCs w:val="21"/>
      <w:u w:color="000000"/>
    </w:rPr>
  </w:style>
  <w:style w:type="numbering" w:customStyle="1" w:styleId="List361">
    <w:name w:val="List 361"/>
    <w:basedOn w:val="ImportedStyle28"/>
    <w:rsid w:val="00B3232B"/>
  </w:style>
  <w:style w:type="character" w:customStyle="1" w:styleId="OdstavekseznamaZnak">
    <w:name w:val="Odstavek seznama Znak"/>
    <w:link w:val="Odstavekseznama"/>
    <w:uiPriority w:val="34"/>
    <w:locked/>
    <w:rsid w:val="00CF1A92"/>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86273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2138136860">
      <w:bodyDiv w:val="1"/>
      <w:marLeft w:val="0"/>
      <w:marRight w:val="0"/>
      <w:marTop w:val="0"/>
      <w:marBottom w:val="0"/>
      <w:divBdr>
        <w:top w:val="none" w:sz="0" w:space="0" w:color="auto"/>
        <w:left w:val="none" w:sz="0" w:space="0" w:color="auto"/>
        <w:bottom w:val="none" w:sz="0" w:space="0" w:color="auto"/>
        <w:right w:val="none" w:sz="0" w:space="0" w:color="auto"/>
      </w:divBdr>
      <w:divsChild>
        <w:div w:id="1067147891">
          <w:marLeft w:val="0"/>
          <w:marRight w:val="0"/>
          <w:marTop w:val="0"/>
          <w:marBottom w:val="0"/>
          <w:divBdr>
            <w:top w:val="none" w:sz="0" w:space="0" w:color="auto"/>
            <w:left w:val="none" w:sz="0" w:space="0" w:color="auto"/>
            <w:bottom w:val="none" w:sz="0" w:space="0" w:color="auto"/>
            <w:right w:val="none" w:sz="0" w:space="0" w:color="auto"/>
          </w:divBdr>
          <w:divsChild>
            <w:div w:id="875772310">
              <w:marLeft w:val="0"/>
              <w:marRight w:val="0"/>
              <w:marTop w:val="0"/>
              <w:marBottom w:val="0"/>
              <w:divBdr>
                <w:top w:val="none" w:sz="0" w:space="0" w:color="auto"/>
                <w:left w:val="none" w:sz="0" w:space="0" w:color="auto"/>
                <w:bottom w:val="none" w:sz="0" w:space="0" w:color="auto"/>
                <w:right w:val="none" w:sz="0" w:space="0" w:color="auto"/>
              </w:divBdr>
              <w:divsChild>
                <w:div w:id="1237280450">
                  <w:marLeft w:val="0"/>
                  <w:marRight w:val="0"/>
                  <w:marTop w:val="0"/>
                  <w:marBottom w:val="0"/>
                  <w:divBdr>
                    <w:top w:val="none" w:sz="0" w:space="0" w:color="auto"/>
                    <w:left w:val="none" w:sz="0" w:space="0" w:color="auto"/>
                    <w:bottom w:val="none" w:sz="0" w:space="0" w:color="auto"/>
                    <w:right w:val="none" w:sz="0" w:space="0" w:color="auto"/>
                  </w:divBdr>
                  <w:divsChild>
                    <w:div w:id="1339848377">
                      <w:marLeft w:val="0"/>
                      <w:marRight w:val="0"/>
                      <w:marTop w:val="0"/>
                      <w:marBottom w:val="0"/>
                      <w:divBdr>
                        <w:top w:val="none" w:sz="0" w:space="0" w:color="auto"/>
                        <w:left w:val="none" w:sz="0" w:space="0" w:color="auto"/>
                        <w:bottom w:val="none" w:sz="0" w:space="0" w:color="auto"/>
                        <w:right w:val="none" w:sz="0" w:space="0" w:color="auto"/>
                      </w:divBdr>
                      <w:divsChild>
                        <w:div w:id="53087141">
                          <w:marLeft w:val="0"/>
                          <w:marRight w:val="0"/>
                          <w:marTop w:val="0"/>
                          <w:marBottom w:val="0"/>
                          <w:divBdr>
                            <w:top w:val="none" w:sz="0" w:space="0" w:color="auto"/>
                            <w:left w:val="none" w:sz="0" w:space="0" w:color="auto"/>
                            <w:bottom w:val="none" w:sz="0" w:space="0" w:color="auto"/>
                            <w:right w:val="none" w:sz="0" w:space="0" w:color="auto"/>
                          </w:divBdr>
                          <w:divsChild>
                            <w:div w:id="1587350118">
                              <w:marLeft w:val="0"/>
                              <w:marRight w:val="0"/>
                              <w:marTop w:val="0"/>
                              <w:marBottom w:val="0"/>
                              <w:divBdr>
                                <w:top w:val="none" w:sz="0" w:space="0" w:color="auto"/>
                                <w:left w:val="none" w:sz="0" w:space="0" w:color="auto"/>
                                <w:bottom w:val="none" w:sz="0" w:space="0" w:color="auto"/>
                                <w:right w:val="none" w:sz="0" w:space="0" w:color="auto"/>
                              </w:divBdr>
                              <w:divsChild>
                                <w:div w:id="2127313496">
                                  <w:marLeft w:val="0"/>
                                  <w:marRight w:val="0"/>
                                  <w:marTop w:val="0"/>
                                  <w:marBottom w:val="0"/>
                                  <w:divBdr>
                                    <w:top w:val="none" w:sz="0" w:space="0" w:color="auto"/>
                                    <w:left w:val="none" w:sz="0" w:space="0" w:color="auto"/>
                                    <w:bottom w:val="none" w:sz="0" w:space="0" w:color="auto"/>
                                    <w:right w:val="none" w:sz="0" w:space="0" w:color="auto"/>
                                  </w:divBdr>
                                  <w:divsChild>
                                    <w:div w:id="22407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avno_narocilo_podrobno.xhtml?zadevaId=8242"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A9374-B9FA-4F79-B7E3-906B7C57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15452</Words>
  <Characters>88082</Characters>
  <Application>Microsoft Office Word</Application>
  <DocSecurity>0</DocSecurity>
  <Lines>734</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103328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4</cp:revision>
  <cp:lastPrinted>2019-02-25T11:22:00Z</cp:lastPrinted>
  <dcterms:created xsi:type="dcterms:W3CDTF">2020-03-20T08:53:00Z</dcterms:created>
  <dcterms:modified xsi:type="dcterms:W3CDTF">2020-03-20T09:27:00Z</dcterms:modified>
</cp:coreProperties>
</file>